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A8FE9" w14:textId="7D91F811" w:rsidR="00C638AB" w:rsidRPr="004058BE" w:rsidRDefault="00C638AB" w:rsidP="00BB3A4B">
      <w:pPr>
        <w:tabs>
          <w:tab w:val="left" w:pos="8137"/>
        </w:tabs>
        <w:spacing w:after="0" w:line="240" w:lineRule="auto"/>
        <w:jc w:val="center"/>
        <w:rPr>
          <w:rFonts w:ascii="Arial" w:eastAsia="Calibri" w:hAnsi="Arial" w:cs="Arial"/>
          <w:b/>
          <w:bCs/>
          <w:i/>
          <w:iCs/>
          <w:sz w:val="20"/>
          <w:szCs w:val="20"/>
        </w:rPr>
      </w:pPr>
      <w:bookmarkStart w:id="0" w:name="_Hlk42755263"/>
    </w:p>
    <w:p w14:paraId="689C28F9" w14:textId="7268DCFC" w:rsidR="00024CB8" w:rsidRPr="004058BE" w:rsidRDefault="00024CB8" w:rsidP="00BB3A4B">
      <w:pPr>
        <w:tabs>
          <w:tab w:val="left" w:pos="8137"/>
        </w:tabs>
        <w:spacing w:after="0" w:line="240" w:lineRule="auto"/>
        <w:jc w:val="center"/>
        <w:rPr>
          <w:rFonts w:ascii="Arial" w:eastAsia="Calibri" w:hAnsi="Arial" w:cs="Arial"/>
          <w:b/>
          <w:bCs/>
          <w:sz w:val="20"/>
          <w:szCs w:val="20"/>
        </w:rPr>
      </w:pPr>
      <w:r w:rsidRPr="004058BE">
        <w:rPr>
          <w:rFonts w:ascii="Arial" w:eastAsia="Calibri" w:hAnsi="Arial" w:cs="Arial"/>
          <w:b/>
          <w:bCs/>
          <w:sz w:val="20"/>
          <w:szCs w:val="20"/>
        </w:rPr>
        <w:t>TECHNINĖ SPECIFIKACIJA</w:t>
      </w:r>
    </w:p>
    <w:p w14:paraId="1ADF17D6" w14:textId="77777777" w:rsidR="0084455A" w:rsidRPr="004058BE" w:rsidRDefault="0084455A" w:rsidP="00BB3A4B">
      <w:pPr>
        <w:tabs>
          <w:tab w:val="left" w:pos="8137"/>
        </w:tabs>
        <w:spacing w:after="0" w:line="240" w:lineRule="auto"/>
        <w:jc w:val="center"/>
        <w:rPr>
          <w:rFonts w:ascii="Arial" w:eastAsia="Calibri" w:hAnsi="Arial" w:cs="Arial"/>
          <w:b/>
          <w:bCs/>
          <w:sz w:val="20"/>
          <w:szCs w:val="20"/>
        </w:rPr>
      </w:pPr>
    </w:p>
    <w:p w14:paraId="2850DB8E" w14:textId="05807E84" w:rsidR="00CF3ECE" w:rsidRPr="004058BE" w:rsidRDefault="00BC7A86" w:rsidP="0073775D">
      <w:pPr>
        <w:numPr>
          <w:ilvl w:val="0"/>
          <w:numId w:val="2"/>
        </w:numPr>
        <w:pBdr>
          <w:top w:val="single" w:sz="8" w:space="1" w:color="auto"/>
          <w:bottom w:val="single" w:sz="8" w:space="1" w:color="auto"/>
        </w:pBdr>
        <w:tabs>
          <w:tab w:val="left" w:pos="284"/>
        </w:tabs>
        <w:spacing w:after="0" w:line="240" w:lineRule="auto"/>
        <w:ind w:left="0" w:firstLine="0"/>
        <w:rPr>
          <w:rFonts w:ascii="Arial" w:eastAsia="Calibri" w:hAnsi="Arial" w:cs="Arial"/>
          <w:b/>
          <w:sz w:val="20"/>
          <w:szCs w:val="20"/>
        </w:rPr>
      </w:pPr>
      <w:r>
        <w:rPr>
          <w:rFonts w:ascii="Arial" w:eastAsia="Calibri" w:hAnsi="Arial" w:cs="Arial"/>
          <w:b/>
          <w:sz w:val="20"/>
          <w:szCs w:val="20"/>
        </w:rPr>
        <w:t>PIRKIMO OBJEKTAS IR KIEKIAI / APIMTYS</w:t>
      </w:r>
      <w:r w:rsidR="009437BE">
        <w:rPr>
          <w:rFonts w:ascii="Arial" w:eastAsia="Calibri" w:hAnsi="Arial" w:cs="Arial"/>
          <w:b/>
          <w:sz w:val="20"/>
          <w:szCs w:val="20"/>
        </w:rPr>
        <w:t>:</w:t>
      </w:r>
    </w:p>
    <w:p w14:paraId="4C41E1A0" w14:textId="21E85D55" w:rsidR="00D36C52" w:rsidRPr="003375A1" w:rsidRDefault="0084455A" w:rsidP="00BC7A86">
      <w:pPr>
        <w:tabs>
          <w:tab w:val="left" w:pos="567"/>
        </w:tabs>
        <w:spacing w:after="0" w:line="240" w:lineRule="auto"/>
        <w:jc w:val="both"/>
        <w:rPr>
          <w:rFonts w:ascii="Arial" w:eastAsia="Calibri" w:hAnsi="Arial" w:cs="Arial"/>
          <w:color w:val="000000" w:themeColor="text1"/>
          <w:sz w:val="20"/>
          <w:szCs w:val="20"/>
        </w:rPr>
      </w:pPr>
      <w:r w:rsidRPr="008707F1">
        <w:rPr>
          <w:rFonts w:ascii="Arial" w:eastAsia="Calibri" w:hAnsi="Arial" w:cs="Arial"/>
          <w:sz w:val="20"/>
          <w:szCs w:val="20"/>
        </w:rPr>
        <w:t>1</w:t>
      </w:r>
      <w:r w:rsidR="00BC7A86" w:rsidRPr="008707F1">
        <w:rPr>
          <w:rFonts w:ascii="Arial" w:eastAsia="Calibri" w:hAnsi="Arial" w:cs="Arial"/>
          <w:sz w:val="20"/>
          <w:szCs w:val="20"/>
        </w:rPr>
        <w:t xml:space="preserve">.1. </w:t>
      </w:r>
      <w:r w:rsidR="00EA0B83" w:rsidRPr="00EA0B83">
        <w:rPr>
          <w:rFonts w:ascii="Arial" w:eastAsia="Calibri" w:hAnsi="Arial" w:cs="Arial"/>
          <w:color w:val="000000" w:themeColor="text1"/>
          <w:sz w:val="20"/>
          <w:szCs w:val="20"/>
        </w:rPr>
        <w:t xml:space="preserve">Transporto </w:t>
      </w:r>
      <w:r w:rsidR="0015736B">
        <w:rPr>
          <w:rFonts w:ascii="Arial" w:eastAsia="Calibri" w:hAnsi="Arial" w:cs="Arial"/>
          <w:color w:val="000000" w:themeColor="text1"/>
          <w:sz w:val="20"/>
          <w:szCs w:val="20"/>
        </w:rPr>
        <w:t xml:space="preserve">stebėjimo ir </w:t>
      </w:r>
      <w:r w:rsidR="00EA0B83" w:rsidRPr="00EA0B83">
        <w:rPr>
          <w:rFonts w:ascii="Arial" w:eastAsia="Calibri" w:hAnsi="Arial" w:cs="Arial"/>
          <w:color w:val="000000" w:themeColor="text1"/>
          <w:sz w:val="20"/>
          <w:szCs w:val="20"/>
        </w:rPr>
        <w:t>kontrolės sistemos įrang</w:t>
      </w:r>
      <w:r w:rsidR="00EA0B83">
        <w:rPr>
          <w:rFonts w:ascii="Arial" w:eastAsia="Calibri" w:hAnsi="Arial" w:cs="Arial"/>
          <w:color w:val="000000" w:themeColor="text1"/>
          <w:sz w:val="20"/>
          <w:szCs w:val="20"/>
        </w:rPr>
        <w:t xml:space="preserve">a, įrangos ir valdymo sistemos </w:t>
      </w:r>
      <w:r w:rsidR="00EA0B83" w:rsidRPr="00EA0B83">
        <w:rPr>
          <w:rFonts w:ascii="Arial" w:eastAsia="Calibri" w:hAnsi="Arial" w:cs="Arial"/>
          <w:color w:val="000000" w:themeColor="text1"/>
          <w:sz w:val="20"/>
          <w:szCs w:val="20"/>
        </w:rPr>
        <w:t>priežiūra</w:t>
      </w:r>
      <w:r w:rsidR="00EA0B83">
        <w:rPr>
          <w:rFonts w:ascii="Arial" w:eastAsia="Calibri" w:hAnsi="Arial" w:cs="Arial"/>
          <w:color w:val="000000" w:themeColor="text1"/>
          <w:sz w:val="20"/>
          <w:szCs w:val="20"/>
        </w:rPr>
        <w:t xml:space="preserve">. </w:t>
      </w:r>
      <w:r w:rsidR="00C31708" w:rsidRPr="003375A1">
        <w:rPr>
          <w:rFonts w:ascii="Arial" w:eastAsia="Calibri" w:hAnsi="Arial" w:cs="Arial"/>
          <w:color w:val="000000" w:themeColor="text1"/>
          <w:sz w:val="20"/>
          <w:szCs w:val="20"/>
        </w:rPr>
        <w:t>Prekių kiekis</w:t>
      </w:r>
      <w:r w:rsidR="003C1F09">
        <w:rPr>
          <w:rFonts w:ascii="Arial" w:eastAsia="Calibri" w:hAnsi="Arial" w:cs="Arial"/>
          <w:color w:val="000000" w:themeColor="text1"/>
          <w:sz w:val="20"/>
          <w:szCs w:val="20"/>
        </w:rPr>
        <w:t xml:space="preserve"> </w:t>
      </w:r>
      <w:r w:rsidR="00EA0B83">
        <w:rPr>
          <w:rFonts w:ascii="Arial" w:eastAsia="Calibri" w:hAnsi="Arial" w:cs="Arial"/>
          <w:color w:val="000000" w:themeColor="text1"/>
          <w:sz w:val="20"/>
          <w:szCs w:val="20"/>
        </w:rPr>
        <w:t>ir p</w:t>
      </w:r>
      <w:r w:rsidR="004F5CF4">
        <w:rPr>
          <w:rFonts w:ascii="Arial" w:eastAsia="Calibri" w:hAnsi="Arial" w:cs="Arial"/>
          <w:color w:val="000000" w:themeColor="text1"/>
          <w:sz w:val="20"/>
          <w:szCs w:val="20"/>
        </w:rPr>
        <w:t xml:space="preserve">aslaugų </w:t>
      </w:r>
      <w:r w:rsidR="003C1F09">
        <w:rPr>
          <w:rFonts w:ascii="Arial" w:eastAsia="Calibri" w:hAnsi="Arial" w:cs="Arial"/>
          <w:color w:val="000000" w:themeColor="text1"/>
          <w:sz w:val="20"/>
          <w:szCs w:val="20"/>
        </w:rPr>
        <w:t>apimtys nurodyti žemiau esančioje lentelėje</w:t>
      </w:r>
      <w:r w:rsidR="00C31708" w:rsidRPr="003375A1">
        <w:rPr>
          <w:rFonts w:ascii="Arial" w:eastAsia="Calibri" w:hAnsi="Arial" w:cs="Arial"/>
          <w:color w:val="000000" w:themeColor="text1"/>
          <w:sz w:val="20"/>
          <w:szCs w:val="20"/>
        </w:rPr>
        <w:t>:</w:t>
      </w:r>
    </w:p>
    <w:p w14:paraId="3AC6319B" w14:textId="4A652F83" w:rsidR="00C31708" w:rsidRPr="0015736B" w:rsidRDefault="003C1F09" w:rsidP="00C31708">
      <w:pPr>
        <w:tabs>
          <w:tab w:val="left" w:pos="567"/>
        </w:tabs>
        <w:spacing w:after="0" w:line="240" w:lineRule="auto"/>
        <w:jc w:val="right"/>
        <w:rPr>
          <w:rFonts w:ascii="Arial" w:eastAsia="Calibri" w:hAnsi="Arial" w:cs="Arial"/>
          <w:sz w:val="20"/>
          <w:szCs w:val="20"/>
        </w:rPr>
      </w:pPr>
      <w:r w:rsidRPr="0015736B">
        <w:rPr>
          <w:rFonts w:ascii="Arial" w:eastAsia="Calibri" w:hAnsi="Arial" w:cs="Arial"/>
          <w:sz w:val="20"/>
          <w:szCs w:val="20"/>
        </w:rPr>
        <w:t>Lentelė Nr. 1</w:t>
      </w:r>
    </w:p>
    <w:tbl>
      <w:tblPr>
        <w:tblW w:w="5000" w:type="pct"/>
        <w:jc w:val="center"/>
        <w:tblCellMar>
          <w:left w:w="70" w:type="dxa"/>
          <w:right w:w="70" w:type="dxa"/>
        </w:tblCellMar>
        <w:tblLook w:val="04A0" w:firstRow="1" w:lastRow="0" w:firstColumn="1" w:lastColumn="0" w:noHBand="0" w:noVBand="1"/>
      </w:tblPr>
      <w:tblGrid>
        <w:gridCol w:w="988"/>
        <w:gridCol w:w="4425"/>
        <w:gridCol w:w="1687"/>
        <w:gridCol w:w="2528"/>
      </w:tblGrid>
      <w:tr w:rsidR="003C1F09" w:rsidRPr="00C31708" w14:paraId="20094246" w14:textId="77777777" w:rsidTr="00623947">
        <w:trPr>
          <w:trHeight w:val="693"/>
          <w:jc w:val="center"/>
        </w:trPr>
        <w:tc>
          <w:tcPr>
            <w:tcW w:w="513" w:type="pct"/>
            <w:tcBorders>
              <w:top w:val="single" w:sz="4" w:space="0" w:color="auto"/>
              <w:left w:val="single" w:sz="4" w:space="0" w:color="auto"/>
              <w:bottom w:val="single" w:sz="4" w:space="0" w:color="auto"/>
              <w:right w:val="single" w:sz="4" w:space="0" w:color="auto"/>
            </w:tcBorders>
            <w:noWrap/>
            <w:vAlign w:val="center"/>
          </w:tcPr>
          <w:p w14:paraId="0A0F7E1A" w14:textId="6705EFD1" w:rsidR="003C1F09" w:rsidRPr="00C31708" w:rsidRDefault="003C1F09" w:rsidP="00C31708">
            <w:pPr>
              <w:spacing w:after="0" w:line="276" w:lineRule="auto"/>
              <w:jc w:val="center"/>
              <w:rPr>
                <w:rFonts w:ascii="Arial" w:hAnsi="Arial" w:cs="Arial"/>
                <w:b/>
                <w:bCs/>
                <w:noProof/>
                <w:sz w:val="20"/>
                <w:szCs w:val="20"/>
                <w:lang w:val="en-US" w:eastAsia="pl-PL"/>
              </w:rPr>
            </w:pPr>
            <w:bookmarkStart w:id="1" w:name="_Hlk127222769"/>
            <w:r w:rsidRPr="00C31708">
              <w:rPr>
                <w:rFonts w:ascii="Arial" w:hAnsi="Arial" w:cs="Arial"/>
                <w:b/>
                <w:bCs/>
                <w:noProof/>
                <w:sz w:val="20"/>
                <w:szCs w:val="20"/>
                <w:lang w:val="en-US" w:eastAsia="pl-PL"/>
              </w:rPr>
              <w:t>Eil.</w:t>
            </w:r>
          </w:p>
          <w:p w14:paraId="79231FF7" w14:textId="47E3D281" w:rsidR="003C1F09" w:rsidRPr="00C31708" w:rsidRDefault="003C1F09" w:rsidP="00C31708">
            <w:pPr>
              <w:spacing w:after="0" w:line="276" w:lineRule="auto"/>
              <w:jc w:val="center"/>
              <w:rPr>
                <w:rFonts w:ascii="Arial" w:hAnsi="Arial" w:cs="Arial"/>
                <w:b/>
                <w:bCs/>
                <w:noProof/>
                <w:sz w:val="20"/>
                <w:szCs w:val="20"/>
                <w:lang w:val="en-US" w:eastAsia="pl-PL"/>
              </w:rPr>
            </w:pPr>
            <w:r w:rsidRPr="00C31708">
              <w:rPr>
                <w:rFonts w:ascii="Arial" w:hAnsi="Arial" w:cs="Arial"/>
                <w:b/>
                <w:bCs/>
                <w:noProof/>
                <w:sz w:val="20"/>
                <w:szCs w:val="20"/>
                <w:lang w:val="en-US" w:eastAsia="pl-PL"/>
              </w:rPr>
              <w:t>Nr.</w:t>
            </w:r>
          </w:p>
        </w:tc>
        <w:tc>
          <w:tcPr>
            <w:tcW w:w="2298" w:type="pct"/>
            <w:tcBorders>
              <w:top w:val="single" w:sz="4" w:space="0" w:color="auto"/>
              <w:left w:val="nil"/>
              <w:bottom w:val="single" w:sz="4" w:space="0" w:color="auto"/>
              <w:right w:val="single" w:sz="4" w:space="0" w:color="auto"/>
            </w:tcBorders>
            <w:vAlign w:val="center"/>
          </w:tcPr>
          <w:p w14:paraId="538E4655" w14:textId="16BCB2CF" w:rsidR="003C1F09" w:rsidRPr="00C31708" w:rsidRDefault="003C1F09" w:rsidP="00C31708">
            <w:pPr>
              <w:spacing w:after="0" w:line="276" w:lineRule="auto"/>
              <w:jc w:val="center"/>
              <w:rPr>
                <w:rFonts w:ascii="Arial" w:hAnsi="Arial" w:cs="Arial"/>
                <w:b/>
                <w:bCs/>
                <w:noProof/>
                <w:sz w:val="20"/>
                <w:szCs w:val="20"/>
                <w:lang w:val="en-US" w:eastAsia="pl-PL"/>
              </w:rPr>
            </w:pPr>
            <w:r w:rsidRPr="00C31708">
              <w:rPr>
                <w:rFonts w:ascii="Arial" w:hAnsi="Arial" w:cs="Arial"/>
                <w:b/>
                <w:bCs/>
                <w:noProof/>
                <w:sz w:val="20"/>
                <w:szCs w:val="20"/>
                <w:lang w:val="en-US" w:eastAsia="pl-PL"/>
              </w:rPr>
              <w:t>P</w:t>
            </w:r>
            <w:r>
              <w:rPr>
                <w:rFonts w:ascii="Arial" w:hAnsi="Arial" w:cs="Arial"/>
                <w:b/>
                <w:bCs/>
                <w:noProof/>
                <w:sz w:val="20"/>
                <w:szCs w:val="20"/>
                <w:lang w:val="en-US" w:eastAsia="pl-PL"/>
              </w:rPr>
              <w:t>rekių</w:t>
            </w:r>
            <w:r w:rsidR="004F5CF4">
              <w:rPr>
                <w:rFonts w:ascii="Arial" w:hAnsi="Arial" w:cs="Arial"/>
                <w:b/>
                <w:bCs/>
                <w:noProof/>
                <w:sz w:val="20"/>
                <w:szCs w:val="20"/>
                <w:lang w:val="en-US" w:eastAsia="pl-PL"/>
              </w:rPr>
              <w:t xml:space="preserve"> / Paslaugų</w:t>
            </w:r>
            <w:r>
              <w:rPr>
                <w:rFonts w:ascii="Arial" w:hAnsi="Arial" w:cs="Arial"/>
                <w:b/>
                <w:bCs/>
                <w:noProof/>
                <w:sz w:val="20"/>
                <w:szCs w:val="20"/>
                <w:lang w:val="en-US" w:eastAsia="pl-PL"/>
              </w:rPr>
              <w:t xml:space="preserve"> p</w:t>
            </w:r>
            <w:r w:rsidRPr="00C31708">
              <w:rPr>
                <w:rFonts w:ascii="Arial" w:hAnsi="Arial" w:cs="Arial"/>
                <w:b/>
                <w:bCs/>
                <w:noProof/>
                <w:sz w:val="20"/>
                <w:szCs w:val="20"/>
                <w:lang w:val="en-US" w:eastAsia="pl-PL"/>
              </w:rPr>
              <w:t>avadinimas</w:t>
            </w:r>
          </w:p>
        </w:tc>
        <w:tc>
          <w:tcPr>
            <w:tcW w:w="876" w:type="pct"/>
            <w:tcBorders>
              <w:top w:val="single" w:sz="4" w:space="0" w:color="auto"/>
              <w:left w:val="single" w:sz="4" w:space="0" w:color="auto"/>
              <w:bottom w:val="single" w:sz="4" w:space="0" w:color="auto"/>
              <w:right w:val="single" w:sz="4" w:space="0" w:color="auto"/>
            </w:tcBorders>
            <w:vAlign w:val="center"/>
          </w:tcPr>
          <w:p w14:paraId="48B42B6F" w14:textId="44359C45" w:rsidR="003C1F09" w:rsidRPr="00C31708" w:rsidRDefault="003C1F09" w:rsidP="0015736B">
            <w:pPr>
              <w:spacing w:after="0" w:line="276" w:lineRule="auto"/>
              <w:jc w:val="center"/>
              <w:rPr>
                <w:rFonts w:ascii="Arial" w:hAnsi="Arial" w:cs="Arial"/>
                <w:b/>
                <w:bCs/>
                <w:noProof/>
                <w:sz w:val="20"/>
                <w:szCs w:val="20"/>
                <w:lang w:val="en-US" w:eastAsia="pl-PL"/>
              </w:rPr>
            </w:pPr>
            <w:r>
              <w:rPr>
                <w:rFonts w:ascii="Arial" w:hAnsi="Arial" w:cs="Arial"/>
                <w:b/>
                <w:bCs/>
                <w:noProof/>
                <w:sz w:val="20"/>
                <w:szCs w:val="20"/>
                <w:lang w:val="en-US" w:eastAsia="pl-PL"/>
              </w:rPr>
              <w:t>Mato vienetai</w:t>
            </w:r>
          </w:p>
        </w:tc>
        <w:tc>
          <w:tcPr>
            <w:tcW w:w="1313" w:type="pct"/>
            <w:tcBorders>
              <w:top w:val="single" w:sz="4" w:space="0" w:color="auto"/>
              <w:left w:val="single" w:sz="4" w:space="0" w:color="auto"/>
              <w:bottom w:val="single" w:sz="4" w:space="0" w:color="auto"/>
              <w:right w:val="single" w:sz="4" w:space="0" w:color="auto"/>
            </w:tcBorders>
            <w:vAlign w:val="center"/>
          </w:tcPr>
          <w:p w14:paraId="142D119C" w14:textId="5772E0AB" w:rsidR="003C1F09" w:rsidRPr="00C31708" w:rsidRDefault="004F5CF4" w:rsidP="0015736B">
            <w:pPr>
              <w:spacing w:after="0" w:line="276" w:lineRule="auto"/>
              <w:jc w:val="center"/>
              <w:rPr>
                <w:rFonts w:ascii="Arial" w:hAnsi="Arial" w:cs="Arial"/>
                <w:b/>
                <w:bCs/>
                <w:noProof/>
                <w:sz w:val="20"/>
                <w:szCs w:val="20"/>
                <w:lang w:val="en-US" w:eastAsia="pl-PL"/>
              </w:rPr>
            </w:pPr>
            <w:r w:rsidRPr="0015736B">
              <w:rPr>
                <w:rFonts w:ascii="Arial" w:hAnsi="Arial" w:cs="Arial"/>
                <w:b/>
                <w:bCs/>
                <w:noProof/>
                <w:sz w:val="20"/>
                <w:szCs w:val="20"/>
                <w:lang w:val="en-US" w:eastAsia="pl-PL"/>
              </w:rPr>
              <w:t>Preliminarus</w:t>
            </w:r>
            <w:r w:rsidR="0015736B" w:rsidRPr="0015736B">
              <w:rPr>
                <w:rFonts w:ascii="Arial" w:hAnsi="Arial" w:cs="Arial"/>
                <w:b/>
                <w:bCs/>
                <w:noProof/>
                <w:sz w:val="20"/>
                <w:szCs w:val="20"/>
                <w:lang w:val="en-US" w:eastAsia="pl-PL"/>
              </w:rPr>
              <w:t xml:space="preserve"> </w:t>
            </w:r>
            <w:r w:rsidR="0015736B">
              <w:rPr>
                <w:rFonts w:ascii="Arial" w:hAnsi="Arial" w:cs="Arial"/>
                <w:b/>
                <w:bCs/>
                <w:noProof/>
                <w:sz w:val="20"/>
                <w:szCs w:val="20"/>
                <w:lang w:val="en-US" w:eastAsia="pl-PL"/>
              </w:rPr>
              <w:t>k</w:t>
            </w:r>
            <w:r w:rsidR="003C1F09" w:rsidRPr="0015736B">
              <w:rPr>
                <w:rFonts w:ascii="Arial" w:hAnsi="Arial" w:cs="Arial"/>
                <w:b/>
                <w:bCs/>
                <w:noProof/>
                <w:sz w:val="20"/>
                <w:szCs w:val="20"/>
                <w:lang w:val="en-US" w:eastAsia="pl-PL"/>
              </w:rPr>
              <w:t>iekis</w:t>
            </w:r>
          </w:p>
        </w:tc>
      </w:tr>
      <w:tr w:rsidR="00B915E1" w:rsidRPr="00C31708" w14:paraId="2C456742"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403E8A" w14:textId="6876FB31" w:rsidR="00B915E1" w:rsidRPr="00623947" w:rsidRDefault="00B915E1" w:rsidP="0073775D">
            <w:pPr>
              <w:pStyle w:val="ListParagraph"/>
              <w:numPr>
                <w:ilvl w:val="0"/>
                <w:numId w:val="4"/>
              </w:numPr>
              <w:spacing w:after="0" w:line="276" w:lineRule="auto"/>
              <w:rPr>
                <w:rFonts w:ascii="Arial" w:hAnsi="Arial" w:cs="Arial"/>
                <w:noProof/>
                <w:sz w:val="20"/>
                <w:szCs w:val="20"/>
                <w:lang w:val="en-US" w:eastAsia="pl-PL"/>
              </w:rPr>
            </w:pPr>
          </w:p>
        </w:tc>
        <w:tc>
          <w:tcPr>
            <w:tcW w:w="2298" w:type="pct"/>
            <w:tcBorders>
              <w:top w:val="single" w:sz="4" w:space="0" w:color="auto"/>
              <w:left w:val="nil"/>
              <w:bottom w:val="single" w:sz="4" w:space="0" w:color="auto"/>
              <w:right w:val="single" w:sz="4" w:space="0" w:color="auto"/>
            </w:tcBorders>
            <w:shd w:val="clear" w:color="auto" w:fill="FFFFFF" w:themeFill="background1"/>
            <w:vAlign w:val="center"/>
          </w:tcPr>
          <w:p w14:paraId="21ABF612" w14:textId="510FF297" w:rsidR="00B915E1" w:rsidRPr="0015736B" w:rsidRDefault="00B915E1" w:rsidP="00B915E1">
            <w:pPr>
              <w:spacing w:after="0" w:line="276" w:lineRule="auto"/>
              <w:jc w:val="center"/>
              <w:rPr>
                <w:rFonts w:ascii="Arial" w:hAnsi="Arial" w:cs="Arial"/>
                <w:sz w:val="20"/>
                <w:szCs w:val="20"/>
              </w:rPr>
            </w:pPr>
            <w:r>
              <w:rPr>
                <w:rFonts w:ascii="Arial" w:hAnsi="Arial" w:cs="Arial"/>
                <w:color w:val="000000"/>
                <w:sz w:val="20"/>
                <w:szCs w:val="20"/>
              </w:rPr>
              <w:t>Transporto stebėjimo ir kontrolės sistemos įranga ir jos palaikymas 1 mėn.</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015076" w14:textId="37E4D19B" w:rsidR="00B915E1" w:rsidRPr="00C31708" w:rsidRDefault="00B915E1" w:rsidP="00B915E1">
            <w:pPr>
              <w:spacing w:after="0" w:line="276" w:lineRule="auto"/>
              <w:jc w:val="center"/>
              <w:rPr>
                <w:rFonts w:ascii="Arial" w:hAnsi="Arial" w:cs="Arial"/>
                <w:color w:val="000000"/>
                <w:sz w:val="20"/>
                <w:szCs w:val="20"/>
                <w:lang w:val="en-US"/>
              </w:rPr>
            </w:pPr>
            <w:r>
              <w:rPr>
                <w:rFonts w:ascii="Arial" w:hAnsi="Arial" w:cs="Arial"/>
                <w:color w:val="000000"/>
                <w:sz w:val="20"/>
                <w:szCs w:val="20"/>
              </w:rPr>
              <w:t>Vnt.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0BE462" w14:textId="13BBADBA" w:rsidR="00B915E1" w:rsidRPr="00C31708" w:rsidRDefault="00B915E1" w:rsidP="00B915E1">
            <w:pPr>
              <w:spacing w:after="0" w:line="276" w:lineRule="auto"/>
              <w:jc w:val="center"/>
              <w:rPr>
                <w:rFonts w:ascii="Arial" w:hAnsi="Arial" w:cs="Arial"/>
                <w:color w:val="000000"/>
                <w:sz w:val="20"/>
                <w:szCs w:val="20"/>
                <w:lang w:val="en-US"/>
              </w:rPr>
            </w:pPr>
            <w:r>
              <w:rPr>
                <w:rFonts w:ascii="Arial" w:hAnsi="Arial" w:cs="Arial"/>
                <w:color w:val="000000"/>
                <w:sz w:val="20"/>
                <w:szCs w:val="20"/>
              </w:rPr>
              <w:t>86</w:t>
            </w:r>
          </w:p>
        </w:tc>
      </w:tr>
      <w:tr w:rsidR="00B915E1" w:rsidRPr="00C31708" w14:paraId="107C444B"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9718C7" w14:textId="3A7A10DE" w:rsidR="00B915E1" w:rsidRPr="00623947" w:rsidRDefault="00B915E1" w:rsidP="0073775D">
            <w:pPr>
              <w:pStyle w:val="ListParagraph"/>
              <w:numPr>
                <w:ilvl w:val="0"/>
                <w:numId w:val="4"/>
              </w:numPr>
              <w:spacing w:after="0" w:line="276" w:lineRule="auto"/>
              <w:rPr>
                <w:rFonts w:ascii="Arial" w:hAnsi="Arial" w:cs="Arial"/>
                <w:noProof/>
                <w:sz w:val="20"/>
                <w:szCs w:val="20"/>
                <w:lang w:val="en-US" w:eastAsia="pl-PL"/>
              </w:rPr>
            </w:pPr>
          </w:p>
        </w:tc>
        <w:tc>
          <w:tcPr>
            <w:tcW w:w="2298" w:type="pct"/>
            <w:tcBorders>
              <w:top w:val="single" w:sz="4" w:space="0" w:color="auto"/>
              <w:left w:val="nil"/>
              <w:bottom w:val="single" w:sz="4" w:space="0" w:color="auto"/>
              <w:right w:val="single" w:sz="4" w:space="0" w:color="auto"/>
            </w:tcBorders>
            <w:shd w:val="clear" w:color="auto" w:fill="FFFFFF" w:themeFill="background1"/>
            <w:vAlign w:val="center"/>
          </w:tcPr>
          <w:p w14:paraId="289E8746" w14:textId="3325200C" w:rsidR="00B915E1" w:rsidRPr="00C31708" w:rsidRDefault="00B915E1" w:rsidP="00B915E1">
            <w:pPr>
              <w:spacing w:after="0" w:line="276" w:lineRule="auto"/>
              <w:jc w:val="center"/>
              <w:rPr>
                <w:rFonts w:ascii="Arial" w:hAnsi="Arial" w:cs="Arial"/>
                <w:sz w:val="20"/>
                <w:szCs w:val="20"/>
                <w:lang w:val="en-US"/>
              </w:rPr>
            </w:pPr>
            <w:r>
              <w:rPr>
                <w:rFonts w:ascii="Arial" w:hAnsi="Arial" w:cs="Arial"/>
                <w:color w:val="000000"/>
                <w:sz w:val="20"/>
                <w:szCs w:val="20"/>
              </w:rPr>
              <w:t>Transporto stebėjimo ir kontrolės sistemos įranga su rezervacijomis ir jos palaikymas 1 mėn.</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549C53" w14:textId="21105EBF" w:rsidR="00B915E1" w:rsidRPr="00C31708" w:rsidRDefault="00B915E1" w:rsidP="00B915E1">
            <w:pPr>
              <w:spacing w:after="0" w:line="276" w:lineRule="auto"/>
              <w:jc w:val="center"/>
              <w:rPr>
                <w:rFonts w:ascii="Arial" w:hAnsi="Arial" w:cs="Arial"/>
                <w:color w:val="000000"/>
                <w:sz w:val="20"/>
                <w:szCs w:val="20"/>
                <w:lang w:val="en-US"/>
              </w:rPr>
            </w:pPr>
            <w:r>
              <w:rPr>
                <w:rFonts w:ascii="Arial" w:hAnsi="Arial" w:cs="Arial"/>
                <w:color w:val="000000"/>
                <w:sz w:val="20"/>
                <w:szCs w:val="20"/>
              </w:rPr>
              <w:t>Vnt.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8615E" w14:textId="4A76D29E" w:rsidR="00B915E1" w:rsidRPr="00C31708" w:rsidRDefault="00B915E1" w:rsidP="00B915E1">
            <w:pPr>
              <w:spacing w:after="0" w:line="276" w:lineRule="auto"/>
              <w:jc w:val="center"/>
              <w:rPr>
                <w:rFonts w:ascii="Arial" w:hAnsi="Arial" w:cs="Arial"/>
                <w:sz w:val="20"/>
                <w:szCs w:val="20"/>
                <w:lang w:val="en-US"/>
              </w:rPr>
            </w:pPr>
            <w:r>
              <w:rPr>
                <w:rFonts w:ascii="Arial" w:hAnsi="Arial" w:cs="Arial"/>
                <w:color w:val="000000"/>
                <w:sz w:val="20"/>
                <w:szCs w:val="20"/>
              </w:rPr>
              <w:t>16</w:t>
            </w:r>
          </w:p>
        </w:tc>
      </w:tr>
      <w:tr w:rsidR="00B915E1" w:rsidRPr="00C31708" w14:paraId="777506F5"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1FBABF" w14:textId="47BF2854" w:rsidR="00B915E1" w:rsidRPr="00623947" w:rsidRDefault="00B915E1" w:rsidP="0073775D">
            <w:pPr>
              <w:pStyle w:val="ListParagraph"/>
              <w:numPr>
                <w:ilvl w:val="0"/>
                <w:numId w:val="4"/>
              </w:numPr>
              <w:spacing w:after="0" w:line="276" w:lineRule="auto"/>
              <w:rPr>
                <w:rFonts w:ascii="Arial" w:hAnsi="Arial" w:cs="Arial"/>
                <w:noProof/>
                <w:sz w:val="20"/>
                <w:szCs w:val="20"/>
                <w:lang w:val="en-US" w:eastAsia="pl-PL"/>
              </w:rPr>
            </w:pPr>
          </w:p>
        </w:tc>
        <w:tc>
          <w:tcPr>
            <w:tcW w:w="2298" w:type="pct"/>
            <w:tcBorders>
              <w:top w:val="single" w:sz="4" w:space="0" w:color="auto"/>
              <w:left w:val="nil"/>
              <w:bottom w:val="single" w:sz="4" w:space="0" w:color="auto"/>
              <w:right w:val="single" w:sz="4" w:space="0" w:color="auto"/>
            </w:tcBorders>
            <w:shd w:val="clear" w:color="auto" w:fill="FFFFFF" w:themeFill="background1"/>
            <w:vAlign w:val="center"/>
          </w:tcPr>
          <w:p w14:paraId="364C0682" w14:textId="09390D96" w:rsidR="00B915E1" w:rsidRDefault="00B915E1" w:rsidP="00B915E1">
            <w:pPr>
              <w:spacing w:after="0" w:line="276" w:lineRule="auto"/>
              <w:jc w:val="center"/>
              <w:rPr>
                <w:rFonts w:ascii="Arial" w:hAnsi="Arial" w:cs="Arial"/>
                <w:sz w:val="20"/>
                <w:szCs w:val="20"/>
                <w:lang w:val="en-US"/>
              </w:rPr>
            </w:pPr>
            <w:r>
              <w:rPr>
                <w:rFonts w:ascii="Arial" w:hAnsi="Arial" w:cs="Arial"/>
                <w:color w:val="000000"/>
                <w:sz w:val="20"/>
                <w:szCs w:val="20"/>
              </w:rPr>
              <w:t>Įrangos montavimas</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269E4" w14:textId="433DF160" w:rsidR="00B915E1" w:rsidRPr="00C31708" w:rsidRDefault="00B915E1" w:rsidP="00B915E1">
            <w:pPr>
              <w:spacing w:after="0" w:line="276" w:lineRule="auto"/>
              <w:jc w:val="center"/>
              <w:rPr>
                <w:rFonts w:ascii="Arial" w:hAnsi="Arial" w:cs="Arial"/>
                <w:color w:val="000000"/>
                <w:sz w:val="20"/>
                <w:szCs w:val="20"/>
                <w:lang w:val="en-US"/>
              </w:rPr>
            </w:pPr>
            <w:r>
              <w:rPr>
                <w:rFonts w:ascii="Arial" w:hAnsi="Arial" w:cs="Arial"/>
                <w:color w:val="000000"/>
                <w:sz w:val="20"/>
                <w:szCs w:val="20"/>
              </w:rPr>
              <w:t>Vnt.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C5204C" w14:textId="5190452A" w:rsidR="00B915E1" w:rsidRPr="00C31708" w:rsidRDefault="00B915E1" w:rsidP="00B915E1">
            <w:pPr>
              <w:spacing w:after="0" w:line="276" w:lineRule="auto"/>
              <w:jc w:val="center"/>
              <w:rPr>
                <w:rFonts w:ascii="Arial" w:hAnsi="Arial" w:cs="Arial"/>
                <w:color w:val="000000"/>
                <w:sz w:val="20"/>
                <w:szCs w:val="20"/>
                <w:lang w:val="en-US"/>
              </w:rPr>
            </w:pPr>
            <w:r>
              <w:rPr>
                <w:rFonts w:ascii="Arial" w:hAnsi="Arial" w:cs="Arial"/>
                <w:color w:val="000000"/>
                <w:sz w:val="20"/>
                <w:szCs w:val="20"/>
              </w:rPr>
              <w:t>102</w:t>
            </w:r>
          </w:p>
        </w:tc>
      </w:tr>
      <w:tr w:rsidR="00B915E1" w:rsidRPr="00C31708" w14:paraId="1E91A74C"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915E49" w14:textId="74DFE011" w:rsidR="00B915E1" w:rsidRPr="00623947" w:rsidRDefault="00B915E1" w:rsidP="0073775D">
            <w:pPr>
              <w:pStyle w:val="ListParagraph"/>
              <w:numPr>
                <w:ilvl w:val="0"/>
                <w:numId w:val="4"/>
              </w:numPr>
              <w:spacing w:after="0" w:line="276" w:lineRule="auto"/>
              <w:rPr>
                <w:rFonts w:ascii="Arial" w:hAnsi="Arial" w:cs="Arial"/>
                <w:noProof/>
                <w:sz w:val="20"/>
                <w:szCs w:val="20"/>
                <w:lang w:val="en-US" w:eastAsia="pl-PL"/>
              </w:rPr>
            </w:pPr>
          </w:p>
        </w:tc>
        <w:tc>
          <w:tcPr>
            <w:tcW w:w="2298" w:type="pct"/>
            <w:tcBorders>
              <w:top w:val="single" w:sz="4" w:space="0" w:color="auto"/>
              <w:left w:val="nil"/>
              <w:bottom w:val="single" w:sz="4" w:space="0" w:color="auto"/>
              <w:right w:val="single" w:sz="4" w:space="0" w:color="auto"/>
            </w:tcBorders>
            <w:shd w:val="clear" w:color="auto" w:fill="FFFFFF" w:themeFill="background1"/>
            <w:vAlign w:val="center"/>
          </w:tcPr>
          <w:p w14:paraId="24DAE831" w14:textId="412231B6" w:rsidR="00B915E1" w:rsidRDefault="00B915E1" w:rsidP="00B915E1">
            <w:pPr>
              <w:spacing w:after="0" w:line="276" w:lineRule="auto"/>
              <w:jc w:val="center"/>
              <w:rPr>
                <w:rFonts w:ascii="Arial" w:hAnsi="Arial" w:cs="Arial"/>
                <w:sz w:val="20"/>
                <w:szCs w:val="20"/>
                <w:lang w:val="en-US"/>
              </w:rPr>
            </w:pPr>
            <w:r>
              <w:rPr>
                <w:rFonts w:ascii="Arial" w:hAnsi="Arial" w:cs="Arial"/>
                <w:color w:val="000000"/>
                <w:sz w:val="20"/>
                <w:szCs w:val="20"/>
              </w:rPr>
              <w:t>Įrangos išmontavimas</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0A7930" w14:textId="521BBED9" w:rsidR="00B915E1" w:rsidRPr="00C31708" w:rsidRDefault="00B915E1" w:rsidP="00B915E1">
            <w:pPr>
              <w:spacing w:after="0" w:line="276" w:lineRule="auto"/>
              <w:jc w:val="center"/>
              <w:rPr>
                <w:rFonts w:ascii="Arial" w:hAnsi="Arial" w:cs="Arial"/>
                <w:color w:val="000000"/>
                <w:sz w:val="20"/>
                <w:szCs w:val="20"/>
                <w:lang w:val="en-US"/>
              </w:rPr>
            </w:pPr>
            <w:r>
              <w:rPr>
                <w:rFonts w:ascii="Arial" w:hAnsi="Arial" w:cs="Arial"/>
                <w:color w:val="000000"/>
                <w:sz w:val="20"/>
                <w:szCs w:val="20"/>
              </w:rPr>
              <w:t>Vnt.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D81B07" w14:textId="6A595B07" w:rsidR="00B915E1" w:rsidRPr="00C31708" w:rsidRDefault="00B915E1" w:rsidP="00B915E1">
            <w:pPr>
              <w:spacing w:after="0" w:line="276" w:lineRule="auto"/>
              <w:jc w:val="center"/>
              <w:rPr>
                <w:rFonts w:ascii="Arial" w:hAnsi="Arial" w:cs="Arial"/>
                <w:color w:val="000000"/>
                <w:sz w:val="20"/>
                <w:szCs w:val="20"/>
                <w:lang w:val="en-US"/>
              </w:rPr>
            </w:pPr>
            <w:r>
              <w:rPr>
                <w:rFonts w:ascii="Arial" w:hAnsi="Arial" w:cs="Arial"/>
                <w:color w:val="000000"/>
                <w:sz w:val="20"/>
                <w:szCs w:val="20"/>
              </w:rPr>
              <w:t>102</w:t>
            </w:r>
          </w:p>
        </w:tc>
      </w:tr>
      <w:bookmarkEnd w:id="1"/>
    </w:tbl>
    <w:p w14:paraId="595C239B" w14:textId="77777777" w:rsidR="00C31708" w:rsidRPr="00D36C52" w:rsidRDefault="00C31708" w:rsidP="00C31708">
      <w:pPr>
        <w:tabs>
          <w:tab w:val="left" w:pos="567"/>
        </w:tabs>
        <w:spacing w:after="0" w:line="240" w:lineRule="auto"/>
        <w:jc w:val="right"/>
        <w:rPr>
          <w:rFonts w:ascii="Arial" w:eastAsia="Calibri" w:hAnsi="Arial" w:cs="Arial"/>
          <w:color w:val="FF0000"/>
          <w:sz w:val="20"/>
          <w:szCs w:val="20"/>
        </w:rPr>
      </w:pPr>
    </w:p>
    <w:p w14:paraId="237B03A5" w14:textId="0763CF1E" w:rsidR="00BC7A86" w:rsidRPr="004058BE" w:rsidRDefault="00BC7A86" w:rsidP="0073775D">
      <w:pPr>
        <w:numPr>
          <w:ilvl w:val="0"/>
          <w:numId w:val="2"/>
        </w:numPr>
        <w:pBdr>
          <w:top w:val="single" w:sz="8" w:space="1" w:color="auto"/>
          <w:bottom w:val="single" w:sz="8" w:space="1" w:color="auto"/>
        </w:pBdr>
        <w:tabs>
          <w:tab w:val="left" w:pos="284"/>
        </w:tabs>
        <w:spacing w:after="0" w:line="240" w:lineRule="auto"/>
        <w:ind w:left="0" w:firstLine="0"/>
        <w:rPr>
          <w:rFonts w:ascii="Arial" w:eastAsia="Calibri" w:hAnsi="Arial" w:cs="Arial"/>
          <w:b/>
          <w:sz w:val="20"/>
          <w:szCs w:val="20"/>
        </w:rPr>
      </w:pPr>
      <w:r>
        <w:rPr>
          <w:rFonts w:ascii="Arial" w:eastAsia="Calibri" w:hAnsi="Arial" w:cs="Arial"/>
          <w:b/>
          <w:sz w:val="20"/>
          <w:szCs w:val="20"/>
        </w:rPr>
        <w:t>PREKIŲ PRISTATYMO ADRESAS</w:t>
      </w:r>
      <w:r w:rsidR="00D36C52">
        <w:rPr>
          <w:rFonts w:ascii="Arial" w:eastAsia="Calibri" w:hAnsi="Arial" w:cs="Arial"/>
          <w:b/>
          <w:sz w:val="20"/>
          <w:szCs w:val="20"/>
        </w:rPr>
        <w:t xml:space="preserve"> IR TERMINAI</w:t>
      </w:r>
      <w:r w:rsidR="004F5CF4">
        <w:rPr>
          <w:rFonts w:ascii="Arial" w:eastAsia="Calibri" w:hAnsi="Arial" w:cs="Arial"/>
          <w:b/>
          <w:sz w:val="20"/>
          <w:szCs w:val="20"/>
        </w:rPr>
        <w:t xml:space="preserve"> / PASLAUGŲ TIEKIMO TVARKA IR TERMINAI</w:t>
      </w:r>
      <w:r>
        <w:rPr>
          <w:rFonts w:ascii="Arial" w:eastAsia="Calibri" w:hAnsi="Arial" w:cs="Arial"/>
          <w:b/>
          <w:sz w:val="20"/>
          <w:szCs w:val="20"/>
        </w:rPr>
        <w:t>:</w:t>
      </w:r>
    </w:p>
    <w:p w14:paraId="54DA647E" w14:textId="77777777" w:rsidR="0015736B" w:rsidRDefault="00D36C52" w:rsidP="0073775D">
      <w:pPr>
        <w:pStyle w:val="ListParagraph"/>
        <w:numPr>
          <w:ilvl w:val="1"/>
          <w:numId w:val="2"/>
        </w:numPr>
        <w:tabs>
          <w:tab w:val="left" w:pos="567"/>
        </w:tabs>
        <w:spacing w:after="0" w:line="240" w:lineRule="auto"/>
        <w:ind w:left="426"/>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 </w:t>
      </w:r>
      <w:r w:rsidR="009437BE" w:rsidRPr="00456951">
        <w:rPr>
          <w:rFonts w:ascii="Arial" w:eastAsia="Calibri" w:hAnsi="Arial" w:cs="Arial"/>
          <w:color w:val="000000" w:themeColor="text1"/>
          <w:sz w:val="20"/>
          <w:szCs w:val="20"/>
        </w:rPr>
        <w:t>Prek</w:t>
      </w:r>
      <w:r w:rsidR="00BC7A86" w:rsidRPr="00456951">
        <w:rPr>
          <w:rFonts w:ascii="Arial" w:eastAsia="Calibri" w:hAnsi="Arial" w:cs="Arial"/>
          <w:color w:val="000000" w:themeColor="text1"/>
          <w:sz w:val="20"/>
          <w:szCs w:val="20"/>
        </w:rPr>
        <w:t>ių</w:t>
      </w:r>
      <w:r w:rsidR="009437BE" w:rsidRPr="00456951">
        <w:rPr>
          <w:rFonts w:ascii="Arial" w:eastAsia="Calibri" w:hAnsi="Arial" w:cs="Arial"/>
          <w:color w:val="000000" w:themeColor="text1"/>
          <w:sz w:val="20"/>
          <w:szCs w:val="20"/>
        </w:rPr>
        <w:t xml:space="preserve"> pristatymo</w:t>
      </w:r>
      <w:r w:rsidR="0015736B">
        <w:rPr>
          <w:rFonts w:ascii="Arial" w:eastAsia="Calibri" w:hAnsi="Arial" w:cs="Arial"/>
          <w:color w:val="000000" w:themeColor="text1"/>
          <w:sz w:val="20"/>
          <w:szCs w:val="20"/>
        </w:rPr>
        <w:t xml:space="preserve"> ir įrangos sumontavimo</w:t>
      </w:r>
      <w:r w:rsidR="009437BE" w:rsidRPr="00456951">
        <w:rPr>
          <w:rFonts w:ascii="Arial" w:eastAsia="Calibri" w:hAnsi="Arial" w:cs="Arial"/>
          <w:color w:val="000000" w:themeColor="text1"/>
          <w:sz w:val="20"/>
          <w:szCs w:val="20"/>
        </w:rPr>
        <w:t xml:space="preserve"> adresa</w:t>
      </w:r>
      <w:r w:rsidR="0015736B">
        <w:rPr>
          <w:rFonts w:ascii="Arial" w:eastAsia="Calibri" w:hAnsi="Arial" w:cs="Arial"/>
          <w:color w:val="000000" w:themeColor="text1"/>
          <w:sz w:val="20"/>
          <w:szCs w:val="20"/>
        </w:rPr>
        <w:t>i</w:t>
      </w:r>
      <w:r w:rsidR="009437BE" w:rsidRPr="00456951">
        <w:rPr>
          <w:rFonts w:ascii="Arial" w:eastAsia="Calibri" w:hAnsi="Arial" w:cs="Arial"/>
          <w:color w:val="000000" w:themeColor="text1"/>
          <w:sz w:val="20"/>
          <w:szCs w:val="20"/>
        </w:rPr>
        <w:t>:</w:t>
      </w:r>
    </w:p>
    <w:p w14:paraId="433AA437" w14:textId="537AE7AB" w:rsidR="0015736B" w:rsidRPr="0015736B" w:rsidRDefault="0015736B" w:rsidP="0015736B">
      <w:pPr>
        <w:tabs>
          <w:tab w:val="left" w:pos="567"/>
        </w:tabs>
        <w:spacing w:after="0" w:line="240" w:lineRule="auto"/>
        <w:ind w:left="360"/>
        <w:jc w:val="right"/>
        <w:rPr>
          <w:rFonts w:ascii="Arial" w:eastAsia="Calibri" w:hAnsi="Arial" w:cs="Arial"/>
          <w:sz w:val="20"/>
          <w:szCs w:val="20"/>
          <w:lang w:val="en-US"/>
        </w:rPr>
      </w:pPr>
      <w:r w:rsidRPr="0015736B">
        <w:rPr>
          <w:rFonts w:ascii="Arial" w:eastAsia="Calibri" w:hAnsi="Arial" w:cs="Arial"/>
          <w:sz w:val="20"/>
          <w:szCs w:val="20"/>
        </w:rPr>
        <w:t xml:space="preserve">Lentelė Nr. </w:t>
      </w:r>
      <w:r w:rsidRPr="0015736B">
        <w:rPr>
          <w:rFonts w:ascii="Arial" w:eastAsia="Calibri" w:hAnsi="Arial" w:cs="Arial"/>
          <w:sz w:val="20"/>
          <w:szCs w:val="20"/>
          <w:lang w:val="en-US"/>
        </w:rPr>
        <w:t>2</w:t>
      </w:r>
    </w:p>
    <w:tbl>
      <w:tblPr>
        <w:tblW w:w="5000" w:type="pct"/>
        <w:jc w:val="center"/>
        <w:tblCellMar>
          <w:left w:w="70" w:type="dxa"/>
          <w:right w:w="70" w:type="dxa"/>
        </w:tblCellMar>
        <w:tblLook w:val="04A0" w:firstRow="1" w:lastRow="0" w:firstColumn="1" w:lastColumn="0" w:noHBand="0" w:noVBand="1"/>
      </w:tblPr>
      <w:tblGrid>
        <w:gridCol w:w="988"/>
        <w:gridCol w:w="4425"/>
        <w:gridCol w:w="1687"/>
        <w:gridCol w:w="2528"/>
      </w:tblGrid>
      <w:tr w:rsidR="0015736B" w:rsidRPr="0015736B" w14:paraId="195BA97F" w14:textId="77777777" w:rsidTr="00623947">
        <w:trPr>
          <w:trHeight w:val="693"/>
          <w:jc w:val="center"/>
        </w:trPr>
        <w:tc>
          <w:tcPr>
            <w:tcW w:w="513" w:type="pct"/>
            <w:tcBorders>
              <w:top w:val="single" w:sz="4" w:space="0" w:color="auto"/>
              <w:left w:val="single" w:sz="4" w:space="0" w:color="auto"/>
              <w:bottom w:val="single" w:sz="4" w:space="0" w:color="auto"/>
              <w:right w:val="single" w:sz="4" w:space="0" w:color="auto"/>
            </w:tcBorders>
            <w:noWrap/>
            <w:vAlign w:val="center"/>
          </w:tcPr>
          <w:p w14:paraId="594E15E8" w14:textId="77777777" w:rsidR="0015736B" w:rsidRPr="0015736B" w:rsidRDefault="0015736B" w:rsidP="00610D44">
            <w:pPr>
              <w:spacing w:after="0" w:line="276" w:lineRule="auto"/>
              <w:jc w:val="center"/>
              <w:rPr>
                <w:rFonts w:ascii="Arial" w:hAnsi="Arial" w:cs="Arial"/>
                <w:b/>
                <w:bCs/>
                <w:noProof/>
                <w:sz w:val="20"/>
                <w:szCs w:val="20"/>
                <w:lang w:val="en-US" w:eastAsia="pl-PL"/>
              </w:rPr>
            </w:pPr>
            <w:r w:rsidRPr="0015736B">
              <w:rPr>
                <w:rFonts w:ascii="Arial" w:hAnsi="Arial" w:cs="Arial"/>
                <w:b/>
                <w:bCs/>
                <w:noProof/>
                <w:sz w:val="20"/>
                <w:szCs w:val="20"/>
                <w:lang w:val="en-US" w:eastAsia="pl-PL"/>
              </w:rPr>
              <w:t>Eil.</w:t>
            </w:r>
          </w:p>
          <w:p w14:paraId="23AB40D8" w14:textId="77777777" w:rsidR="0015736B" w:rsidRPr="0015736B" w:rsidRDefault="0015736B" w:rsidP="00610D44">
            <w:pPr>
              <w:spacing w:after="0" w:line="276" w:lineRule="auto"/>
              <w:jc w:val="center"/>
              <w:rPr>
                <w:rFonts w:ascii="Arial" w:hAnsi="Arial" w:cs="Arial"/>
                <w:b/>
                <w:bCs/>
                <w:noProof/>
                <w:sz w:val="20"/>
                <w:szCs w:val="20"/>
                <w:lang w:val="en-US" w:eastAsia="pl-PL"/>
              </w:rPr>
            </w:pPr>
            <w:r w:rsidRPr="0015736B">
              <w:rPr>
                <w:rFonts w:ascii="Arial" w:hAnsi="Arial" w:cs="Arial"/>
                <w:b/>
                <w:bCs/>
                <w:noProof/>
                <w:sz w:val="20"/>
                <w:szCs w:val="20"/>
                <w:lang w:val="en-US" w:eastAsia="pl-PL"/>
              </w:rPr>
              <w:t>Nr.</w:t>
            </w:r>
          </w:p>
        </w:tc>
        <w:tc>
          <w:tcPr>
            <w:tcW w:w="2298" w:type="pct"/>
            <w:tcBorders>
              <w:top w:val="single" w:sz="4" w:space="0" w:color="auto"/>
              <w:left w:val="nil"/>
              <w:bottom w:val="single" w:sz="4" w:space="0" w:color="auto"/>
              <w:right w:val="single" w:sz="4" w:space="0" w:color="auto"/>
            </w:tcBorders>
            <w:vAlign w:val="center"/>
          </w:tcPr>
          <w:p w14:paraId="7BE376F5" w14:textId="6BCE0E86" w:rsidR="0015736B" w:rsidRPr="0015736B" w:rsidRDefault="0015736B" w:rsidP="00610D44">
            <w:pPr>
              <w:spacing w:after="0" w:line="276" w:lineRule="auto"/>
              <w:jc w:val="center"/>
              <w:rPr>
                <w:rFonts w:ascii="Arial" w:hAnsi="Arial" w:cs="Arial"/>
                <w:b/>
                <w:bCs/>
                <w:noProof/>
                <w:sz w:val="20"/>
                <w:szCs w:val="20"/>
                <w:lang w:val="en-US" w:eastAsia="pl-PL"/>
              </w:rPr>
            </w:pPr>
            <w:r w:rsidRPr="0015736B">
              <w:rPr>
                <w:rFonts w:ascii="Arial" w:hAnsi="Arial" w:cs="Arial"/>
                <w:b/>
                <w:bCs/>
                <w:noProof/>
                <w:sz w:val="20"/>
                <w:szCs w:val="20"/>
                <w:lang w:val="en-US" w:eastAsia="pl-PL"/>
              </w:rPr>
              <w:t>Prekių</w:t>
            </w:r>
            <w:r>
              <w:rPr>
                <w:rFonts w:ascii="Arial" w:hAnsi="Arial" w:cs="Arial"/>
                <w:b/>
                <w:bCs/>
                <w:noProof/>
                <w:sz w:val="20"/>
                <w:szCs w:val="20"/>
                <w:lang w:val="en-US" w:eastAsia="pl-PL"/>
              </w:rPr>
              <w:t xml:space="preserve"> pristatymo ir montavimo adresas</w:t>
            </w:r>
          </w:p>
        </w:tc>
        <w:tc>
          <w:tcPr>
            <w:tcW w:w="876" w:type="pct"/>
            <w:tcBorders>
              <w:top w:val="single" w:sz="4" w:space="0" w:color="auto"/>
              <w:left w:val="single" w:sz="4" w:space="0" w:color="auto"/>
              <w:bottom w:val="single" w:sz="4" w:space="0" w:color="auto"/>
              <w:right w:val="single" w:sz="4" w:space="0" w:color="auto"/>
            </w:tcBorders>
            <w:vAlign w:val="center"/>
          </w:tcPr>
          <w:p w14:paraId="605782B3" w14:textId="77777777" w:rsidR="0015736B" w:rsidRPr="0015736B" w:rsidRDefault="0015736B" w:rsidP="00610D44">
            <w:pPr>
              <w:spacing w:after="0" w:line="276" w:lineRule="auto"/>
              <w:jc w:val="center"/>
              <w:rPr>
                <w:rFonts w:ascii="Arial" w:hAnsi="Arial" w:cs="Arial"/>
                <w:b/>
                <w:bCs/>
                <w:noProof/>
                <w:sz w:val="20"/>
                <w:szCs w:val="20"/>
                <w:lang w:val="en-US" w:eastAsia="pl-PL"/>
              </w:rPr>
            </w:pPr>
            <w:r w:rsidRPr="0015736B">
              <w:rPr>
                <w:rFonts w:ascii="Arial" w:hAnsi="Arial" w:cs="Arial"/>
                <w:b/>
                <w:bCs/>
                <w:noProof/>
                <w:sz w:val="20"/>
                <w:szCs w:val="20"/>
                <w:lang w:val="en-US" w:eastAsia="pl-PL"/>
              </w:rPr>
              <w:t>Mato vienetai</w:t>
            </w:r>
          </w:p>
        </w:tc>
        <w:tc>
          <w:tcPr>
            <w:tcW w:w="1313" w:type="pct"/>
            <w:tcBorders>
              <w:top w:val="single" w:sz="4" w:space="0" w:color="auto"/>
              <w:left w:val="single" w:sz="4" w:space="0" w:color="auto"/>
              <w:bottom w:val="single" w:sz="4" w:space="0" w:color="auto"/>
              <w:right w:val="single" w:sz="4" w:space="0" w:color="auto"/>
            </w:tcBorders>
            <w:vAlign w:val="center"/>
          </w:tcPr>
          <w:p w14:paraId="183DE3DF" w14:textId="77777777" w:rsidR="0015736B" w:rsidRPr="0015736B" w:rsidRDefault="0015736B" w:rsidP="00610D44">
            <w:pPr>
              <w:spacing w:after="0" w:line="276" w:lineRule="auto"/>
              <w:jc w:val="center"/>
              <w:rPr>
                <w:rFonts w:ascii="Arial" w:hAnsi="Arial" w:cs="Arial"/>
                <w:b/>
                <w:bCs/>
                <w:noProof/>
                <w:sz w:val="20"/>
                <w:szCs w:val="20"/>
                <w:lang w:val="en-US" w:eastAsia="pl-PL"/>
              </w:rPr>
            </w:pPr>
            <w:r w:rsidRPr="0015736B">
              <w:rPr>
                <w:rFonts w:ascii="Arial" w:hAnsi="Arial" w:cs="Arial"/>
                <w:b/>
                <w:bCs/>
                <w:noProof/>
                <w:sz w:val="20"/>
                <w:szCs w:val="20"/>
                <w:lang w:val="en-US" w:eastAsia="pl-PL"/>
              </w:rPr>
              <w:t>Preliminarus Kiekis</w:t>
            </w:r>
          </w:p>
        </w:tc>
      </w:tr>
      <w:tr w:rsidR="0015736B" w:rsidRPr="00C31708" w14:paraId="738AEDBF"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822B8D" w14:textId="3C66CD10" w:rsidR="0015736B" w:rsidRPr="00623947" w:rsidRDefault="0015736B" w:rsidP="0073775D">
            <w:pPr>
              <w:pStyle w:val="ListParagraph"/>
              <w:numPr>
                <w:ilvl w:val="0"/>
                <w:numId w:val="3"/>
              </w:numPr>
              <w:spacing w:after="0" w:line="276" w:lineRule="auto"/>
              <w:rPr>
                <w:rFonts w:ascii="Arial" w:hAnsi="Arial" w:cs="Arial"/>
                <w:noProof/>
                <w:sz w:val="20"/>
                <w:szCs w:val="20"/>
                <w:lang w:val="en-US" w:eastAsia="pl-PL"/>
              </w:rPr>
            </w:pPr>
          </w:p>
        </w:tc>
        <w:tc>
          <w:tcPr>
            <w:tcW w:w="2298" w:type="pct"/>
            <w:tcBorders>
              <w:top w:val="single" w:sz="4" w:space="0" w:color="auto"/>
              <w:left w:val="nil"/>
              <w:bottom w:val="single" w:sz="4" w:space="0" w:color="auto"/>
              <w:right w:val="single" w:sz="4" w:space="0" w:color="auto"/>
            </w:tcBorders>
            <w:shd w:val="clear" w:color="auto" w:fill="FFFFFF" w:themeFill="background1"/>
            <w:vAlign w:val="center"/>
          </w:tcPr>
          <w:p w14:paraId="58CDA5D3" w14:textId="194B0B82" w:rsidR="0015736B" w:rsidRPr="0015736B" w:rsidRDefault="0015736B" w:rsidP="00610D44">
            <w:pPr>
              <w:spacing w:after="0" w:line="276" w:lineRule="auto"/>
              <w:jc w:val="center"/>
              <w:rPr>
                <w:rFonts w:ascii="Arial" w:hAnsi="Arial" w:cs="Arial"/>
                <w:sz w:val="20"/>
                <w:szCs w:val="20"/>
              </w:rPr>
            </w:pPr>
            <w:r w:rsidRPr="0015736B">
              <w:rPr>
                <w:rFonts w:ascii="Arial" w:hAnsi="Arial" w:cs="Arial"/>
                <w:sz w:val="20"/>
                <w:szCs w:val="20"/>
              </w:rPr>
              <w:t xml:space="preserve">K.G.E. </w:t>
            </w:r>
            <w:proofErr w:type="spellStart"/>
            <w:r w:rsidRPr="0015736B">
              <w:rPr>
                <w:rFonts w:ascii="Arial" w:hAnsi="Arial" w:cs="Arial"/>
                <w:sz w:val="20"/>
                <w:szCs w:val="20"/>
              </w:rPr>
              <w:t>Manerheimo</w:t>
            </w:r>
            <w:proofErr w:type="spellEnd"/>
            <w:r w:rsidRPr="0015736B">
              <w:rPr>
                <w:rFonts w:ascii="Arial" w:hAnsi="Arial" w:cs="Arial"/>
                <w:sz w:val="20"/>
                <w:szCs w:val="20"/>
              </w:rPr>
              <w:t xml:space="preserve"> g. 8, Vilnius</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645F752E" w14:textId="77777777" w:rsidR="0015736B" w:rsidRPr="00C31708" w:rsidRDefault="0015736B" w:rsidP="00610D44">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tcPr>
          <w:p w14:paraId="3D1F4445" w14:textId="54F061A7" w:rsidR="0015736B" w:rsidRPr="00675F75" w:rsidRDefault="00675F75" w:rsidP="00610D44">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19</w:t>
            </w:r>
          </w:p>
        </w:tc>
      </w:tr>
      <w:tr w:rsidR="0015736B" w:rsidRPr="00C31708" w14:paraId="31DF16BF"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CF9AB2" w14:textId="4ED5BA86" w:rsidR="0015736B" w:rsidRPr="00623947" w:rsidRDefault="0015736B" w:rsidP="0073775D">
            <w:pPr>
              <w:pStyle w:val="ListParagraph"/>
              <w:numPr>
                <w:ilvl w:val="0"/>
                <w:numId w:val="3"/>
              </w:numPr>
              <w:spacing w:after="0" w:line="276" w:lineRule="auto"/>
              <w:rPr>
                <w:rFonts w:ascii="Arial" w:hAnsi="Arial" w:cs="Arial"/>
                <w:noProof/>
                <w:sz w:val="20"/>
                <w:szCs w:val="20"/>
                <w:lang w:val="en-US" w:eastAsia="pl-PL"/>
              </w:rPr>
            </w:pPr>
          </w:p>
        </w:tc>
        <w:tc>
          <w:tcPr>
            <w:tcW w:w="2298" w:type="pct"/>
            <w:tcBorders>
              <w:top w:val="single" w:sz="4" w:space="0" w:color="auto"/>
              <w:left w:val="nil"/>
              <w:bottom w:val="single" w:sz="4" w:space="0" w:color="auto"/>
              <w:right w:val="single" w:sz="4" w:space="0" w:color="auto"/>
            </w:tcBorders>
            <w:shd w:val="clear" w:color="auto" w:fill="FFFFFF" w:themeFill="background1"/>
            <w:vAlign w:val="center"/>
          </w:tcPr>
          <w:p w14:paraId="3E6E5E21" w14:textId="19DB78E1" w:rsidR="0015736B" w:rsidRPr="00C31708" w:rsidRDefault="00675F75" w:rsidP="00610D44">
            <w:pPr>
              <w:spacing w:after="0" w:line="276" w:lineRule="auto"/>
              <w:jc w:val="center"/>
              <w:rPr>
                <w:rFonts w:ascii="Arial" w:hAnsi="Arial" w:cs="Arial"/>
                <w:sz w:val="20"/>
                <w:szCs w:val="20"/>
                <w:lang w:val="en-US"/>
              </w:rPr>
            </w:pPr>
            <w:r w:rsidRPr="00675F75">
              <w:rPr>
                <w:rFonts w:ascii="Arial" w:hAnsi="Arial" w:cs="Arial"/>
                <w:sz w:val="20"/>
                <w:szCs w:val="20"/>
              </w:rPr>
              <w:t>J. Tiškevičiaus g. 72A, Vilnius</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2B1DEC0F" w14:textId="77777777" w:rsidR="0015736B" w:rsidRPr="00C31708" w:rsidRDefault="0015736B" w:rsidP="00610D44">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tcPr>
          <w:p w14:paraId="35F5CDA6" w14:textId="533F9205" w:rsidR="0015736B" w:rsidRPr="00C31708" w:rsidRDefault="00675F75" w:rsidP="00610D44">
            <w:pPr>
              <w:spacing w:after="0" w:line="276" w:lineRule="auto"/>
              <w:jc w:val="center"/>
              <w:rPr>
                <w:rFonts w:ascii="Arial" w:hAnsi="Arial" w:cs="Arial"/>
                <w:sz w:val="20"/>
                <w:szCs w:val="20"/>
                <w:lang w:val="en-US"/>
              </w:rPr>
            </w:pPr>
            <w:r>
              <w:rPr>
                <w:rFonts w:ascii="Arial" w:hAnsi="Arial" w:cs="Arial"/>
                <w:sz w:val="20"/>
                <w:szCs w:val="20"/>
                <w:lang w:val="en-US"/>
              </w:rPr>
              <w:t>10</w:t>
            </w:r>
          </w:p>
        </w:tc>
      </w:tr>
      <w:tr w:rsidR="00675F75" w:rsidRPr="00C31708" w14:paraId="2E99DF72"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A4F569" w14:textId="78618D1B" w:rsidR="00675F75" w:rsidRPr="00623947" w:rsidRDefault="00675F75" w:rsidP="0073775D">
            <w:pPr>
              <w:pStyle w:val="ListParagraph"/>
              <w:numPr>
                <w:ilvl w:val="0"/>
                <w:numId w:val="3"/>
              </w:numPr>
              <w:spacing w:after="0" w:line="276" w:lineRule="auto"/>
              <w:rPr>
                <w:rFonts w:ascii="Arial" w:hAnsi="Arial" w:cs="Arial"/>
                <w:noProof/>
                <w:sz w:val="20"/>
                <w:szCs w:val="20"/>
                <w:lang w:val="en-US" w:eastAsia="pl-PL"/>
              </w:rPr>
            </w:pPr>
          </w:p>
        </w:tc>
        <w:tc>
          <w:tcPr>
            <w:tcW w:w="2298" w:type="pct"/>
            <w:tcBorders>
              <w:top w:val="single" w:sz="4" w:space="0" w:color="auto"/>
              <w:left w:val="nil"/>
              <w:bottom w:val="single" w:sz="4" w:space="0" w:color="auto"/>
              <w:right w:val="single" w:sz="4" w:space="0" w:color="auto"/>
            </w:tcBorders>
            <w:shd w:val="clear" w:color="auto" w:fill="FFFFFF" w:themeFill="background1"/>
            <w:vAlign w:val="center"/>
          </w:tcPr>
          <w:p w14:paraId="096779C4" w14:textId="253E1F8B" w:rsidR="00675F75" w:rsidRPr="00675F75" w:rsidRDefault="00675F75" w:rsidP="00610D44">
            <w:pPr>
              <w:spacing w:after="0" w:line="276" w:lineRule="auto"/>
              <w:jc w:val="center"/>
              <w:rPr>
                <w:rFonts w:ascii="Arial" w:hAnsi="Arial" w:cs="Arial"/>
                <w:sz w:val="20"/>
                <w:szCs w:val="20"/>
              </w:rPr>
            </w:pPr>
            <w:proofErr w:type="spellStart"/>
            <w:r w:rsidRPr="00675F75">
              <w:rPr>
                <w:rFonts w:ascii="Arial" w:hAnsi="Arial" w:cs="Arial"/>
                <w:sz w:val="20"/>
                <w:szCs w:val="20"/>
              </w:rPr>
              <w:t>Sirutėnų</w:t>
            </w:r>
            <w:proofErr w:type="spellEnd"/>
            <w:r w:rsidRPr="00675F75">
              <w:rPr>
                <w:rFonts w:ascii="Arial" w:hAnsi="Arial" w:cs="Arial"/>
                <w:sz w:val="20"/>
                <w:szCs w:val="20"/>
              </w:rPr>
              <w:t xml:space="preserve"> k., Utenos raj.</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61B705A7" w14:textId="6E19193A" w:rsidR="00675F75" w:rsidRDefault="00675F75" w:rsidP="00610D44">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tcPr>
          <w:p w14:paraId="4560D360" w14:textId="1E9429DD" w:rsidR="00675F75" w:rsidRDefault="00675F75" w:rsidP="00610D44">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6</w:t>
            </w:r>
          </w:p>
        </w:tc>
      </w:tr>
      <w:tr w:rsidR="0015736B" w:rsidRPr="00C31708" w14:paraId="6B4E6CB7"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787520" w14:textId="516F2A43" w:rsidR="0015736B" w:rsidRPr="00623947" w:rsidRDefault="0015736B" w:rsidP="0073775D">
            <w:pPr>
              <w:pStyle w:val="ListParagraph"/>
              <w:numPr>
                <w:ilvl w:val="0"/>
                <w:numId w:val="3"/>
              </w:numPr>
              <w:spacing w:after="0" w:line="276" w:lineRule="auto"/>
              <w:rPr>
                <w:rFonts w:ascii="Arial" w:hAnsi="Arial" w:cs="Arial"/>
                <w:noProof/>
                <w:sz w:val="20"/>
                <w:szCs w:val="20"/>
                <w:lang w:val="en-US" w:eastAsia="pl-PL"/>
              </w:rPr>
            </w:pPr>
          </w:p>
        </w:tc>
        <w:tc>
          <w:tcPr>
            <w:tcW w:w="2298" w:type="pct"/>
            <w:tcBorders>
              <w:top w:val="single" w:sz="4" w:space="0" w:color="auto"/>
              <w:left w:val="nil"/>
              <w:bottom w:val="single" w:sz="4" w:space="0" w:color="auto"/>
              <w:right w:val="single" w:sz="4" w:space="0" w:color="auto"/>
            </w:tcBorders>
            <w:shd w:val="clear" w:color="auto" w:fill="FFFFFF" w:themeFill="background1"/>
            <w:vAlign w:val="center"/>
          </w:tcPr>
          <w:p w14:paraId="6632415C" w14:textId="6099931C" w:rsidR="0015736B" w:rsidRDefault="00675F75" w:rsidP="00610D44">
            <w:pPr>
              <w:spacing w:after="0" w:line="276" w:lineRule="auto"/>
              <w:jc w:val="center"/>
              <w:rPr>
                <w:rFonts w:ascii="Arial" w:hAnsi="Arial" w:cs="Arial"/>
                <w:sz w:val="20"/>
                <w:szCs w:val="20"/>
                <w:lang w:val="en-US"/>
              </w:rPr>
            </w:pPr>
            <w:r w:rsidRPr="00675F75">
              <w:rPr>
                <w:rFonts w:ascii="Arial" w:hAnsi="Arial" w:cs="Arial"/>
                <w:sz w:val="20"/>
                <w:szCs w:val="20"/>
              </w:rPr>
              <w:t xml:space="preserve">Pastotės g. 9, </w:t>
            </w:r>
            <w:proofErr w:type="spellStart"/>
            <w:r w:rsidRPr="00675F75">
              <w:rPr>
                <w:rFonts w:ascii="Arial" w:hAnsi="Arial" w:cs="Arial"/>
                <w:sz w:val="20"/>
                <w:szCs w:val="20"/>
              </w:rPr>
              <w:t>Biruliškės</w:t>
            </w:r>
            <w:proofErr w:type="spellEnd"/>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3102667A" w14:textId="77777777" w:rsidR="0015736B" w:rsidRPr="00C31708" w:rsidRDefault="0015736B" w:rsidP="00610D44">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tcPr>
          <w:p w14:paraId="44221A0E" w14:textId="428F6737" w:rsidR="0015736B" w:rsidRPr="00C31708" w:rsidRDefault="00675F75" w:rsidP="00610D44">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30</w:t>
            </w:r>
          </w:p>
        </w:tc>
      </w:tr>
      <w:tr w:rsidR="0015736B" w:rsidRPr="00C31708" w14:paraId="7D473F16"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AD9C52" w14:textId="30B52415" w:rsidR="0015736B" w:rsidRPr="00623947" w:rsidRDefault="0015736B" w:rsidP="0073775D">
            <w:pPr>
              <w:pStyle w:val="ListParagraph"/>
              <w:numPr>
                <w:ilvl w:val="0"/>
                <w:numId w:val="3"/>
              </w:numPr>
              <w:spacing w:after="0" w:line="276" w:lineRule="auto"/>
              <w:rPr>
                <w:rFonts w:ascii="Arial" w:hAnsi="Arial" w:cs="Arial"/>
                <w:noProof/>
                <w:sz w:val="20"/>
                <w:szCs w:val="20"/>
                <w:lang w:val="en-US" w:eastAsia="pl-PL"/>
              </w:rPr>
            </w:pPr>
          </w:p>
        </w:tc>
        <w:tc>
          <w:tcPr>
            <w:tcW w:w="2298" w:type="pct"/>
            <w:tcBorders>
              <w:top w:val="single" w:sz="4" w:space="0" w:color="auto"/>
              <w:left w:val="nil"/>
              <w:bottom w:val="single" w:sz="4" w:space="0" w:color="auto"/>
              <w:right w:val="single" w:sz="4" w:space="0" w:color="auto"/>
            </w:tcBorders>
            <w:shd w:val="clear" w:color="auto" w:fill="FFFFFF" w:themeFill="background1"/>
            <w:vAlign w:val="center"/>
          </w:tcPr>
          <w:p w14:paraId="3152C8BC" w14:textId="6ED59456" w:rsidR="0015736B" w:rsidRDefault="00675F75" w:rsidP="00610D44">
            <w:pPr>
              <w:spacing w:after="0" w:line="276" w:lineRule="auto"/>
              <w:jc w:val="center"/>
              <w:rPr>
                <w:rFonts w:ascii="Arial" w:hAnsi="Arial" w:cs="Arial"/>
                <w:sz w:val="20"/>
                <w:szCs w:val="20"/>
                <w:lang w:val="en-US"/>
              </w:rPr>
            </w:pPr>
            <w:r w:rsidRPr="00675F75">
              <w:rPr>
                <w:rFonts w:ascii="Arial" w:hAnsi="Arial" w:cs="Arial"/>
                <w:sz w:val="20"/>
                <w:szCs w:val="20"/>
              </w:rPr>
              <w:t xml:space="preserve">Lankų g. 45, </w:t>
            </w:r>
            <w:proofErr w:type="spellStart"/>
            <w:r w:rsidRPr="00675F75">
              <w:rPr>
                <w:rFonts w:ascii="Arial" w:hAnsi="Arial" w:cs="Arial"/>
                <w:sz w:val="20"/>
                <w:szCs w:val="20"/>
              </w:rPr>
              <w:t>Butrimiškių</w:t>
            </w:r>
            <w:proofErr w:type="spellEnd"/>
            <w:r w:rsidRPr="00675F75">
              <w:rPr>
                <w:rFonts w:ascii="Arial" w:hAnsi="Arial" w:cs="Arial"/>
                <w:sz w:val="20"/>
                <w:szCs w:val="20"/>
              </w:rPr>
              <w:t xml:space="preserve"> kaimas, Alytaus raj.</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4FEBB10F" w14:textId="77777777" w:rsidR="0015736B" w:rsidRPr="00C31708" w:rsidRDefault="0015736B" w:rsidP="00610D44">
            <w:pPr>
              <w:spacing w:after="0" w:line="276" w:lineRule="auto"/>
              <w:jc w:val="center"/>
              <w:rPr>
                <w:rFonts w:ascii="Arial" w:hAnsi="Arial" w:cs="Arial"/>
                <w:color w:val="000000"/>
                <w:sz w:val="20"/>
                <w:szCs w:val="20"/>
                <w:lang w:val="en-US"/>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46158" w14:textId="0ACEE766" w:rsidR="0015736B" w:rsidRPr="00C31708" w:rsidRDefault="00675F75" w:rsidP="00610D44">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1</w:t>
            </w:r>
          </w:p>
        </w:tc>
      </w:tr>
      <w:tr w:rsidR="0015736B" w:rsidRPr="00C31708" w14:paraId="4231EB7B"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4C3231" w14:textId="30360801" w:rsidR="0015736B" w:rsidRPr="00623947" w:rsidRDefault="0015736B" w:rsidP="0073775D">
            <w:pPr>
              <w:pStyle w:val="ListParagraph"/>
              <w:numPr>
                <w:ilvl w:val="0"/>
                <w:numId w:val="3"/>
              </w:numPr>
              <w:spacing w:after="0" w:line="276" w:lineRule="auto"/>
              <w:rPr>
                <w:rFonts w:ascii="Arial" w:hAnsi="Arial" w:cs="Arial"/>
                <w:noProof/>
                <w:sz w:val="20"/>
                <w:szCs w:val="20"/>
                <w:lang w:val="en-US" w:eastAsia="pl-PL"/>
              </w:rPr>
            </w:pPr>
          </w:p>
        </w:tc>
        <w:tc>
          <w:tcPr>
            <w:tcW w:w="2298" w:type="pct"/>
            <w:tcBorders>
              <w:top w:val="single" w:sz="4" w:space="0" w:color="auto"/>
              <w:left w:val="nil"/>
              <w:bottom w:val="single" w:sz="4" w:space="0" w:color="auto"/>
              <w:right w:val="single" w:sz="4" w:space="0" w:color="auto"/>
            </w:tcBorders>
            <w:shd w:val="clear" w:color="auto" w:fill="FFFFFF" w:themeFill="background1"/>
            <w:vAlign w:val="center"/>
          </w:tcPr>
          <w:p w14:paraId="532E5DBD" w14:textId="6DE96799" w:rsidR="0015736B" w:rsidRDefault="00675F75" w:rsidP="00610D44">
            <w:pPr>
              <w:spacing w:after="0" w:line="276" w:lineRule="auto"/>
              <w:jc w:val="center"/>
              <w:rPr>
                <w:rFonts w:ascii="Arial" w:hAnsi="Arial" w:cs="Arial"/>
                <w:sz w:val="20"/>
                <w:szCs w:val="20"/>
                <w:lang w:val="en-US"/>
              </w:rPr>
            </w:pPr>
            <w:r w:rsidRPr="00675F75">
              <w:rPr>
                <w:rFonts w:ascii="Arial" w:hAnsi="Arial" w:cs="Arial"/>
                <w:sz w:val="20"/>
                <w:szCs w:val="20"/>
              </w:rPr>
              <w:t xml:space="preserve">Kauno </w:t>
            </w:r>
            <w:proofErr w:type="spellStart"/>
            <w:r w:rsidRPr="00675F75">
              <w:rPr>
                <w:rFonts w:ascii="Arial" w:hAnsi="Arial" w:cs="Arial"/>
                <w:sz w:val="20"/>
                <w:szCs w:val="20"/>
              </w:rPr>
              <w:t>kel</w:t>
            </w:r>
            <w:proofErr w:type="spellEnd"/>
            <w:r w:rsidRPr="00675F75">
              <w:rPr>
                <w:rFonts w:ascii="Arial" w:hAnsi="Arial" w:cs="Arial"/>
                <w:sz w:val="20"/>
                <w:szCs w:val="20"/>
              </w:rPr>
              <w:t xml:space="preserve">. 4, </w:t>
            </w:r>
            <w:proofErr w:type="spellStart"/>
            <w:r w:rsidRPr="00675F75">
              <w:rPr>
                <w:rFonts w:ascii="Arial" w:hAnsi="Arial" w:cs="Arial"/>
                <w:sz w:val="20"/>
                <w:szCs w:val="20"/>
              </w:rPr>
              <w:t>Butkūnai</w:t>
            </w:r>
            <w:proofErr w:type="spellEnd"/>
            <w:r w:rsidRPr="00675F75">
              <w:rPr>
                <w:rFonts w:ascii="Arial" w:hAnsi="Arial" w:cs="Arial"/>
                <w:sz w:val="20"/>
                <w:szCs w:val="20"/>
              </w:rPr>
              <w:t>, Alytaus raj.</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34CEF0A1" w14:textId="77777777" w:rsidR="0015736B" w:rsidRPr="0015736B" w:rsidRDefault="0015736B" w:rsidP="00610D44">
            <w:pPr>
              <w:spacing w:after="0" w:line="276" w:lineRule="auto"/>
              <w:jc w:val="center"/>
              <w:rPr>
                <w:rFonts w:ascii="Arial" w:hAnsi="Arial" w:cs="Arial"/>
                <w:color w:val="000000"/>
                <w:sz w:val="20"/>
                <w:szCs w:val="20"/>
              </w:rPr>
            </w:pPr>
            <w:r>
              <w:rPr>
                <w:rFonts w:ascii="Arial" w:hAnsi="Arial" w:cs="Arial"/>
                <w:color w:val="000000"/>
                <w:sz w:val="20"/>
                <w:szCs w:val="20"/>
              </w:rPr>
              <w:t>Vnt.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22995" w14:textId="6B62547C" w:rsidR="0015736B" w:rsidRPr="00C31708" w:rsidRDefault="00675F75" w:rsidP="00610D44">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6</w:t>
            </w:r>
          </w:p>
        </w:tc>
      </w:tr>
      <w:tr w:rsidR="00675F75" w:rsidRPr="00C31708" w14:paraId="1E2D345F"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2C2714" w14:textId="23DDE80E" w:rsidR="00675F75" w:rsidRPr="00623947" w:rsidRDefault="00675F75" w:rsidP="0073775D">
            <w:pPr>
              <w:pStyle w:val="ListParagraph"/>
              <w:numPr>
                <w:ilvl w:val="0"/>
                <w:numId w:val="3"/>
              </w:numPr>
              <w:spacing w:after="0" w:line="276" w:lineRule="auto"/>
              <w:rPr>
                <w:rFonts w:ascii="Arial" w:hAnsi="Arial" w:cs="Arial"/>
                <w:noProof/>
                <w:sz w:val="20"/>
                <w:szCs w:val="20"/>
                <w:lang w:val="en-US" w:eastAsia="pl-PL"/>
              </w:rPr>
            </w:pPr>
          </w:p>
        </w:tc>
        <w:tc>
          <w:tcPr>
            <w:tcW w:w="2298" w:type="pct"/>
            <w:tcBorders>
              <w:top w:val="single" w:sz="4" w:space="0" w:color="auto"/>
              <w:left w:val="nil"/>
              <w:bottom w:val="single" w:sz="4" w:space="0" w:color="auto"/>
              <w:right w:val="single" w:sz="4" w:space="0" w:color="auto"/>
            </w:tcBorders>
            <w:shd w:val="clear" w:color="auto" w:fill="FFFFFF" w:themeFill="background1"/>
            <w:vAlign w:val="center"/>
          </w:tcPr>
          <w:p w14:paraId="3AE42047" w14:textId="5D934320" w:rsidR="00675F75" w:rsidRPr="00675F75" w:rsidRDefault="00675F75" w:rsidP="00675F75">
            <w:pPr>
              <w:spacing w:after="0" w:line="276" w:lineRule="auto"/>
              <w:jc w:val="center"/>
              <w:rPr>
                <w:rFonts w:ascii="Arial" w:hAnsi="Arial" w:cs="Arial"/>
                <w:sz w:val="20"/>
                <w:szCs w:val="20"/>
              </w:rPr>
            </w:pPr>
            <w:r w:rsidRPr="00675F75">
              <w:rPr>
                <w:rFonts w:ascii="Arial" w:hAnsi="Arial" w:cs="Arial"/>
                <w:sz w:val="20"/>
                <w:szCs w:val="20"/>
              </w:rPr>
              <w:t>Pušaloto g. 230, Panevėžys</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5CB720DA" w14:textId="25F9603B" w:rsidR="00675F75" w:rsidRDefault="00675F75" w:rsidP="00675F75">
            <w:pPr>
              <w:spacing w:after="0" w:line="276" w:lineRule="auto"/>
              <w:jc w:val="center"/>
              <w:rPr>
                <w:rFonts w:ascii="Arial" w:hAnsi="Arial" w:cs="Arial"/>
                <w:color w:val="000000"/>
                <w:sz w:val="20"/>
                <w:szCs w:val="20"/>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43BF6" w14:textId="365012F5" w:rsidR="00675F75" w:rsidRDefault="00675F75" w:rsidP="00675F75">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6</w:t>
            </w:r>
          </w:p>
        </w:tc>
      </w:tr>
      <w:tr w:rsidR="00675F75" w:rsidRPr="00C31708" w14:paraId="55BCA563"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3ED87C" w14:textId="131C24D3" w:rsidR="00675F75" w:rsidRPr="00623947" w:rsidRDefault="00675F75" w:rsidP="0073775D">
            <w:pPr>
              <w:pStyle w:val="ListParagraph"/>
              <w:numPr>
                <w:ilvl w:val="0"/>
                <w:numId w:val="3"/>
              </w:numPr>
              <w:spacing w:after="0" w:line="276" w:lineRule="auto"/>
              <w:rPr>
                <w:rFonts w:ascii="Arial" w:hAnsi="Arial" w:cs="Arial"/>
                <w:noProof/>
                <w:sz w:val="20"/>
                <w:szCs w:val="20"/>
                <w:lang w:val="en-US" w:eastAsia="pl-PL"/>
              </w:rPr>
            </w:pPr>
          </w:p>
        </w:tc>
        <w:tc>
          <w:tcPr>
            <w:tcW w:w="2298" w:type="pct"/>
            <w:tcBorders>
              <w:top w:val="single" w:sz="4" w:space="0" w:color="auto"/>
              <w:left w:val="nil"/>
              <w:bottom w:val="single" w:sz="4" w:space="0" w:color="auto"/>
              <w:right w:val="single" w:sz="4" w:space="0" w:color="auto"/>
            </w:tcBorders>
            <w:shd w:val="clear" w:color="auto" w:fill="FFFFFF" w:themeFill="background1"/>
            <w:vAlign w:val="center"/>
          </w:tcPr>
          <w:p w14:paraId="5103DAD2" w14:textId="2E4EF65A" w:rsidR="00675F75" w:rsidRPr="00675F75" w:rsidRDefault="00675F75" w:rsidP="00675F75">
            <w:pPr>
              <w:spacing w:after="0" w:line="276" w:lineRule="auto"/>
              <w:jc w:val="center"/>
              <w:rPr>
                <w:rFonts w:ascii="Arial" w:hAnsi="Arial" w:cs="Arial"/>
                <w:sz w:val="20"/>
                <w:szCs w:val="20"/>
              </w:rPr>
            </w:pPr>
            <w:r w:rsidRPr="00675F75">
              <w:rPr>
                <w:rFonts w:ascii="Arial" w:hAnsi="Arial" w:cs="Arial"/>
                <w:sz w:val="20"/>
                <w:szCs w:val="20"/>
              </w:rPr>
              <w:t>Pramonės g. 2e, Šiauliai</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1BEE98F6" w14:textId="6AED8A74" w:rsidR="00675F75" w:rsidRDefault="00675F75" w:rsidP="00675F75">
            <w:pPr>
              <w:spacing w:after="0" w:line="276" w:lineRule="auto"/>
              <w:jc w:val="center"/>
              <w:rPr>
                <w:rFonts w:ascii="Arial" w:hAnsi="Arial" w:cs="Arial"/>
                <w:color w:val="000000"/>
                <w:sz w:val="20"/>
                <w:szCs w:val="20"/>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ED3B6" w14:textId="38F408DC" w:rsidR="00675F75" w:rsidRDefault="00675F75" w:rsidP="00675F75">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9</w:t>
            </w:r>
          </w:p>
        </w:tc>
      </w:tr>
      <w:tr w:rsidR="00675F75" w:rsidRPr="00C31708" w14:paraId="1BCCFBBD"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21B09D" w14:textId="39BD6DEC" w:rsidR="00675F75" w:rsidRPr="00623947" w:rsidRDefault="00675F75" w:rsidP="0073775D">
            <w:pPr>
              <w:pStyle w:val="ListParagraph"/>
              <w:numPr>
                <w:ilvl w:val="0"/>
                <w:numId w:val="3"/>
              </w:numPr>
              <w:spacing w:after="0" w:line="276" w:lineRule="auto"/>
              <w:rPr>
                <w:rFonts w:ascii="Arial" w:hAnsi="Arial" w:cs="Arial"/>
                <w:noProof/>
                <w:sz w:val="20"/>
                <w:szCs w:val="20"/>
                <w:lang w:val="en-US" w:eastAsia="pl-PL"/>
              </w:rPr>
            </w:pPr>
          </w:p>
        </w:tc>
        <w:tc>
          <w:tcPr>
            <w:tcW w:w="2298" w:type="pct"/>
            <w:tcBorders>
              <w:top w:val="single" w:sz="4" w:space="0" w:color="auto"/>
              <w:left w:val="nil"/>
              <w:bottom w:val="single" w:sz="4" w:space="0" w:color="auto"/>
              <w:right w:val="single" w:sz="4" w:space="0" w:color="auto"/>
            </w:tcBorders>
            <w:shd w:val="clear" w:color="auto" w:fill="FFFFFF" w:themeFill="background1"/>
            <w:vAlign w:val="center"/>
          </w:tcPr>
          <w:p w14:paraId="44815538" w14:textId="7FD1D096" w:rsidR="00675F75" w:rsidRPr="00675F75" w:rsidRDefault="00675F75" w:rsidP="00675F75">
            <w:pPr>
              <w:spacing w:after="0" w:line="276" w:lineRule="auto"/>
              <w:jc w:val="center"/>
              <w:rPr>
                <w:rFonts w:ascii="Arial" w:hAnsi="Arial" w:cs="Arial"/>
                <w:sz w:val="20"/>
                <w:szCs w:val="20"/>
              </w:rPr>
            </w:pPr>
            <w:r w:rsidRPr="00675F75">
              <w:rPr>
                <w:rFonts w:ascii="Arial" w:hAnsi="Arial" w:cs="Arial"/>
                <w:sz w:val="20"/>
                <w:szCs w:val="20"/>
              </w:rPr>
              <w:t>Gintalų k., Telšiai</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30AF2B8C" w14:textId="35E567DF" w:rsidR="00675F75" w:rsidRDefault="00675F75" w:rsidP="00675F75">
            <w:pPr>
              <w:spacing w:after="0" w:line="276" w:lineRule="auto"/>
              <w:jc w:val="center"/>
              <w:rPr>
                <w:rFonts w:ascii="Arial" w:hAnsi="Arial" w:cs="Arial"/>
                <w:color w:val="000000"/>
                <w:sz w:val="20"/>
                <w:szCs w:val="20"/>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66A68" w14:textId="0504C12F" w:rsidR="00675F75" w:rsidRDefault="00675F75" w:rsidP="00675F75">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2</w:t>
            </w:r>
          </w:p>
        </w:tc>
      </w:tr>
      <w:tr w:rsidR="00675F75" w:rsidRPr="00C31708" w14:paraId="628A9171"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1E240FA" w14:textId="332EC436" w:rsidR="00675F75" w:rsidRPr="00623947" w:rsidRDefault="00675F75" w:rsidP="0073775D">
            <w:pPr>
              <w:pStyle w:val="ListParagraph"/>
              <w:numPr>
                <w:ilvl w:val="0"/>
                <w:numId w:val="3"/>
              </w:numPr>
              <w:spacing w:after="0" w:line="276" w:lineRule="auto"/>
              <w:rPr>
                <w:rFonts w:ascii="Arial" w:hAnsi="Arial" w:cs="Arial"/>
                <w:noProof/>
                <w:sz w:val="20"/>
                <w:szCs w:val="20"/>
                <w:lang w:val="en-US" w:eastAsia="pl-PL"/>
              </w:rPr>
            </w:pPr>
          </w:p>
        </w:tc>
        <w:tc>
          <w:tcPr>
            <w:tcW w:w="2298" w:type="pct"/>
            <w:tcBorders>
              <w:top w:val="single" w:sz="4" w:space="0" w:color="auto"/>
              <w:left w:val="nil"/>
              <w:bottom w:val="single" w:sz="4" w:space="0" w:color="auto"/>
              <w:right w:val="single" w:sz="4" w:space="0" w:color="auto"/>
            </w:tcBorders>
            <w:shd w:val="clear" w:color="auto" w:fill="FFFFFF" w:themeFill="background1"/>
            <w:vAlign w:val="center"/>
          </w:tcPr>
          <w:p w14:paraId="7FE37CF3" w14:textId="6FFA7FF7" w:rsidR="00675F75" w:rsidRPr="00675F75" w:rsidRDefault="00675F75" w:rsidP="00675F75">
            <w:pPr>
              <w:spacing w:after="0" w:line="276" w:lineRule="auto"/>
              <w:jc w:val="center"/>
              <w:rPr>
                <w:rFonts w:ascii="Arial" w:hAnsi="Arial" w:cs="Arial"/>
                <w:sz w:val="20"/>
                <w:szCs w:val="20"/>
              </w:rPr>
            </w:pPr>
            <w:r w:rsidRPr="00675F75">
              <w:rPr>
                <w:rFonts w:ascii="Arial" w:hAnsi="Arial" w:cs="Arial"/>
                <w:sz w:val="20"/>
                <w:szCs w:val="20"/>
              </w:rPr>
              <w:t xml:space="preserve">Šatrijos </w:t>
            </w:r>
            <w:proofErr w:type="spellStart"/>
            <w:r w:rsidRPr="00675F75">
              <w:rPr>
                <w:rFonts w:ascii="Arial" w:hAnsi="Arial" w:cs="Arial"/>
                <w:sz w:val="20"/>
                <w:szCs w:val="20"/>
              </w:rPr>
              <w:t>tak</w:t>
            </w:r>
            <w:proofErr w:type="spellEnd"/>
            <w:r w:rsidRPr="00675F75">
              <w:rPr>
                <w:rFonts w:ascii="Arial" w:hAnsi="Arial" w:cs="Arial"/>
                <w:sz w:val="20"/>
                <w:szCs w:val="20"/>
              </w:rPr>
              <w:t xml:space="preserve">. 19, </w:t>
            </w:r>
            <w:proofErr w:type="spellStart"/>
            <w:r w:rsidRPr="00675F75">
              <w:rPr>
                <w:rFonts w:ascii="Arial" w:hAnsi="Arial" w:cs="Arial"/>
                <w:sz w:val="20"/>
                <w:szCs w:val="20"/>
              </w:rPr>
              <w:t>Kiškėnai</w:t>
            </w:r>
            <w:proofErr w:type="spellEnd"/>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553D7714" w14:textId="3CCEA6DC" w:rsidR="00675F75" w:rsidRDefault="00675F75" w:rsidP="00675F75">
            <w:pPr>
              <w:spacing w:after="0" w:line="276" w:lineRule="auto"/>
              <w:jc w:val="center"/>
              <w:rPr>
                <w:rFonts w:ascii="Arial" w:hAnsi="Arial" w:cs="Arial"/>
                <w:color w:val="000000"/>
                <w:sz w:val="20"/>
                <w:szCs w:val="20"/>
              </w:rPr>
            </w:pPr>
            <w:proofErr w:type="spellStart"/>
            <w:r>
              <w:rPr>
                <w:rFonts w:ascii="Arial" w:hAnsi="Arial" w:cs="Arial"/>
                <w:color w:val="000000"/>
                <w:sz w:val="20"/>
                <w:szCs w:val="20"/>
                <w:lang w:val="en-US"/>
              </w:rPr>
              <w:t>Vnt</w:t>
            </w:r>
            <w:proofErr w:type="spellEnd"/>
            <w:r>
              <w:rPr>
                <w:rFonts w:ascii="Arial" w:hAnsi="Arial" w:cs="Arial"/>
                <w:color w:val="000000"/>
                <w:sz w:val="20"/>
                <w:szCs w:val="20"/>
                <w:lang w:val="en-US"/>
              </w:rPr>
              <w: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E1D66" w14:textId="2273D2B6" w:rsidR="00675F75" w:rsidRDefault="00675F75" w:rsidP="00675F75">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2</w:t>
            </w:r>
          </w:p>
        </w:tc>
      </w:tr>
      <w:tr w:rsidR="00675F75" w:rsidRPr="00C31708" w14:paraId="139D0230"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FA8F83" w14:textId="242A1E6A" w:rsidR="00675F75" w:rsidRPr="00623947" w:rsidRDefault="00675F75" w:rsidP="0073775D">
            <w:pPr>
              <w:pStyle w:val="ListParagraph"/>
              <w:numPr>
                <w:ilvl w:val="0"/>
                <w:numId w:val="3"/>
              </w:numPr>
              <w:spacing w:after="0" w:line="276" w:lineRule="auto"/>
              <w:rPr>
                <w:rFonts w:ascii="Arial" w:hAnsi="Arial" w:cs="Arial"/>
                <w:noProof/>
                <w:sz w:val="20"/>
                <w:szCs w:val="20"/>
                <w:lang w:val="en-US" w:eastAsia="pl-PL"/>
              </w:rPr>
            </w:pPr>
          </w:p>
        </w:tc>
        <w:tc>
          <w:tcPr>
            <w:tcW w:w="2298" w:type="pct"/>
            <w:tcBorders>
              <w:top w:val="single" w:sz="4" w:space="0" w:color="auto"/>
              <w:left w:val="nil"/>
              <w:bottom w:val="single" w:sz="4" w:space="0" w:color="auto"/>
              <w:right w:val="single" w:sz="4" w:space="0" w:color="auto"/>
            </w:tcBorders>
            <w:shd w:val="clear" w:color="auto" w:fill="FFFFFF" w:themeFill="background1"/>
            <w:vAlign w:val="center"/>
          </w:tcPr>
          <w:p w14:paraId="3F609145" w14:textId="33757E1E" w:rsidR="00675F75" w:rsidRPr="00675F75" w:rsidRDefault="00675F75" w:rsidP="00675F75">
            <w:pPr>
              <w:spacing w:after="0" w:line="276" w:lineRule="auto"/>
              <w:jc w:val="center"/>
              <w:rPr>
                <w:rFonts w:ascii="Arial" w:hAnsi="Arial" w:cs="Arial"/>
                <w:sz w:val="20"/>
                <w:szCs w:val="20"/>
              </w:rPr>
            </w:pPr>
            <w:r w:rsidRPr="00675F75">
              <w:rPr>
                <w:rFonts w:ascii="Arial" w:hAnsi="Arial" w:cs="Arial"/>
                <w:sz w:val="20"/>
                <w:szCs w:val="20"/>
              </w:rPr>
              <w:t>Liepų g. 64, Klaipėda</w:t>
            </w:r>
          </w:p>
        </w:tc>
        <w:tc>
          <w:tcPr>
            <w:tcW w:w="876" w:type="pct"/>
            <w:tcBorders>
              <w:top w:val="single" w:sz="4" w:space="0" w:color="auto"/>
              <w:left w:val="single" w:sz="4" w:space="0" w:color="auto"/>
              <w:bottom w:val="single" w:sz="4" w:space="0" w:color="auto"/>
              <w:right w:val="single" w:sz="4" w:space="0" w:color="auto"/>
            </w:tcBorders>
            <w:shd w:val="clear" w:color="auto" w:fill="FFFFFF" w:themeFill="background1"/>
          </w:tcPr>
          <w:p w14:paraId="76B1E77E" w14:textId="5EE41F62" w:rsidR="00675F75" w:rsidRDefault="00675F75" w:rsidP="00675F75">
            <w:pPr>
              <w:spacing w:after="0" w:line="276" w:lineRule="auto"/>
              <w:jc w:val="center"/>
              <w:rPr>
                <w:rFonts w:ascii="Arial" w:hAnsi="Arial" w:cs="Arial"/>
                <w:color w:val="000000"/>
                <w:sz w:val="20"/>
                <w:szCs w:val="20"/>
              </w:rPr>
            </w:pPr>
            <w:r>
              <w:rPr>
                <w:rFonts w:ascii="Arial" w:hAnsi="Arial" w:cs="Arial"/>
                <w:color w:val="000000"/>
                <w:sz w:val="20"/>
                <w:szCs w:val="20"/>
              </w:rPr>
              <w:t>Vnt.</w:t>
            </w:r>
          </w:p>
        </w:tc>
        <w:tc>
          <w:tcPr>
            <w:tcW w:w="13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ACE67" w14:textId="26A1387C" w:rsidR="00675F75" w:rsidRDefault="00675F75" w:rsidP="00675F75">
            <w:pPr>
              <w:spacing w:after="0" w:line="276" w:lineRule="auto"/>
              <w:jc w:val="center"/>
              <w:rPr>
                <w:rFonts w:ascii="Arial" w:hAnsi="Arial" w:cs="Arial"/>
                <w:color w:val="000000"/>
                <w:sz w:val="20"/>
                <w:szCs w:val="20"/>
                <w:lang w:val="en-US"/>
              </w:rPr>
            </w:pPr>
            <w:r>
              <w:rPr>
                <w:rFonts w:ascii="Arial" w:hAnsi="Arial" w:cs="Arial"/>
                <w:color w:val="000000"/>
                <w:sz w:val="20"/>
                <w:szCs w:val="20"/>
                <w:lang w:val="en-US"/>
              </w:rPr>
              <w:t>11</w:t>
            </w:r>
          </w:p>
        </w:tc>
      </w:tr>
    </w:tbl>
    <w:p w14:paraId="066AAD9C" w14:textId="77777777" w:rsidR="007E4F3F" w:rsidRDefault="007E4F3F" w:rsidP="007E4F3F">
      <w:pPr>
        <w:pStyle w:val="ListParagraph"/>
        <w:tabs>
          <w:tab w:val="left" w:pos="567"/>
        </w:tabs>
        <w:spacing w:after="0" w:line="240" w:lineRule="auto"/>
        <w:ind w:left="426"/>
        <w:jc w:val="both"/>
        <w:rPr>
          <w:rFonts w:ascii="Arial" w:eastAsia="Calibri" w:hAnsi="Arial" w:cs="Arial"/>
          <w:color w:val="000000" w:themeColor="text1"/>
          <w:sz w:val="20"/>
          <w:szCs w:val="20"/>
        </w:rPr>
      </w:pPr>
    </w:p>
    <w:p w14:paraId="31A72851" w14:textId="4887378B" w:rsidR="00D36C52" w:rsidRDefault="00D36C52" w:rsidP="0073775D">
      <w:pPr>
        <w:pStyle w:val="ListParagraph"/>
        <w:numPr>
          <w:ilvl w:val="1"/>
          <w:numId w:val="2"/>
        </w:numPr>
        <w:tabs>
          <w:tab w:val="left" w:pos="567"/>
        </w:tabs>
        <w:spacing w:after="0" w:line="240" w:lineRule="auto"/>
        <w:ind w:left="426"/>
        <w:jc w:val="both"/>
        <w:rPr>
          <w:rFonts w:ascii="Arial" w:eastAsia="Calibri" w:hAnsi="Arial" w:cs="Arial"/>
          <w:color w:val="000000" w:themeColor="text1"/>
          <w:sz w:val="20"/>
          <w:szCs w:val="20"/>
        </w:rPr>
      </w:pPr>
      <w:r w:rsidRPr="00D36C52">
        <w:rPr>
          <w:rFonts w:ascii="Arial" w:eastAsia="Calibri" w:hAnsi="Arial" w:cs="Arial"/>
          <w:color w:val="000000" w:themeColor="text1"/>
          <w:sz w:val="20"/>
          <w:szCs w:val="20"/>
        </w:rPr>
        <w:t>Prekės tur</w:t>
      </w:r>
      <w:r w:rsidR="004F5CF4">
        <w:rPr>
          <w:rFonts w:ascii="Arial" w:eastAsia="Calibri" w:hAnsi="Arial" w:cs="Arial"/>
          <w:color w:val="000000" w:themeColor="text1"/>
          <w:sz w:val="20"/>
          <w:szCs w:val="20"/>
        </w:rPr>
        <w:t>i</w:t>
      </w:r>
      <w:r w:rsidRPr="00D36C52">
        <w:rPr>
          <w:rFonts w:ascii="Arial" w:eastAsia="Calibri" w:hAnsi="Arial" w:cs="Arial"/>
          <w:color w:val="000000" w:themeColor="text1"/>
          <w:sz w:val="20"/>
          <w:szCs w:val="20"/>
        </w:rPr>
        <w:t xml:space="preserve"> būti pristatomos</w:t>
      </w:r>
      <w:r w:rsidR="00466901">
        <w:rPr>
          <w:rFonts w:ascii="Arial" w:eastAsia="Calibri" w:hAnsi="Arial" w:cs="Arial"/>
          <w:color w:val="000000" w:themeColor="text1"/>
          <w:sz w:val="20"/>
          <w:szCs w:val="20"/>
        </w:rPr>
        <w:t xml:space="preserve"> ir sumontuojamos</w:t>
      </w:r>
      <w:r w:rsidRPr="00D36C52">
        <w:rPr>
          <w:rFonts w:ascii="Arial" w:eastAsia="Calibri" w:hAnsi="Arial" w:cs="Arial"/>
          <w:color w:val="000000" w:themeColor="text1"/>
          <w:sz w:val="20"/>
          <w:szCs w:val="20"/>
        </w:rPr>
        <w:t xml:space="preserve"> ne vėliau kaip per </w:t>
      </w:r>
      <w:r w:rsidR="00466901">
        <w:rPr>
          <w:rFonts w:ascii="Arial" w:eastAsia="Calibri" w:hAnsi="Arial" w:cs="Arial"/>
          <w:color w:val="000000" w:themeColor="text1"/>
          <w:sz w:val="20"/>
          <w:szCs w:val="20"/>
        </w:rPr>
        <w:t>1</w:t>
      </w:r>
      <w:r>
        <w:rPr>
          <w:rFonts w:ascii="Arial" w:eastAsia="Calibri" w:hAnsi="Arial" w:cs="Arial"/>
          <w:color w:val="000000" w:themeColor="text1"/>
          <w:sz w:val="20"/>
          <w:szCs w:val="20"/>
        </w:rPr>
        <w:t xml:space="preserve"> mėnes</w:t>
      </w:r>
      <w:r w:rsidR="00466901">
        <w:rPr>
          <w:rFonts w:ascii="Arial" w:eastAsia="Calibri" w:hAnsi="Arial" w:cs="Arial"/>
          <w:color w:val="000000" w:themeColor="text1"/>
          <w:sz w:val="20"/>
          <w:szCs w:val="20"/>
        </w:rPr>
        <w:t>į</w:t>
      </w:r>
      <w:r w:rsidRPr="00D36C52">
        <w:rPr>
          <w:rFonts w:ascii="Arial" w:eastAsia="Calibri" w:hAnsi="Arial" w:cs="Arial"/>
          <w:color w:val="000000" w:themeColor="text1"/>
          <w:sz w:val="20"/>
          <w:szCs w:val="20"/>
        </w:rPr>
        <w:t xml:space="preserve"> nuo </w:t>
      </w:r>
      <w:r w:rsidR="00466901">
        <w:rPr>
          <w:rFonts w:ascii="Arial" w:eastAsia="Calibri" w:hAnsi="Arial" w:cs="Arial"/>
          <w:color w:val="000000" w:themeColor="text1"/>
          <w:sz w:val="20"/>
          <w:szCs w:val="20"/>
        </w:rPr>
        <w:t xml:space="preserve">užsakymo </w:t>
      </w:r>
      <w:proofErr w:type="spellStart"/>
      <w:r w:rsidR="00466901">
        <w:rPr>
          <w:rFonts w:ascii="Arial" w:eastAsia="Calibri" w:hAnsi="Arial" w:cs="Arial"/>
          <w:color w:val="000000" w:themeColor="text1"/>
          <w:sz w:val="20"/>
          <w:szCs w:val="20"/>
        </w:rPr>
        <w:t>elektroniu</w:t>
      </w:r>
      <w:proofErr w:type="spellEnd"/>
      <w:r w:rsidR="00466901">
        <w:rPr>
          <w:rFonts w:ascii="Arial" w:eastAsia="Calibri" w:hAnsi="Arial" w:cs="Arial"/>
          <w:color w:val="000000" w:themeColor="text1"/>
          <w:sz w:val="20"/>
          <w:szCs w:val="20"/>
        </w:rPr>
        <w:t xml:space="preserve"> paštu</w:t>
      </w:r>
      <w:r>
        <w:rPr>
          <w:rFonts w:ascii="Arial" w:eastAsia="Calibri" w:hAnsi="Arial" w:cs="Arial"/>
          <w:color w:val="000000" w:themeColor="text1"/>
          <w:sz w:val="20"/>
          <w:szCs w:val="20"/>
        </w:rPr>
        <w:t xml:space="preserve"> dienos</w:t>
      </w:r>
      <w:r w:rsidR="00466901">
        <w:rPr>
          <w:rFonts w:ascii="Arial" w:eastAsia="Calibri" w:hAnsi="Arial" w:cs="Arial"/>
          <w:color w:val="000000" w:themeColor="text1"/>
          <w:sz w:val="20"/>
          <w:szCs w:val="20"/>
        </w:rPr>
        <w:t>.</w:t>
      </w:r>
    </w:p>
    <w:p w14:paraId="5905A149" w14:textId="1A24ADEE" w:rsidR="004F5CF4" w:rsidRPr="00D36C52" w:rsidRDefault="004F5CF4" w:rsidP="0073775D">
      <w:pPr>
        <w:pStyle w:val="ListParagraph"/>
        <w:numPr>
          <w:ilvl w:val="1"/>
          <w:numId w:val="2"/>
        </w:numPr>
        <w:tabs>
          <w:tab w:val="left" w:pos="567"/>
        </w:tabs>
        <w:spacing w:after="0" w:line="240" w:lineRule="auto"/>
        <w:ind w:left="426"/>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Paslaugos turi būti teikiamos </w:t>
      </w:r>
      <w:r w:rsidR="007E4F3F" w:rsidRPr="007E4F3F">
        <w:rPr>
          <w:rFonts w:ascii="Arial" w:eastAsia="Calibri" w:hAnsi="Arial" w:cs="Arial"/>
          <w:color w:val="000000" w:themeColor="text1"/>
          <w:sz w:val="20"/>
          <w:szCs w:val="20"/>
        </w:rPr>
        <w:t>60</w:t>
      </w:r>
      <w:r>
        <w:rPr>
          <w:rFonts w:ascii="Arial" w:eastAsia="Calibri" w:hAnsi="Arial" w:cs="Arial"/>
          <w:color w:val="000000" w:themeColor="text1"/>
          <w:sz w:val="20"/>
          <w:szCs w:val="20"/>
        </w:rPr>
        <w:t xml:space="preserve"> m</w:t>
      </w:r>
      <w:r w:rsidR="007E4F3F">
        <w:rPr>
          <w:rFonts w:ascii="Arial" w:eastAsia="Calibri" w:hAnsi="Arial" w:cs="Arial"/>
          <w:color w:val="000000" w:themeColor="text1"/>
          <w:sz w:val="20"/>
          <w:szCs w:val="20"/>
        </w:rPr>
        <w:t xml:space="preserve">ėnesių nuo </w:t>
      </w:r>
      <w:r w:rsidR="00431CC9">
        <w:rPr>
          <w:rFonts w:ascii="Arial" w:eastAsia="Calibri" w:hAnsi="Arial" w:cs="Arial"/>
          <w:color w:val="000000" w:themeColor="text1"/>
          <w:sz w:val="20"/>
          <w:szCs w:val="20"/>
        </w:rPr>
        <w:t>sutarties pasirašymo dienos</w:t>
      </w:r>
      <w:r w:rsidR="007D48F2">
        <w:rPr>
          <w:rFonts w:ascii="Arial" w:eastAsia="Calibri" w:hAnsi="Arial" w:cs="Arial"/>
          <w:color w:val="000000" w:themeColor="text1"/>
          <w:sz w:val="20"/>
          <w:szCs w:val="20"/>
        </w:rPr>
        <w:t>.</w:t>
      </w:r>
    </w:p>
    <w:p w14:paraId="7ADA1DDC" w14:textId="3B26F373" w:rsidR="00CF3ECE" w:rsidRDefault="00CF3ECE" w:rsidP="0073775D">
      <w:pPr>
        <w:numPr>
          <w:ilvl w:val="0"/>
          <w:numId w:val="2"/>
        </w:numPr>
        <w:pBdr>
          <w:top w:val="single" w:sz="8" w:space="1" w:color="auto"/>
          <w:bottom w:val="single" w:sz="8" w:space="1" w:color="auto"/>
        </w:pBdr>
        <w:tabs>
          <w:tab w:val="left" w:pos="284"/>
        </w:tabs>
        <w:spacing w:after="0" w:line="240" w:lineRule="auto"/>
        <w:ind w:left="0" w:firstLine="0"/>
        <w:contextualSpacing/>
        <w:rPr>
          <w:rFonts w:ascii="Arial" w:eastAsia="Calibri" w:hAnsi="Arial" w:cs="Arial"/>
          <w:b/>
          <w:sz w:val="20"/>
          <w:szCs w:val="20"/>
        </w:rPr>
      </w:pPr>
      <w:r w:rsidRPr="004058BE">
        <w:rPr>
          <w:rFonts w:ascii="Arial" w:eastAsia="Calibri" w:hAnsi="Arial" w:cs="Arial"/>
          <w:b/>
          <w:sz w:val="20"/>
          <w:szCs w:val="20"/>
        </w:rPr>
        <w:t>REIKALAVIMAI PIRKIMO OBJEKTUI</w:t>
      </w:r>
    </w:p>
    <w:p w14:paraId="2E997C8D" w14:textId="77777777" w:rsidR="001767D5" w:rsidRPr="0050226A" w:rsidRDefault="001767D5" w:rsidP="0073775D">
      <w:pPr>
        <w:pStyle w:val="ListParagraph"/>
        <w:numPr>
          <w:ilvl w:val="1"/>
          <w:numId w:val="2"/>
        </w:numPr>
        <w:tabs>
          <w:tab w:val="left" w:pos="360"/>
        </w:tabs>
        <w:spacing w:after="0" w:line="240" w:lineRule="auto"/>
        <w:ind w:left="426"/>
        <w:jc w:val="both"/>
        <w:rPr>
          <w:rFonts w:ascii="Arial" w:eastAsia="Calibri" w:hAnsi="Arial" w:cs="Arial"/>
          <w:i/>
          <w:iCs/>
          <w:color w:val="000000" w:themeColor="text1"/>
          <w:sz w:val="20"/>
          <w:szCs w:val="20"/>
        </w:rPr>
      </w:pPr>
      <w:r w:rsidRPr="001767D5">
        <w:rPr>
          <w:rFonts w:ascii="Arial" w:eastAsia="Calibri" w:hAnsi="Arial" w:cs="Arial"/>
          <w:color w:val="000000" w:themeColor="text1"/>
          <w:sz w:val="20"/>
          <w:szCs w:val="20"/>
        </w:rPr>
        <w:t>Transporto stebėjimo ir kontrolės sistemos įrang</w:t>
      </w:r>
      <w:r>
        <w:rPr>
          <w:rFonts w:ascii="Arial" w:eastAsia="Calibri" w:hAnsi="Arial" w:cs="Arial"/>
          <w:color w:val="000000" w:themeColor="text1"/>
          <w:sz w:val="20"/>
          <w:szCs w:val="20"/>
        </w:rPr>
        <w:t>os ir transporto stebėjimo ir kontrolės sistemos įrangos su rezervacijų sistema techniniai reikalavimai:</w:t>
      </w:r>
    </w:p>
    <w:p w14:paraId="4D20717F" w14:textId="77777777" w:rsidR="0050226A" w:rsidRPr="001767D5" w:rsidRDefault="0050226A" w:rsidP="0050226A">
      <w:pPr>
        <w:pStyle w:val="ListParagraph"/>
        <w:tabs>
          <w:tab w:val="left" w:pos="360"/>
        </w:tabs>
        <w:spacing w:after="0" w:line="240" w:lineRule="auto"/>
        <w:jc w:val="right"/>
        <w:rPr>
          <w:rFonts w:ascii="Arial" w:eastAsia="Calibri" w:hAnsi="Arial" w:cs="Arial"/>
          <w:i/>
          <w:iCs/>
          <w:color w:val="000000" w:themeColor="text1"/>
          <w:sz w:val="20"/>
          <w:szCs w:val="20"/>
        </w:rPr>
      </w:pPr>
      <w:r w:rsidRPr="0015736B">
        <w:rPr>
          <w:rFonts w:ascii="Arial" w:eastAsia="Calibri" w:hAnsi="Arial" w:cs="Arial"/>
          <w:sz w:val="20"/>
          <w:szCs w:val="20"/>
        </w:rPr>
        <w:t xml:space="preserve">Lentelė Nr. </w:t>
      </w:r>
      <w:r>
        <w:rPr>
          <w:rFonts w:ascii="Arial" w:eastAsia="Calibri" w:hAnsi="Arial" w:cs="Arial"/>
          <w:sz w:val="20"/>
          <w:szCs w:val="20"/>
          <w:lang w:val="en-US"/>
        </w:rPr>
        <w:t>3</w:t>
      </w:r>
    </w:p>
    <w:tbl>
      <w:tblPr>
        <w:tblW w:w="5000" w:type="pct"/>
        <w:jc w:val="center"/>
        <w:tblCellMar>
          <w:left w:w="70" w:type="dxa"/>
          <w:right w:w="70" w:type="dxa"/>
        </w:tblCellMar>
        <w:tblLook w:val="04A0" w:firstRow="1" w:lastRow="0" w:firstColumn="1" w:lastColumn="0" w:noHBand="0" w:noVBand="1"/>
      </w:tblPr>
      <w:tblGrid>
        <w:gridCol w:w="988"/>
        <w:gridCol w:w="2141"/>
        <w:gridCol w:w="6499"/>
      </w:tblGrid>
      <w:tr w:rsidR="00556D29" w:rsidRPr="0015736B" w14:paraId="5AC9E2E5" w14:textId="77777777" w:rsidTr="007968D4">
        <w:trPr>
          <w:trHeight w:val="693"/>
          <w:jc w:val="center"/>
        </w:trPr>
        <w:tc>
          <w:tcPr>
            <w:tcW w:w="513" w:type="pct"/>
            <w:tcBorders>
              <w:top w:val="single" w:sz="4" w:space="0" w:color="auto"/>
              <w:left w:val="single" w:sz="4" w:space="0" w:color="auto"/>
              <w:bottom w:val="single" w:sz="4" w:space="0" w:color="auto"/>
              <w:right w:val="single" w:sz="4" w:space="0" w:color="auto"/>
            </w:tcBorders>
            <w:noWrap/>
            <w:vAlign w:val="center"/>
          </w:tcPr>
          <w:p w14:paraId="62CC5854" w14:textId="77777777" w:rsidR="00556D29" w:rsidRPr="004D205D" w:rsidRDefault="00556D29"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Eil.</w:t>
            </w:r>
          </w:p>
          <w:p w14:paraId="54658BDF" w14:textId="77777777" w:rsidR="00556D29" w:rsidRPr="004D205D" w:rsidRDefault="00556D29"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Nr.</w:t>
            </w:r>
          </w:p>
        </w:tc>
        <w:tc>
          <w:tcPr>
            <w:tcW w:w="1112" w:type="pct"/>
            <w:tcBorders>
              <w:top w:val="single" w:sz="4" w:space="0" w:color="auto"/>
              <w:left w:val="nil"/>
              <w:bottom w:val="single" w:sz="4" w:space="0" w:color="auto"/>
              <w:right w:val="single" w:sz="4" w:space="0" w:color="auto"/>
            </w:tcBorders>
            <w:vAlign w:val="center"/>
          </w:tcPr>
          <w:p w14:paraId="56B3BF6E" w14:textId="77777777" w:rsidR="00556D29" w:rsidRPr="004D205D" w:rsidRDefault="00556D29"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Reikalavimas</w:t>
            </w:r>
          </w:p>
        </w:tc>
        <w:tc>
          <w:tcPr>
            <w:tcW w:w="3375" w:type="pct"/>
            <w:tcBorders>
              <w:top w:val="single" w:sz="4" w:space="0" w:color="auto"/>
              <w:left w:val="single" w:sz="4" w:space="0" w:color="auto"/>
              <w:bottom w:val="single" w:sz="4" w:space="0" w:color="auto"/>
              <w:right w:val="single" w:sz="4" w:space="0" w:color="auto"/>
            </w:tcBorders>
            <w:vAlign w:val="center"/>
          </w:tcPr>
          <w:p w14:paraId="48C3BB7F" w14:textId="77777777" w:rsidR="00556D29" w:rsidRPr="004D205D" w:rsidRDefault="00556D29" w:rsidP="00610D44">
            <w:pPr>
              <w:spacing w:after="0" w:line="276" w:lineRule="auto"/>
              <w:jc w:val="center"/>
              <w:rPr>
                <w:rFonts w:ascii="Arial" w:hAnsi="Arial" w:cs="Arial"/>
                <w:b/>
                <w:bCs/>
                <w:noProof/>
                <w:sz w:val="20"/>
                <w:szCs w:val="20"/>
                <w:lang w:eastAsia="pl-PL"/>
              </w:rPr>
            </w:pPr>
            <w:r w:rsidRPr="004D205D">
              <w:rPr>
                <w:rFonts w:ascii="Arial" w:hAnsi="Arial" w:cs="Arial"/>
                <w:b/>
                <w:bCs/>
                <w:noProof/>
                <w:sz w:val="20"/>
                <w:szCs w:val="20"/>
                <w:lang w:val="en-US" w:eastAsia="pl-PL"/>
              </w:rPr>
              <w:t>Minimali rei</w:t>
            </w:r>
            <w:r w:rsidRPr="004D205D">
              <w:rPr>
                <w:rFonts w:ascii="Arial" w:hAnsi="Arial" w:cs="Arial"/>
                <w:b/>
                <w:bCs/>
                <w:noProof/>
                <w:sz w:val="20"/>
                <w:szCs w:val="20"/>
                <w:lang w:eastAsia="pl-PL"/>
              </w:rPr>
              <w:t>kšmė</w:t>
            </w:r>
          </w:p>
        </w:tc>
      </w:tr>
      <w:tr w:rsidR="00556D29" w:rsidRPr="00C31708" w14:paraId="01BFAA33" w14:textId="77777777" w:rsidTr="00DE1FE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1246E8" w14:textId="75AD313D" w:rsidR="00556D29" w:rsidRPr="00623947" w:rsidRDefault="00556D29" w:rsidP="00DE1FE7">
            <w:pPr>
              <w:pStyle w:val="ListParagraph"/>
              <w:numPr>
                <w:ilvl w:val="0"/>
                <w:numId w:val="13"/>
              </w:numPr>
              <w:spacing w:after="0" w:line="276" w:lineRule="auto"/>
              <w:jc w:val="center"/>
              <w:rPr>
                <w:rFonts w:ascii="Arial" w:hAnsi="Arial" w:cs="Arial"/>
                <w:noProof/>
                <w:sz w:val="20"/>
                <w:szCs w:val="20"/>
                <w:lang w:val="en-US" w:eastAsia="pl-PL"/>
              </w:rPr>
            </w:pPr>
          </w:p>
        </w:tc>
        <w:tc>
          <w:tcPr>
            <w:tcW w:w="1112" w:type="pct"/>
            <w:tcBorders>
              <w:top w:val="single" w:sz="4" w:space="0" w:color="auto"/>
              <w:left w:val="nil"/>
              <w:bottom w:val="single" w:sz="4" w:space="0" w:color="auto"/>
              <w:right w:val="single" w:sz="4" w:space="0" w:color="auto"/>
            </w:tcBorders>
            <w:shd w:val="clear" w:color="auto" w:fill="FFFFFF" w:themeFill="background1"/>
            <w:vAlign w:val="center"/>
          </w:tcPr>
          <w:p w14:paraId="6E36F258" w14:textId="7A575DF1" w:rsidR="00556D29" w:rsidRPr="004D205D" w:rsidRDefault="00556D29" w:rsidP="00610D44">
            <w:pPr>
              <w:spacing w:after="0" w:line="276" w:lineRule="auto"/>
              <w:jc w:val="center"/>
              <w:rPr>
                <w:rFonts w:ascii="Arial" w:hAnsi="Arial" w:cs="Arial"/>
                <w:sz w:val="20"/>
                <w:szCs w:val="20"/>
              </w:rPr>
            </w:pPr>
            <w:r w:rsidRPr="004D205D">
              <w:rPr>
                <w:rFonts w:ascii="Arial" w:hAnsi="Arial" w:cs="Arial"/>
                <w:sz w:val="20"/>
                <w:szCs w:val="20"/>
              </w:rPr>
              <w:t>Pasaulinė navigacijos palydovų sistema (GNSS)</w:t>
            </w:r>
          </w:p>
        </w:tc>
        <w:tc>
          <w:tcPr>
            <w:tcW w:w="3375" w:type="pct"/>
            <w:tcBorders>
              <w:top w:val="single" w:sz="4" w:space="0" w:color="auto"/>
              <w:left w:val="single" w:sz="4" w:space="0" w:color="auto"/>
              <w:bottom w:val="single" w:sz="4" w:space="0" w:color="auto"/>
              <w:right w:val="single" w:sz="4" w:space="0" w:color="auto"/>
            </w:tcBorders>
            <w:shd w:val="clear" w:color="auto" w:fill="FFFFFF" w:themeFill="background1"/>
          </w:tcPr>
          <w:p w14:paraId="4CFBFF6C" w14:textId="77777777" w:rsidR="00556D29" w:rsidRPr="004D205D" w:rsidRDefault="00556D29" w:rsidP="00610D44">
            <w:pPr>
              <w:spacing w:after="0" w:line="276" w:lineRule="auto"/>
              <w:jc w:val="center"/>
              <w:rPr>
                <w:rFonts w:ascii="Arial" w:hAnsi="Arial" w:cs="Arial"/>
                <w:color w:val="000000"/>
                <w:sz w:val="20"/>
                <w:szCs w:val="20"/>
                <w:lang w:val="en-US"/>
              </w:rPr>
            </w:pPr>
            <w:r w:rsidRPr="004D205D">
              <w:rPr>
                <w:rFonts w:ascii="Arial" w:hAnsi="Arial" w:cs="Arial"/>
                <w:color w:val="000000"/>
                <w:sz w:val="20"/>
                <w:szCs w:val="20"/>
                <w:lang w:val="en-US"/>
              </w:rPr>
              <w:t>GPS, GALILEO</w:t>
            </w:r>
          </w:p>
        </w:tc>
      </w:tr>
      <w:tr w:rsidR="00556D29" w:rsidRPr="00C31708" w14:paraId="2DB1ECF3" w14:textId="77777777" w:rsidTr="00DE1FE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0F11A01" w14:textId="1046F377" w:rsidR="00556D29" w:rsidRPr="00623947" w:rsidRDefault="00556D29" w:rsidP="00DE1FE7">
            <w:pPr>
              <w:pStyle w:val="ListParagraph"/>
              <w:numPr>
                <w:ilvl w:val="0"/>
                <w:numId w:val="13"/>
              </w:numPr>
              <w:spacing w:after="0" w:line="276" w:lineRule="auto"/>
              <w:jc w:val="center"/>
              <w:rPr>
                <w:rFonts w:ascii="Arial" w:hAnsi="Arial" w:cs="Arial"/>
                <w:noProof/>
                <w:sz w:val="20"/>
                <w:szCs w:val="20"/>
                <w:lang w:val="en-US" w:eastAsia="pl-PL"/>
              </w:rPr>
            </w:pPr>
          </w:p>
        </w:tc>
        <w:tc>
          <w:tcPr>
            <w:tcW w:w="1112" w:type="pct"/>
            <w:tcBorders>
              <w:top w:val="single" w:sz="4" w:space="0" w:color="auto"/>
              <w:left w:val="nil"/>
              <w:bottom w:val="single" w:sz="4" w:space="0" w:color="auto"/>
              <w:right w:val="single" w:sz="4" w:space="0" w:color="auto"/>
            </w:tcBorders>
            <w:shd w:val="clear" w:color="auto" w:fill="FFFFFF" w:themeFill="background1"/>
            <w:vAlign w:val="center"/>
          </w:tcPr>
          <w:p w14:paraId="2C7F6A0A" w14:textId="77777777" w:rsidR="00556D29" w:rsidRPr="004D205D" w:rsidRDefault="00556D29" w:rsidP="00610D44">
            <w:pPr>
              <w:spacing w:after="0" w:line="276" w:lineRule="auto"/>
              <w:jc w:val="center"/>
              <w:rPr>
                <w:rFonts w:ascii="Arial" w:hAnsi="Arial" w:cs="Arial"/>
                <w:sz w:val="20"/>
                <w:szCs w:val="20"/>
              </w:rPr>
            </w:pPr>
            <w:r w:rsidRPr="004D205D">
              <w:rPr>
                <w:rFonts w:ascii="Arial" w:hAnsi="Arial" w:cs="Arial"/>
                <w:sz w:val="20"/>
                <w:szCs w:val="20"/>
              </w:rPr>
              <w:t>GNSS tikslumas</w:t>
            </w:r>
          </w:p>
        </w:tc>
        <w:tc>
          <w:tcPr>
            <w:tcW w:w="3375" w:type="pct"/>
            <w:tcBorders>
              <w:top w:val="single" w:sz="4" w:space="0" w:color="auto"/>
              <w:left w:val="single" w:sz="4" w:space="0" w:color="auto"/>
              <w:bottom w:val="single" w:sz="4" w:space="0" w:color="auto"/>
              <w:right w:val="single" w:sz="4" w:space="0" w:color="auto"/>
            </w:tcBorders>
            <w:shd w:val="clear" w:color="auto" w:fill="FFFFFF" w:themeFill="background1"/>
          </w:tcPr>
          <w:p w14:paraId="2F13CBAA" w14:textId="77777777" w:rsidR="00556D29" w:rsidRPr="004D205D" w:rsidRDefault="00556D29" w:rsidP="00610D44">
            <w:pPr>
              <w:spacing w:after="0" w:line="276" w:lineRule="auto"/>
              <w:jc w:val="center"/>
              <w:rPr>
                <w:rFonts w:ascii="Arial" w:hAnsi="Arial" w:cs="Arial"/>
                <w:color w:val="000000"/>
                <w:sz w:val="20"/>
                <w:szCs w:val="20"/>
                <w:lang w:val="en-US"/>
              </w:rPr>
            </w:pPr>
            <w:r w:rsidRPr="004D205D">
              <w:rPr>
                <w:rFonts w:ascii="Arial" w:hAnsi="Arial" w:cs="Arial"/>
                <w:color w:val="000000"/>
                <w:sz w:val="20"/>
                <w:szCs w:val="20"/>
                <w:lang w:val="en-US"/>
              </w:rPr>
              <w:t xml:space="preserve">3 </w:t>
            </w:r>
            <w:proofErr w:type="spellStart"/>
            <w:r w:rsidRPr="004D205D">
              <w:rPr>
                <w:rFonts w:ascii="Arial" w:hAnsi="Arial" w:cs="Arial"/>
                <w:color w:val="000000"/>
                <w:sz w:val="20"/>
                <w:szCs w:val="20"/>
                <w:lang w:val="en-US"/>
              </w:rPr>
              <w:t>metrai</w:t>
            </w:r>
            <w:proofErr w:type="spellEnd"/>
          </w:p>
        </w:tc>
      </w:tr>
      <w:tr w:rsidR="00556D29" w:rsidRPr="00C31708" w14:paraId="16DFFE8F" w14:textId="77777777" w:rsidTr="00DE1FE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DBF22F" w14:textId="0CF6CAEA" w:rsidR="00556D29" w:rsidRPr="00623947" w:rsidRDefault="00556D29" w:rsidP="00DE1FE7">
            <w:pPr>
              <w:pStyle w:val="ListParagraph"/>
              <w:numPr>
                <w:ilvl w:val="0"/>
                <w:numId w:val="13"/>
              </w:numPr>
              <w:spacing w:after="0" w:line="276" w:lineRule="auto"/>
              <w:jc w:val="center"/>
              <w:rPr>
                <w:rFonts w:ascii="Arial" w:hAnsi="Arial" w:cs="Arial"/>
                <w:noProof/>
                <w:sz w:val="20"/>
                <w:szCs w:val="20"/>
                <w:lang w:val="en-US" w:eastAsia="pl-PL"/>
              </w:rPr>
            </w:pPr>
          </w:p>
        </w:tc>
        <w:tc>
          <w:tcPr>
            <w:tcW w:w="1112" w:type="pct"/>
            <w:tcBorders>
              <w:top w:val="single" w:sz="4" w:space="0" w:color="auto"/>
              <w:left w:val="nil"/>
              <w:bottom w:val="single" w:sz="4" w:space="0" w:color="auto"/>
              <w:right w:val="single" w:sz="4" w:space="0" w:color="auto"/>
            </w:tcBorders>
            <w:shd w:val="clear" w:color="auto" w:fill="FFFFFF" w:themeFill="background1"/>
            <w:vAlign w:val="center"/>
          </w:tcPr>
          <w:p w14:paraId="19E6A8A1" w14:textId="77777777" w:rsidR="00556D29" w:rsidRPr="004D205D" w:rsidRDefault="00556D29" w:rsidP="00610D44">
            <w:pPr>
              <w:spacing w:after="0" w:line="276" w:lineRule="auto"/>
              <w:jc w:val="center"/>
              <w:rPr>
                <w:rFonts w:ascii="Arial" w:hAnsi="Arial" w:cs="Arial"/>
                <w:sz w:val="20"/>
                <w:szCs w:val="20"/>
                <w:lang w:val="en-US"/>
              </w:rPr>
            </w:pPr>
            <w:r w:rsidRPr="004D205D">
              <w:rPr>
                <w:rFonts w:ascii="Arial" w:hAnsi="Arial" w:cs="Arial"/>
                <w:sz w:val="20"/>
                <w:szCs w:val="20"/>
              </w:rPr>
              <w:t>Mobiliojo ryšio standartas</w:t>
            </w:r>
          </w:p>
        </w:tc>
        <w:tc>
          <w:tcPr>
            <w:tcW w:w="3375" w:type="pct"/>
            <w:tcBorders>
              <w:top w:val="single" w:sz="4" w:space="0" w:color="auto"/>
              <w:left w:val="single" w:sz="4" w:space="0" w:color="auto"/>
              <w:bottom w:val="single" w:sz="4" w:space="0" w:color="auto"/>
              <w:right w:val="single" w:sz="4" w:space="0" w:color="auto"/>
            </w:tcBorders>
            <w:shd w:val="clear" w:color="auto" w:fill="FFFFFF" w:themeFill="background1"/>
          </w:tcPr>
          <w:p w14:paraId="40DFDAC4" w14:textId="77777777" w:rsidR="00556D29" w:rsidRPr="004D205D" w:rsidRDefault="00556D29" w:rsidP="00610D44">
            <w:pPr>
              <w:spacing w:after="0" w:line="276" w:lineRule="auto"/>
              <w:jc w:val="center"/>
              <w:rPr>
                <w:rFonts w:ascii="Arial" w:hAnsi="Arial" w:cs="Arial"/>
                <w:color w:val="000000"/>
                <w:sz w:val="20"/>
                <w:szCs w:val="20"/>
                <w:lang w:val="en-US"/>
              </w:rPr>
            </w:pPr>
            <w:r w:rsidRPr="004D205D">
              <w:rPr>
                <w:rFonts w:ascii="Arial" w:eastAsia="Inter" w:hAnsi="Arial" w:cs="Arial"/>
                <w:color w:val="111827"/>
                <w:sz w:val="20"/>
                <w:szCs w:val="20"/>
              </w:rPr>
              <w:t xml:space="preserve">4G LTE </w:t>
            </w:r>
            <w:proofErr w:type="spellStart"/>
            <w:r w:rsidRPr="004D205D">
              <w:rPr>
                <w:rFonts w:ascii="Arial" w:eastAsia="Inter" w:hAnsi="Arial" w:cs="Arial"/>
                <w:color w:val="111827"/>
                <w:sz w:val="20"/>
                <w:szCs w:val="20"/>
              </w:rPr>
              <w:t>Cat</w:t>
            </w:r>
            <w:proofErr w:type="spellEnd"/>
            <w:r w:rsidRPr="004D205D">
              <w:rPr>
                <w:rFonts w:ascii="Arial" w:eastAsia="Inter" w:hAnsi="Arial" w:cs="Arial"/>
                <w:color w:val="111827"/>
                <w:sz w:val="20"/>
                <w:szCs w:val="20"/>
              </w:rPr>
              <w:t xml:space="preserve"> 1 arba aukštesnis</w:t>
            </w:r>
          </w:p>
        </w:tc>
      </w:tr>
      <w:tr w:rsidR="00556D29" w:rsidRPr="00C31708" w14:paraId="1AB3A2E7" w14:textId="77777777" w:rsidTr="00DE1FE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A357C2F" w14:textId="72D32CB3" w:rsidR="00556D29" w:rsidRPr="00623947" w:rsidRDefault="00556D29" w:rsidP="00DE1FE7">
            <w:pPr>
              <w:pStyle w:val="ListParagraph"/>
              <w:numPr>
                <w:ilvl w:val="0"/>
                <w:numId w:val="13"/>
              </w:numPr>
              <w:spacing w:after="0" w:line="276" w:lineRule="auto"/>
              <w:jc w:val="center"/>
              <w:rPr>
                <w:rFonts w:ascii="Arial" w:hAnsi="Arial" w:cs="Arial"/>
                <w:noProof/>
                <w:sz w:val="20"/>
                <w:szCs w:val="20"/>
                <w:lang w:val="en-US" w:eastAsia="pl-PL"/>
              </w:rPr>
            </w:pPr>
          </w:p>
        </w:tc>
        <w:tc>
          <w:tcPr>
            <w:tcW w:w="1112" w:type="pct"/>
            <w:tcBorders>
              <w:top w:val="single" w:sz="4" w:space="0" w:color="auto"/>
              <w:left w:val="nil"/>
              <w:bottom w:val="single" w:sz="4" w:space="0" w:color="auto"/>
              <w:right w:val="single" w:sz="4" w:space="0" w:color="auto"/>
            </w:tcBorders>
            <w:shd w:val="clear" w:color="auto" w:fill="FFFFFF" w:themeFill="background1"/>
            <w:vAlign w:val="center"/>
          </w:tcPr>
          <w:p w14:paraId="60E9CE72" w14:textId="77777777" w:rsidR="00556D29" w:rsidRPr="004D205D" w:rsidRDefault="00556D29" w:rsidP="00610D44">
            <w:pPr>
              <w:spacing w:after="0" w:line="276" w:lineRule="auto"/>
              <w:jc w:val="center"/>
              <w:rPr>
                <w:rFonts w:ascii="Arial" w:hAnsi="Arial" w:cs="Arial"/>
                <w:sz w:val="20"/>
                <w:szCs w:val="20"/>
              </w:rPr>
            </w:pPr>
            <w:r w:rsidRPr="004D205D">
              <w:rPr>
                <w:rFonts w:ascii="Arial" w:hAnsi="Arial" w:cs="Arial"/>
                <w:sz w:val="20"/>
                <w:szCs w:val="20"/>
              </w:rPr>
              <w:t>Duomenų perdavimo protokolai</w:t>
            </w:r>
          </w:p>
        </w:tc>
        <w:tc>
          <w:tcPr>
            <w:tcW w:w="3375" w:type="pct"/>
            <w:tcBorders>
              <w:top w:val="single" w:sz="4" w:space="0" w:color="auto"/>
              <w:left w:val="single" w:sz="4" w:space="0" w:color="auto"/>
              <w:bottom w:val="single" w:sz="4" w:space="0" w:color="auto"/>
              <w:right w:val="single" w:sz="4" w:space="0" w:color="auto"/>
            </w:tcBorders>
            <w:shd w:val="clear" w:color="auto" w:fill="FFFFFF" w:themeFill="background1"/>
          </w:tcPr>
          <w:p w14:paraId="04A1CE2C" w14:textId="77777777" w:rsidR="00556D29" w:rsidRPr="004D205D" w:rsidRDefault="00556D29" w:rsidP="00610D44">
            <w:pPr>
              <w:spacing w:after="0" w:line="276" w:lineRule="auto"/>
              <w:jc w:val="center"/>
              <w:rPr>
                <w:rFonts w:ascii="Arial" w:hAnsi="Arial" w:cs="Arial"/>
                <w:color w:val="000000"/>
                <w:sz w:val="20"/>
                <w:szCs w:val="20"/>
                <w:lang w:val="en-US"/>
              </w:rPr>
            </w:pPr>
            <w:r w:rsidRPr="004D205D">
              <w:rPr>
                <w:rFonts w:ascii="Arial" w:eastAsia="Inter" w:hAnsi="Arial" w:cs="Arial"/>
                <w:color w:val="111827"/>
                <w:sz w:val="20"/>
                <w:szCs w:val="20"/>
              </w:rPr>
              <w:t>TCP/IP ir (arba) UDP/IP</w:t>
            </w:r>
          </w:p>
        </w:tc>
      </w:tr>
      <w:tr w:rsidR="00556D29" w:rsidRPr="00C31708" w14:paraId="716D803D" w14:textId="77777777" w:rsidTr="00DE1FE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7D25FF" w14:textId="2A66C9FC" w:rsidR="00556D29" w:rsidRPr="00623947" w:rsidRDefault="00556D29" w:rsidP="00DE1FE7">
            <w:pPr>
              <w:pStyle w:val="ListParagraph"/>
              <w:numPr>
                <w:ilvl w:val="0"/>
                <w:numId w:val="13"/>
              </w:numPr>
              <w:spacing w:after="0" w:line="276" w:lineRule="auto"/>
              <w:jc w:val="center"/>
              <w:rPr>
                <w:rFonts w:ascii="Arial" w:hAnsi="Arial" w:cs="Arial"/>
                <w:noProof/>
                <w:sz w:val="20"/>
                <w:szCs w:val="20"/>
                <w:lang w:val="en-US" w:eastAsia="pl-PL"/>
              </w:rPr>
            </w:pPr>
          </w:p>
        </w:tc>
        <w:tc>
          <w:tcPr>
            <w:tcW w:w="1112" w:type="pct"/>
            <w:tcBorders>
              <w:top w:val="single" w:sz="4" w:space="0" w:color="auto"/>
              <w:left w:val="nil"/>
              <w:bottom w:val="single" w:sz="4" w:space="0" w:color="auto"/>
              <w:right w:val="single" w:sz="4" w:space="0" w:color="auto"/>
            </w:tcBorders>
            <w:shd w:val="clear" w:color="auto" w:fill="FFFFFF" w:themeFill="background1"/>
            <w:vAlign w:val="center"/>
          </w:tcPr>
          <w:p w14:paraId="74279CAC" w14:textId="77777777" w:rsidR="00556D29" w:rsidRPr="004D205D" w:rsidRDefault="00556D29" w:rsidP="008707F1">
            <w:pPr>
              <w:spacing w:after="0" w:line="276" w:lineRule="auto"/>
              <w:jc w:val="center"/>
              <w:rPr>
                <w:rFonts w:ascii="Arial" w:hAnsi="Arial" w:cs="Arial"/>
                <w:sz w:val="20"/>
                <w:szCs w:val="20"/>
              </w:rPr>
            </w:pPr>
            <w:proofErr w:type="spellStart"/>
            <w:r w:rsidRPr="004D205D">
              <w:rPr>
                <w:rFonts w:ascii="Arial" w:hAnsi="Arial" w:cs="Arial"/>
                <w:sz w:val="20"/>
                <w:szCs w:val="20"/>
                <w:lang w:val="en-US"/>
              </w:rPr>
              <w:t>Energijos</w:t>
            </w:r>
            <w:proofErr w:type="spellEnd"/>
            <w:r w:rsidRPr="004D205D">
              <w:rPr>
                <w:rFonts w:ascii="Arial" w:hAnsi="Arial" w:cs="Arial"/>
                <w:sz w:val="20"/>
                <w:szCs w:val="20"/>
                <w:lang w:val="en-US"/>
              </w:rPr>
              <w:t xml:space="preserve"> s</w:t>
            </w:r>
            <w:proofErr w:type="spellStart"/>
            <w:r w:rsidRPr="004D205D">
              <w:rPr>
                <w:rFonts w:ascii="Arial" w:hAnsi="Arial" w:cs="Arial"/>
                <w:sz w:val="20"/>
                <w:szCs w:val="20"/>
              </w:rPr>
              <w:t>ąnaudos</w:t>
            </w:r>
            <w:proofErr w:type="spellEnd"/>
            <w:r w:rsidRPr="004D205D">
              <w:rPr>
                <w:rFonts w:ascii="Arial" w:hAnsi="Arial" w:cs="Arial"/>
                <w:sz w:val="20"/>
                <w:szCs w:val="20"/>
              </w:rPr>
              <w:t xml:space="preserve"> esant 12V maitinimui</w:t>
            </w:r>
          </w:p>
        </w:tc>
        <w:tc>
          <w:tcPr>
            <w:tcW w:w="3375" w:type="pct"/>
            <w:tcBorders>
              <w:top w:val="single" w:sz="4" w:space="0" w:color="auto"/>
              <w:left w:val="single" w:sz="4" w:space="0" w:color="auto"/>
              <w:bottom w:val="single" w:sz="4" w:space="0" w:color="auto"/>
              <w:right w:val="single" w:sz="4" w:space="0" w:color="auto"/>
            </w:tcBorders>
            <w:shd w:val="clear" w:color="auto" w:fill="FFFFFF" w:themeFill="background1"/>
          </w:tcPr>
          <w:p w14:paraId="2EB26833" w14:textId="77777777" w:rsidR="00556D29" w:rsidRPr="004D205D" w:rsidRDefault="00556D29" w:rsidP="008707F1">
            <w:pPr>
              <w:spacing w:after="0" w:line="276" w:lineRule="auto"/>
              <w:jc w:val="center"/>
              <w:rPr>
                <w:rFonts w:ascii="Arial" w:hAnsi="Arial" w:cs="Arial"/>
                <w:color w:val="000000"/>
                <w:sz w:val="20"/>
                <w:szCs w:val="20"/>
                <w:lang w:val="en-US"/>
              </w:rPr>
            </w:pPr>
            <w:r w:rsidRPr="004D205D">
              <w:rPr>
                <w:rFonts w:ascii="Arial" w:eastAsia="Inter" w:hAnsi="Arial" w:cs="Arial"/>
                <w:color w:val="111827"/>
                <w:sz w:val="20"/>
                <w:szCs w:val="20"/>
              </w:rPr>
              <w:t xml:space="preserve">Ne daugiau </w:t>
            </w:r>
            <w:r w:rsidRPr="004D205D">
              <w:rPr>
                <w:rFonts w:ascii="Arial" w:eastAsia="Inter" w:hAnsi="Arial" w:cs="Arial"/>
                <w:color w:val="111827"/>
                <w:sz w:val="20"/>
                <w:szCs w:val="20"/>
                <w:lang w:val="en-US"/>
              </w:rPr>
              <w:t>30 mA</w:t>
            </w:r>
          </w:p>
        </w:tc>
      </w:tr>
      <w:tr w:rsidR="00556D29" w:rsidRPr="00C31708" w14:paraId="39C664F8" w14:textId="77777777" w:rsidTr="00DE1FE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DD868B" w14:textId="445FA53C" w:rsidR="00556D29" w:rsidRPr="00623947" w:rsidRDefault="00556D29" w:rsidP="00DE1FE7">
            <w:pPr>
              <w:pStyle w:val="ListParagraph"/>
              <w:numPr>
                <w:ilvl w:val="0"/>
                <w:numId w:val="13"/>
              </w:numPr>
              <w:spacing w:after="0" w:line="276" w:lineRule="auto"/>
              <w:jc w:val="center"/>
              <w:rPr>
                <w:rFonts w:ascii="Arial" w:hAnsi="Arial" w:cs="Arial"/>
                <w:noProof/>
                <w:sz w:val="20"/>
                <w:szCs w:val="20"/>
                <w:lang w:val="en-US" w:eastAsia="pl-PL"/>
              </w:rPr>
            </w:pPr>
          </w:p>
        </w:tc>
        <w:tc>
          <w:tcPr>
            <w:tcW w:w="1112" w:type="pct"/>
            <w:tcBorders>
              <w:top w:val="single" w:sz="4" w:space="0" w:color="auto"/>
              <w:left w:val="nil"/>
              <w:bottom w:val="single" w:sz="4" w:space="0" w:color="auto"/>
              <w:right w:val="single" w:sz="4" w:space="0" w:color="auto"/>
            </w:tcBorders>
            <w:shd w:val="clear" w:color="auto" w:fill="FFFFFF" w:themeFill="background1"/>
            <w:vAlign w:val="center"/>
          </w:tcPr>
          <w:p w14:paraId="1D7F4902" w14:textId="77777777" w:rsidR="00556D29" w:rsidRPr="004D205D" w:rsidRDefault="00556D29" w:rsidP="008707F1">
            <w:pPr>
              <w:spacing w:after="0" w:line="276" w:lineRule="auto"/>
              <w:jc w:val="center"/>
              <w:rPr>
                <w:rFonts w:ascii="Arial" w:hAnsi="Arial" w:cs="Arial"/>
                <w:sz w:val="20"/>
                <w:szCs w:val="20"/>
                <w:lang w:val="en-US"/>
              </w:rPr>
            </w:pPr>
            <w:proofErr w:type="spellStart"/>
            <w:r w:rsidRPr="004D205D">
              <w:rPr>
                <w:rFonts w:ascii="Arial" w:hAnsi="Arial" w:cs="Arial"/>
                <w:sz w:val="20"/>
                <w:szCs w:val="20"/>
                <w:lang w:val="en-US"/>
              </w:rPr>
              <w:t>Atsarginis</w:t>
            </w:r>
            <w:proofErr w:type="spellEnd"/>
            <w:r w:rsidRPr="004D205D">
              <w:rPr>
                <w:rFonts w:ascii="Arial" w:hAnsi="Arial" w:cs="Arial"/>
                <w:sz w:val="20"/>
                <w:szCs w:val="20"/>
                <w:lang w:val="en-US"/>
              </w:rPr>
              <w:t xml:space="preserve"> </w:t>
            </w:r>
            <w:proofErr w:type="spellStart"/>
            <w:r w:rsidRPr="004D205D">
              <w:rPr>
                <w:rFonts w:ascii="Arial" w:hAnsi="Arial" w:cs="Arial"/>
                <w:sz w:val="20"/>
                <w:szCs w:val="20"/>
                <w:lang w:val="en-US"/>
              </w:rPr>
              <w:t>maitinimas</w:t>
            </w:r>
            <w:proofErr w:type="spellEnd"/>
          </w:p>
        </w:tc>
        <w:tc>
          <w:tcPr>
            <w:tcW w:w="3375" w:type="pct"/>
            <w:tcBorders>
              <w:top w:val="single" w:sz="4" w:space="0" w:color="auto"/>
              <w:left w:val="single" w:sz="4" w:space="0" w:color="auto"/>
              <w:bottom w:val="single" w:sz="4" w:space="0" w:color="auto"/>
              <w:right w:val="single" w:sz="4" w:space="0" w:color="auto"/>
            </w:tcBorders>
            <w:shd w:val="clear" w:color="auto" w:fill="FFFFFF" w:themeFill="background1"/>
          </w:tcPr>
          <w:p w14:paraId="37208248" w14:textId="77777777" w:rsidR="00556D29" w:rsidRPr="004D205D" w:rsidRDefault="00556D29" w:rsidP="008707F1">
            <w:pPr>
              <w:spacing w:after="0" w:line="276" w:lineRule="auto"/>
              <w:jc w:val="center"/>
              <w:rPr>
                <w:rFonts w:ascii="Arial" w:eastAsia="Inter" w:hAnsi="Arial" w:cs="Arial"/>
                <w:color w:val="111827"/>
                <w:sz w:val="20"/>
                <w:szCs w:val="20"/>
                <w:lang w:val="en-US"/>
              </w:rPr>
            </w:pPr>
            <w:r w:rsidRPr="004D205D">
              <w:rPr>
                <w:rFonts w:ascii="Arial" w:eastAsia="Inter" w:hAnsi="Arial" w:cs="Arial"/>
                <w:color w:val="111827"/>
                <w:sz w:val="20"/>
                <w:szCs w:val="20"/>
              </w:rPr>
              <w:t>Ne mažiau 120mAh</w:t>
            </w:r>
          </w:p>
        </w:tc>
      </w:tr>
      <w:tr w:rsidR="00556D29" w:rsidRPr="00C31708" w14:paraId="74947D68" w14:textId="77777777" w:rsidTr="00DE1FE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1C3DDC" w14:textId="2452BCB9" w:rsidR="00556D29" w:rsidRPr="00623947" w:rsidRDefault="00556D29" w:rsidP="00DE1FE7">
            <w:pPr>
              <w:pStyle w:val="ListParagraph"/>
              <w:numPr>
                <w:ilvl w:val="0"/>
                <w:numId w:val="13"/>
              </w:numPr>
              <w:spacing w:after="0" w:line="276" w:lineRule="auto"/>
              <w:jc w:val="center"/>
              <w:rPr>
                <w:rFonts w:ascii="Arial" w:hAnsi="Arial" w:cs="Arial"/>
                <w:noProof/>
                <w:sz w:val="20"/>
                <w:szCs w:val="20"/>
                <w:lang w:val="en-US" w:eastAsia="pl-PL"/>
              </w:rPr>
            </w:pPr>
          </w:p>
        </w:tc>
        <w:tc>
          <w:tcPr>
            <w:tcW w:w="1112" w:type="pct"/>
            <w:tcBorders>
              <w:top w:val="single" w:sz="4" w:space="0" w:color="auto"/>
              <w:left w:val="nil"/>
              <w:bottom w:val="single" w:sz="4" w:space="0" w:color="auto"/>
              <w:right w:val="single" w:sz="4" w:space="0" w:color="auto"/>
            </w:tcBorders>
            <w:shd w:val="clear" w:color="auto" w:fill="FFFFFF" w:themeFill="background1"/>
            <w:vAlign w:val="center"/>
          </w:tcPr>
          <w:p w14:paraId="557DEA80" w14:textId="77777777" w:rsidR="00556D29" w:rsidRPr="004D205D" w:rsidRDefault="00556D29" w:rsidP="008707F1">
            <w:pPr>
              <w:spacing w:after="0" w:line="276" w:lineRule="auto"/>
              <w:jc w:val="center"/>
              <w:rPr>
                <w:rFonts w:ascii="Arial" w:hAnsi="Arial" w:cs="Arial"/>
                <w:sz w:val="20"/>
                <w:szCs w:val="20"/>
                <w:lang w:val="en-US"/>
              </w:rPr>
            </w:pPr>
            <w:proofErr w:type="spellStart"/>
            <w:r w:rsidRPr="004D205D">
              <w:rPr>
                <w:rFonts w:ascii="Arial" w:hAnsi="Arial" w:cs="Arial"/>
                <w:sz w:val="20"/>
                <w:szCs w:val="20"/>
                <w:lang w:val="en-US"/>
              </w:rPr>
              <w:t>Vidinė</w:t>
            </w:r>
            <w:proofErr w:type="spellEnd"/>
            <w:r w:rsidRPr="004D205D">
              <w:rPr>
                <w:rFonts w:ascii="Arial" w:hAnsi="Arial" w:cs="Arial"/>
                <w:sz w:val="20"/>
                <w:szCs w:val="20"/>
                <w:lang w:val="en-US"/>
              </w:rPr>
              <w:t xml:space="preserve"> </w:t>
            </w:r>
            <w:proofErr w:type="spellStart"/>
            <w:r w:rsidRPr="004D205D">
              <w:rPr>
                <w:rFonts w:ascii="Arial" w:hAnsi="Arial" w:cs="Arial"/>
                <w:sz w:val="20"/>
                <w:szCs w:val="20"/>
                <w:lang w:val="en-US"/>
              </w:rPr>
              <w:t>atmintis</w:t>
            </w:r>
            <w:proofErr w:type="spellEnd"/>
            <w:r w:rsidRPr="004D205D">
              <w:rPr>
                <w:rFonts w:ascii="Arial" w:hAnsi="Arial" w:cs="Arial"/>
                <w:sz w:val="20"/>
                <w:szCs w:val="20"/>
                <w:lang w:val="en-US"/>
              </w:rPr>
              <w:t xml:space="preserve"> (</w:t>
            </w:r>
            <w:proofErr w:type="spellStart"/>
            <w:r w:rsidRPr="004D205D">
              <w:rPr>
                <w:rFonts w:ascii="Arial" w:hAnsi="Arial" w:cs="Arial"/>
                <w:sz w:val="20"/>
                <w:szCs w:val="20"/>
                <w:lang w:val="en-US"/>
              </w:rPr>
              <w:t>buferis</w:t>
            </w:r>
            <w:proofErr w:type="spellEnd"/>
            <w:r w:rsidRPr="004D205D">
              <w:rPr>
                <w:rFonts w:ascii="Arial" w:hAnsi="Arial" w:cs="Arial"/>
                <w:sz w:val="20"/>
                <w:szCs w:val="20"/>
                <w:lang w:val="en-US"/>
              </w:rPr>
              <w:t>)</w:t>
            </w:r>
          </w:p>
        </w:tc>
        <w:tc>
          <w:tcPr>
            <w:tcW w:w="3375" w:type="pct"/>
            <w:tcBorders>
              <w:top w:val="single" w:sz="4" w:space="0" w:color="auto"/>
              <w:left w:val="single" w:sz="4" w:space="0" w:color="auto"/>
              <w:bottom w:val="single" w:sz="4" w:space="0" w:color="auto"/>
              <w:right w:val="single" w:sz="4" w:space="0" w:color="auto"/>
            </w:tcBorders>
            <w:shd w:val="clear" w:color="auto" w:fill="FFFFFF" w:themeFill="background1"/>
          </w:tcPr>
          <w:p w14:paraId="5A9A1893" w14:textId="77777777" w:rsidR="00556D29" w:rsidRPr="004D205D" w:rsidRDefault="00556D29" w:rsidP="008707F1">
            <w:pPr>
              <w:spacing w:after="0" w:line="276" w:lineRule="auto"/>
              <w:jc w:val="center"/>
              <w:rPr>
                <w:rFonts w:ascii="Arial" w:hAnsi="Arial" w:cs="Arial"/>
                <w:color w:val="000000"/>
                <w:sz w:val="20"/>
                <w:szCs w:val="20"/>
                <w:lang w:val="en-US"/>
              </w:rPr>
            </w:pPr>
            <w:r w:rsidRPr="004D205D">
              <w:rPr>
                <w:rFonts w:ascii="Arial" w:eastAsia="Inter" w:hAnsi="Arial" w:cs="Arial"/>
                <w:color w:val="111827"/>
                <w:sz w:val="20"/>
                <w:szCs w:val="20"/>
              </w:rPr>
              <w:t>Ne mažiau kaip 64 MB</w:t>
            </w:r>
          </w:p>
        </w:tc>
      </w:tr>
      <w:tr w:rsidR="00556D29" w:rsidRPr="00C31708" w14:paraId="16C5413B" w14:textId="77777777" w:rsidTr="00DE1FE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F9BEDD2" w14:textId="151EDB74" w:rsidR="00556D29" w:rsidRPr="00623947" w:rsidRDefault="00556D29" w:rsidP="00DE1FE7">
            <w:pPr>
              <w:pStyle w:val="ListParagraph"/>
              <w:numPr>
                <w:ilvl w:val="0"/>
                <w:numId w:val="13"/>
              </w:numPr>
              <w:spacing w:after="0" w:line="276" w:lineRule="auto"/>
              <w:jc w:val="center"/>
              <w:rPr>
                <w:rFonts w:ascii="Arial" w:hAnsi="Arial" w:cs="Arial"/>
                <w:noProof/>
                <w:sz w:val="20"/>
                <w:szCs w:val="20"/>
                <w:lang w:val="en-US" w:eastAsia="pl-PL"/>
              </w:rPr>
            </w:pPr>
          </w:p>
        </w:tc>
        <w:tc>
          <w:tcPr>
            <w:tcW w:w="1112" w:type="pct"/>
            <w:tcBorders>
              <w:top w:val="single" w:sz="4" w:space="0" w:color="auto"/>
              <w:left w:val="nil"/>
              <w:bottom w:val="single" w:sz="4" w:space="0" w:color="auto"/>
              <w:right w:val="single" w:sz="4" w:space="0" w:color="auto"/>
            </w:tcBorders>
            <w:shd w:val="clear" w:color="auto" w:fill="FFFFFF" w:themeFill="background1"/>
          </w:tcPr>
          <w:p w14:paraId="1BFF98FD" w14:textId="77777777" w:rsidR="00556D29" w:rsidRPr="004D205D" w:rsidRDefault="00556D29" w:rsidP="008707F1">
            <w:pPr>
              <w:spacing w:after="0" w:line="276" w:lineRule="auto"/>
              <w:jc w:val="center"/>
              <w:rPr>
                <w:rFonts w:ascii="Arial" w:hAnsi="Arial" w:cs="Arial"/>
                <w:sz w:val="20"/>
                <w:szCs w:val="20"/>
                <w:lang w:val="en-US"/>
              </w:rPr>
            </w:pPr>
            <w:r w:rsidRPr="004D205D">
              <w:rPr>
                <w:rFonts w:ascii="Arial" w:eastAsia="Inter" w:hAnsi="Arial" w:cs="Arial"/>
                <w:color w:val="111827"/>
                <w:sz w:val="20"/>
                <w:szCs w:val="20"/>
              </w:rPr>
              <w:t>Darbo temperatūra (be baterijos)</w:t>
            </w:r>
          </w:p>
        </w:tc>
        <w:tc>
          <w:tcPr>
            <w:tcW w:w="3375" w:type="pct"/>
            <w:tcBorders>
              <w:top w:val="single" w:sz="4" w:space="0" w:color="auto"/>
              <w:left w:val="single" w:sz="4" w:space="0" w:color="auto"/>
              <w:bottom w:val="single" w:sz="4" w:space="0" w:color="auto"/>
              <w:right w:val="single" w:sz="4" w:space="0" w:color="auto"/>
            </w:tcBorders>
            <w:shd w:val="clear" w:color="auto" w:fill="FFFFFF" w:themeFill="background1"/>
          </w:tcPr>
          <w:p w14:paraId="379CD397" w14:textId="77777777" w:rsidR="00556D29" w:rsidRPr="004D205D" w:rsidRDefault="00556D29" w:rsidP="008707F1">
            <w:pPr>
              <w:spacing w:after="0" w:line="276" w:lineRule="auto"/>
              <w:jc w:val="center"/>
              <w:rPr>
                <w:rFonts w:ascii="Arial" w:hAnsi="Arial" w:cs="Arial"/>
                <w:color w:val="000000"/>
                <w:sz w:val="20"/>
                <w:szCs w:val="20"/>
              </w:rPr>
            </w:pPr>
            <w:r w:rsidRPr="004D205D">
              <w:rPr>
                <w:rFonts w:ascii="Arial" w:eastAsia="Inter" w:hAnsi="Arial" w:cs="Arial"/>
                <w:color w:val="111827"/>
                <w:sz w:val="20"/>
                <w:szCs w:val="20"/>
              </w:rPr>
              <w:t>Ne mažiau kaip -</w:t>
            </w:r>
            <w:r w:rsidRPr="004D205D">
              <w:rPr>
                <w:rFonts w:ascii="Arial" w:eastAsia="Inter" w:hAnsi="Arial" w:cs="Arial"/>
                <w:color w:val="111827"/>
                <w:sz w:val="20"/>
                <w:szCs w:val="20"/>
                <w:lang w:val="en-US"/>
              </w:rPr>
              <w:t>3</w:t>
            </w:r>
            <w:r w:rsidRPr="004D205D">
              <w:rPr>
                <w:rFonts w:ascii="Arial" w:eastAsia="Inter" w:hAnsi="Arial" w:cs="Arial"/>
                <w:color w:val="111827"/>
                <w:sz w:val="20"/>
                <w:szCs w:val="20"/>
              </w:rPr>
              <w:t>0 °C iki +</w:t>
            </w:r>
            <w:r w:rsidRPr="004D205D">
              <w:rPr>
                <w:rFonts w:ascii="Arial" w:eastAsia="Inter" w:hAnsi="Arial" w:cs="Arial"/>
                <w:color w:val="111827"/>
                <w:sz w:val="20"/>
                <w:szCs w:val="20"/>
                <w:lang w:val="en-US"/>
              </w:rPr>
              <w:t>70</w:t>
            </w:r>
            <w:r w:rsidRPr="004D205D">
              <w:rPr>
                <w:rFonts w:ascii="Arial" w:eastAsia="Inter" w:hAnsi="Arial" w:cs="Arial"/>
                <w:color w:val="111827"/>
                <w:sz w:val="20"/>
                <w:szCs w:val="20"/>
              </w:rPr>
              <w:t xml:space="preserve"> °C</w:t>
            </w:r>
          </w:p>
        </w:tc>
      </w:tr>
      <w:tr w:rsidR="00556D29" w:rsidRPr="00C31708" w14:paraId="17F7761F" w14:textId="77777777" w:rsidTr="00DE1FE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6DF48A" w14:textId="5BD5A73D" w:rsidR="00556D29" w:rsidRPr="00623947" w:rsidRDefault="00556D29" w:rsidP="00DE1FE7">
            <w:pPr>
              <w:pStyle w:val="ListParagraph"/>
              <w:numPr>
                <w:ilvl w:val="0"/>
                <w:numId w:val="13"/>
              </w:numPr>
              <w:spacing w:after="0" w:line="276" w:lineRule="auto"/>
              <w:jc w:val="center"/>
              <w:rPr>
                <w:rFonts w:ascii="Arial" w:hAnsi="Arial" w:cs="Arial"/>
                <w:noProof/>
                <w:sz w:val="20"/>
                <w:szCs w:val="20"/>
                <w:lang w:val="en-US" w:eastAsia="pl-PL"/>
              </w:rPr>
            </w:pPr>
          </w:p>
        </w:tc>
        <w:tc>
          <w:tcPr>
            <w:tcW w:w="1112" w:type="pct"/>
            <w:tcBorders>
              <w:top w:val="single" w:sz="4" w:space="0" w:color="auto"/>
              <w:left w:val="nil"/>
              <w:bottom w:val="single" w:sz="4" w:space="0" w:color="auto"/>
              <w:right w:val="single" w:sz="4" w:space="0" w:color="auto"/>
            </w:tcBorders>
            <w:shd w:val="clear" w:color="auto" w:fill="FFFFFF" w:themeFill="background1"/>
          </w:tcPr>
          <w:p w14:paraId="584B229B" w14:textId="77777777" w:rsidR="00556D29" w:rsidRPr="004D205D" w:rsidRDefault="00556D29" w:rsidP="008707F1">
            <w:pPr>
              <w:spacing w:after="0" w:line="276" w:lineRule="auto"/>
              <w:jc w:val="center"/>
              <w:rPr>
                <w:rFonts w:ascii="Arial" w:hAnsi="Arial" w:cs="Arial"/>
                <w:sz w:val="20"/>
                <w:szCs w:val="20"/>
              </w:rPr>
            </w:pPr>
            <w:r w:rsidRPr="004D205D">
              <w:rPr>
                <w:rFonts w:ascii="Arial" w:eastAsia="Inter" w:hAnsi="Arial" w:cs="Arial"/>
                <w:color w:val="111827"/>
                <w:sz w:val="20"/>
                <w:szCs w:val="20"/>
              </w:rPr>
              <w:t>Akselerometras</w:t>
            </w:r>
          </w:p>
        </w:tc>
        <w:tc>
          <w:tcPr>
            <w:tcW w:w="3375" w:type="pct"/>
            <w:tcBorders>
              <w:top w:val="single" w:sz="4" w:space="0" w:color="auto"/>
              <w:left w:val="single" w:sz="4" w:space="0" w:color="auto"/>
              <w:bottom w:val="single" w:sz="4" w:space="0" w:color="auto"/>
              <w:right w:val="single" w:sz="4" w:space="0" w:color="auto"/>
            </w:tcBorders>
            <w:shd w:val="clear" w:color="auto" w:fill="FFFFFF" w:themeFill="background1"/>
          </w:tcPr>
          <w:p w14:paraId="557B714B" w14:textId="77777777" w:rsidR="00556D29" w:rsidRPr="004D205D" w:rsidRDefault="00556D29" w:rsidP="008707F1">
            <w:pPr>
              <w:spacing w:after="0" w:line="276" w:lineRule="auto"/>
              <w:jc w:val="center"/>
              <w:rPr>
                <w:rFonts w:ascii="Arial" w:hAnsi="Arial" w:cs="Arial"/>
                <w:color w:val="000000"/>
                <w:sz w:val="20"/>
                <w:szCs w:val="20"/>
              </w:rPr>
            </w:pPr>
            <w:r w:rsidRPr="004D205D">
              <w:rPr>
                <w:rFonts w:ascii="Arial" w:eastAsia="Inter" w:hAnsi="Arial" w:cs="Arial"/>
                <w:color w:val="111827"/>
                <w:sz w:val="20"/>
                <w:szCs w:val="20"/>
              </w:rPr>
              <w:t>Privalomas</w:t>
            </w:r>
          </w:p>
        </w:tc>
      </w:tr>
      <w:tr w:rsidR="00556D29" w:rsidRPr="00C31708" w14:paraId="744126A9" w14:textId="77777777" w:rsidTr="00DE1FE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7B3AF0" w14:textId="2E7DAE8C" w:rsidR="00556D29" w:rsidRPr="00623947" w:rsidRDefault="00556D29" w:rsidP="00DE1FE7">
            <w:pPr>
              <w:pStyle w:val="ListParagraph"/>
              <w:numPr>
                <w:ilvl w:val="0"/>
                <w:numId w:val="13"/>
              </w:numPr>
              <w:spacing w:after="0" w:line="276" w:lineRule="auto"/>
              <w:jc w:val="center"/>
              <w:rPr>
                <w:rFonts w:ascii="Arial" w:hAnsi="Arial" w:cs="Arial"/>
                <w:noProof/>
                <w:sz w:val="20"/>
                <w:szCs w:val="20"/>
                <w:lang w:val="en-US" w:eastAsia="pl-PL"/>
              </w:rPr>
            </w:pPr>
          </w:p>
        </w:tc>
        <w:tc>
          <w:tcPr>
            <w:tcW w:w="1112" w:type="pct"/>
            <w:tcBorders>
              <w:top w:val="single" w:sz="4" w:space="0" w:color="auto"/>
              <w:left w:val="nil"/>
              <w:bottom w:val="single" w:sz="4" w:space="0" w:color="auto"/>
              <w:right w:val="single" w:sz="4" w:space="0" w:color="auto"/>
            </w:tcBorders>
            <w:shd w:val="clear" w:color="auto" w:fill="FFFFFF" w:themeFill="background1"/>
          </w:tcPr>
          <w:p w14:paraId="1190BB18" w14:textId="77777777" w:rsidR="00556D29" w:rsidRPr="004D205D" w:rsidRDefault="00556D29" w:rsidP="00610D44">
            <w:pPr>
              <w:spacing w:after="0" w:line="276" w:lineRule="auto"/>
              <w:jc w:val="center"/>
              <w:rPr>
                <w:rFonts w:ascii="Arial" w:hAnsi="Arial" w:cs="Arial"/>
                <w:sz w:val="20"/>
                <w:szCs w:val="20"/>
              </w:rPr>
            </w:pPr>
            <w:r w:rsidRPr="004D205D">
              <w:rPr>
                <w:rFonts w:ascii="Arial" w:hAnsi="Arial" w:cs="Arial"/>
                <w:sz w:val="20"/>
                <w:szCs w:val="20"/>
              </w:rPr>
              <w:t xml:space="preserve">Įranga turi </w:t>
            </w:r>
            <w:proofErr w:type="spellStart"/>
            <w:r w:rsidRPr="004D205D">
              <w:rPr>
                <w:rFonts w:ascii="Arial" w:hAnsi="Arial" w:cs="Arial"/>
                <w:sz w:val="20"/>
                <w:szCs w:val="20"/>
              </w:rPr>
              <w:t>atitkti</w:t>
            </w:r>
            <w:proofErr w:type="spellEnd"/>
            <w:r w:rsidRPr="004D205D">
              <w:rPr>
                <w:rFonts w:ascii="Arial" w:hAnsi="Arial" w:cs="Arial"/>
                <w:sz w:val="20"/>
                <w:szCs w:val="20"/>
              </w:rPr>
              <w:t xml:space="preserve"> standartus</w:t>
            </w:r>
          </w:p>
        </w:tc>
        <w:tc>
          <w:tcPr>
            <w:tcW w:w="3375" w:type="pct"/>
            <w:tcBorders>
              <w:top w:val="single" w:sz="4" w:space="0" w:color="auto"/>
              <w:left w:val="single" w:sz="4" w:space="0" w:color="auto"/>
              <w:bottom w:val="single" w:sz="4" w:space="0" w:color="auto"/>
              <w:right w:val="single" w:sz="4" w:space="0" w:color="auto"/>
            </w:tcBorders>
            <w:shd w:val="clear" w:color="auto" w:fill="FFFFFF" w:themeFill="background1"/>
          </w:tcPr>
          <w:p w14:paraId="78663A24" w14:textId="77777777" w:rsidR="00556D29" w:rsidRPr="004D205D" w:rsidRDefault="00556D29" w:rsidP="00610D44">
            <w:pPr>
              <w:spacing w:after="0" w:line="276" w:lineRule="auto"/>
              <w:jc w:val="center"/>
              <w:rPr>
                <w:rFonts w:ascii="Arial" w:hAnsi="Arial" w:cs="Arial"/>
                <w:color w:val="000000"/>
                <w:sz w:val="20"/>
                <w:szCs w:val="20"/>
              </w:rPr>
            </w:pPr>
            <w:r w:rsidRPr="004D205D">
              <w:rPr>
                <w:rFonts w:ascii="Arial" w:hAnsi="Arial" w:cs="Arial"/>
                <w:color w:val="000000"/>
                <w:sz w:val="20"/>
                <w:szCs w:val="20"/>
              </w:rPr>
              <w:t xml:space="preserve">CE/RED, </w:t>
            </w:r>
            <w:proofErr w:type="spellStart"/>
            <w:r w:rsidRPr="004D205D">
              <w:rPr>
                <w:rFonts w:ascii="Arial" w:hAnsi="Arial" w:cs="Arial"/>
                <w:color w:val="000000"/>
                <w:sz w:val="20"/>
                <w:szCs w:val="20"/>
              </w:rPr>
              <w:t>RoHS</w:t>
            </w:r>
            <w:proofErr w:type="spellEnd"/>
            <w:r w:rsidRPr="004D205D">
              <w:rPr>
                <w:rFonts w:ascii="Arial" w:hAnsi="Arial" w:cs="Arial"/>
                <w:color w:val="000000"/>
                <w:sz w:val="20"/>
                <w:szCs w:val="20"/>
              </w:rPr>
              <w:t>, REACH</w:t>
            </w:r>
          </w:p>
        </w:tc>
      </w:tr>
      <w:tr w:rsidR="00556D29" w:rsidRPr="00C31708" w14:paraId="50C71A49" w14:textId="77777777" w:rsidTr="00DE1FE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7510BE" w14:textId="269DED1B" w:rsidR="00556D29" w:rsidRPr="00623947" w:rsidRDefault="00556D29" w:rsidP="00DE1FE7">
            <w:pPr>
              <w:pStyle w:val="ListParagraph"/>
              <w:numPr>
                <w:ilvl w:val="0"/>
                <w:numId w:val="13"/>
              </w:numPr>
              <w:spacing w:after="0" w:line="276" w:lineRule="auto"/>
              <w:jc w:val="center"/>
              <w:rPr>
                <w:rFonts w:ascii="Arial" w:hAnsi="Arial" w:cs="Arial"/>
                <w:noProof/>
                <w:sz w:val="20"/>
                <w:szCs w:val="20"/>
                <w:lang w:val="en-US" w:eastAsia="pl-PL"/>
              </w:rPr>
            </w:pPr>
          </w:p>
        </w:tc>
        <w:tc>
          <w:tcPr>
            <w:tcW w:w="1112" w:type="pct"/>
            <w:tcBorders>
              <w:top w:val="single" w:sz="4" w:space="0" w:color="auto"/>
              <w:left w:val="nil"/>
              <w:bottom w:val="single" w:sz="4" w:space="0" w:color="auto"/>
              <w:right w:val="single" w:sz="4" w:space="0" w:color="auto"/>
            </w:tcBorders>
            <w:shd w:val="clear" w:color="auto" w:fill="FFFFFF" w:themeFill="background1"/>
          </w:tcPr>
          <w:p w14:paraId="600FF980" w14:textId="77777777" w:rsidR="00556D29" w:rsidRPr="004D205D" w:rsidRDefault="00556D29" w:rsidP="00610D44">
            <w:pPr>
              <w:spacing w:after="0" w:line="276" w:lineRule="auto"/>
              <w:jc w:val="center"/>
              <w:rPr>
                <w:rFonts w:ascii="Arial" w:eastAsia="Inter" w:hAnsi="Arial" w:cs="Arial"/>
                <w:color w:val="111827"/>
                <w:sz w:val="20"/>
                <w:szCs w:val="20"/>
              </w:rPr>
            </w:pPr>
            <w:r w:rsidRPr="004D205D">
              <w:rPr>
                <w:rFonts w:ascii="Arial" w:eastAsia="Inter" w:hAnsi="Arial" w:cs="Arial"/>
                <w:color w:val="111827"/>
                <w:sz w:val="20"/>
                <w:szCs w:val="20"/>
              </w:rPr>
              <w:t>Įrenginio matmenys</w:t>
            </w:r>
          </w:p>
        </w:tc>
        <w:tc>
          <w:tcPr>
            <w:tcW w:w="3375" w:type="pct"/>
            <w:tcBorders>
              <w:top w:val="single" w:sz="4" w:space="0" w:color="auto"/>
              <w:left w:val="single" w:sz="4" w:space="0" w:color="auto"/>
              <w:bottom w:val="single" w:sz="4" w:space="0" w:color="auto"/>
              <w:right w:val="single" w:sz="4" w:space="0" w:color="auto"/>
            </w:tcBorders>
            <w:shd w:val="clear" w:color="auto" w:fill="FFFFFF" w:themeFill="background1"/>
          </w:tcPr>
          <w:p w14:paraId="5FE39158" w14:textId="77777777" w:rsidR="00556D29" w:rsidRPr="004D205D" w:rsidRDefault="00556D29" w:rsidP="00610D44">
            <w:pPr>
              <w:spacing w:after="0" w:line="276" w:lineRule="auto"/>
              <w:jc w:val="center"/>
              <w:rPr>
                <w:rFonts w:ascii="Arial" w:hAnsi="Arial" w:cs="Arial"/>
                <w:color w:val="000000"/>
                <w:sz w:val="20"/>
                <w:szCs w:val="20"/>
              </w:rPr>
            </w:pPr>
            <w:r w:rsidRPr="004D205D">
              <w:rPr>
                <w:rFonts w:ascii="Arial" w:eastAsia="Inter" w:hAnsi="Arial" w:cs="Arial"/>
                <w:color w:val="111827"/>
                <w:sz w:val="20"/>
                <w:szCs w:val="20"/>
              </w:rPr>
              <w:t>Kompaktiškas, tinkamas paslėptam montavimui transporto priemonėje</w:t>
            </w:r>
          </w:p>
        </w:tc>
      </w:tr>
      <w:tr w:rsidR="004C57E4" w:rsidRPr="00C31708" w14:paraId="187CFAF0" w14:textId="77777777" w:rsidTr="00DE1FE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9F944E" w14:textId="139DD9C9" w:rsidR="004C57E4" w:rsidRPr="00623947" w:rsidRDefault="004C57E4" w:rsidP="00DE1FE7">
            <w:pPr>
              <w:pStyle w:val="ListParagraph"/>
              <w:numPr>
                <w:ilvl w:val="0"/>
                <w:numId w:val="13"/>
              </w:numPr>
              <w:spacing w:after="0" w:line="276" w:lineRule="auto"/>
              <w:jc w:val="center"/>
              <w:rPr>
                <w:rFonts w:ascii="Arial" w:hAnsi="Arial" w:cs="Arial"/>
                <w:noProof/>
                <w:sz w:val="20"/>
                <w:szCs w:val="20"/>
                <w:lang w:val="en-US" w:eastAsia="pl-PL"/>
              </w:rPr>
            </w:pPr>
          </w:p>
        </w:tc>
        <w:tc>
          <w:tcPr>
            <w:tcW w:w="1112" w:type="pct"/>
            <w:tcBorders>
              <w:top w:val="single" w:sz="4" w:space="0" w:color="auto"/>
              <w:left w:val="nil"/>
              <w:bottom w:val="single" w:sz="4" w:space="0" w:color="auto"/>
              <w:right w:val="single" w:sz="4" w:space="0" w:color="auto"/>
            </w:tcBorders>
            <w:shd w:val="clear" w:color="auto" w:fill="FFFFFF" w:themeFill="background1"/>
          </w:tcPr>
          <w:p w14:paraId="4F095ECF" w14:textId="61F33535" w:rsidR="004C57E4" w:rsidRPr="004D205D" w:rsidRDefault="004C57E4" w:rsidP="00610D44">
            <w:pPr>
              <w:spacing w:after="0" w:line="276" w:lineRule="auto"/>
              <w:jc w:val="center"/>
              <w:rPr>
                <w:rFonts w:ascii="Arial" w:eastAsia="Inter" w:hAnsi="Arial" w:cs="Arial"/>
                <w:color w:val="111827"/>
                <w:sz w:val="20"/>
                <w:szCs w:val="20"/>
              </w:rPr>
            </w:pPr>
            <w:r>
              <w:rPr>
                <w:rFonts w:ascii="Arial" w:eastAsia="Inter" w:hAnsi="Arial" w:cs="Arial"/>
                <w:color w:val="111827"/>
                <w:sz w:val="20"/>
                <w:szCs w:val="20"/>
              </w:rPr>
              <w:t>Borto kompiuterio duomenų nuskaitymas</w:t>
            </w:r>
          </w:p>
        </w:tc>
        <w:tc>
          <w:tcPr>
            <w:tcW w:w="3375" w:type="pct"/>
            <w:tcBorders>
              <w:top w:val="single" w:sz="4" w:space="0" w:color="auto"/>
              <w:left w:val="single" w:sz="4" w:space="0" w:color="auto"/>
              <w:bottom w:val="single" w:sz="4" w:space="0" w:color="auto"/>
              <w:right w:val="single" w:sz="4" w:space="0" w:color="auto"/>
            </w:tcBorders>
            <w:shd w:val="clear" w:color="auto" w:fill="FFFFFF" w:themeFill="background1"/>
          </w:tcPr>
          <w:p w14:paraId="3587094F" w14:textId="631CF6A5" w:rsidR="004C57E4" w:rsidRPr="004D205D" w:rsidRDefault="004C57E4" w:rsidP="00610D44">
            <w:pPr>
              <w:spacing w:after="0" w:line="276" w:lineRule="auto"/>
              <w:jc w:val="center"/>
              <w:rPr>
                <w:rFonts w:ascii="Arial" w:eastAsia="Inter" w:hAnsi="Arial" w:cs="Arial"/>
                <w:color w:val="111827"/>
                <w:sz w:val="20"/>
                <w:szCs w:val="20"/>
              </w:rPr>
            </w:pPr>
            <w:r w:rsidRPr="004C57E4">
              <w:rPr>
                <w:rFonts w:ascii="Arial" w:eastAsia="Inter" w:hAnsi="Arial" w:cs="Arial"/>
                <w:color w:val="111827"/>
                <w:sz w:val="20"/>
                <w:szCs w:val="20"/>
              </w:rPr>
              <w:t xml:space="preserve">Transporto kontrolės įranga turi nuskaityti transporto priemonės borto kompiuterio duomenis (kuro lygį, </w:t>
            </w:r>
            <w:proofErr w:type="spellStart"/>
            <w:r w:rsidRPr="004C57E4">
              <w:rPr>
                <w:rFonts w:ascii="Arial" w:eastAsia="Inter" w:hAnsi="Arial" w:cs="Arial"/>
                <w:color w:val="111827"/>
                <w:sz w:val="20"/>
                <w:szCs w:val="20"/>
              </w:rPr>
              <w:t>odometro</w:t>
            </w:r>
            <w:proofErr w:type="spellEnd"/>
            <w:r w:rsidRPr="004C57E4">
              <w:rPr>
                <w:rFonts w:ascii="Arial" w:eastAsia="Inter" w:hAnsi="Arial" w:cs="Arial"/>
                <w:color w:val="111827"/>
                <w:sz w:val="20"/>
                <w:szCs w:val="20"/>
              </w:rPr>
              <w:t xml:space="preserve"> parodymus, variklio sūkius ir kitus prieinamus standartizuotus parametrus) bei perduoti juos į programinę įrangą</w:t>
            </w:r>
            <w:r w:rsidR="00DE1FE7">
              <w:rPr>
                <w:rFonts w:ascii="Arial" w:eastAsia="Inter" w:hAnsi="Arial" w:cs="Arial"/>
                <w:color w:val="111827"/>
                <w:sz w:val="20"/>
                <w:szCs w:val="20"/>
              </w:rPr>
              <w:t xml:space="preserve">. </w:t>
            </w:r>
            <w:r w:rsidR="00DE1FE7" w:rsidRPr="00DE1FE7">
              <w:rPr>
                <w:rFonts w:ascii="Arial" w:eastAsia="Inter" w:hAnsi="Arial" w:cs="Arial"/>
                <w:color w:val="111827"/>
                <w:sz w:val="20"/>
                <w:szCs w:val="20"/>
              </w:rPr>
              <w:t>Kai duomenys prieinami per transporto priemonės standartines sąsajas.</w:t>
            </w:r>
          </w:p>
        </w:tc>
      </w:tr>
      <w:tr w:rsidR="004C57E4" w:rsidRPr="00C31708" w14:paraId="7874F306" w14:textId="77777777" w:rsidTr="00DE1FE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7B40B2" w14:textId="29B8B79B" w:rsidR="004C57E4" w:rsidRPr="00DE1FE7" w:rsidRDefault="004C57E4" w:rsidP="00DE1FE7">
            <w:pPr>
              <w:pStyle w:val="ListParagraph"/>
              <w:numPr>
                <w:ilvl w:val="0"/>
                <w:numId w:val="13"/>
              </w:numPr>
              <w:spacing w:after="0" w:line="276" w:lineRule="auto"/>
              <w:jc w:val="center"/>
              <w:rPr>
                <w:rFonts w:ascii="Arial" w:hAnsi="Arial" w:cs="Arial"/>
                <w:noProof/>
                <w:sz w:val="20"/>
                <w:szCs w:val="20"/>
                <w:lang w:eastAsia="pl-PL"/>
              </w:rPr>
            </w:pPr>
          </w:p>
        </w:tc>
        <w:tc>
          <w:tcPr>
            <w:tcW w:w="1112" w:type="pct"/>
            <w:tcBorders>
              <w:top w:val="single" w:sz="4" w:space="0" w:color="auto"/>
              <w:left w:val="nil"/>
              <w:bottom w:val="single" w:sz="4" w:space="0" w:color="auto"/>
              <w:right w:val="single" w:sz="4" w:space="0" w:color="auto"/>
            </w:tcBorders>
            <w:shd w:val="clear" w:color="auto" w:fill="FFFFFF" w:themeFill="background1"/>
          </w:tcPr>
          <w:p w14:paraId="4D6D91D4" w14:textId="07440395" w:rsidR="004C57E4" w:rsidRDefault="004C57E4" w:rsidP="00610D44">
            <w:pPr>
              <w:spacing w:after="0" w:line="276" w:lineRule="auto"/>
              <w:jc w:val="center"/>
              <w:rPr>
                <w:rFonts w:ascii="Arial" w:eastAsia="Inter" w:hAnsi="Arial" w:cs="Arial"/>
                <w:color w:val="111827"/>
                <w:sz w:val="20"/>
                <w:szCs w:val="20"/>
              </w:rPr>
            </w:pPr>
            <w:proofErr w:type="spellStart"/>
            <w:r w:rsidRPr="004C57E4">
              <w:rPr>
                <w:rFonts w:ascii="Arial" w:eastAsia="Inter" w:hAnsi="Arial" w:cs="Arial"/>
                <w:color w:val="111827"/>
                <w:sz w:val="20"/>
                <w:szCs w:val="20"/>
              </w:rPr>
              <w:t>Telemetriniai</w:t>
            </w:r>
            <w:proofErr w:type="spellEnd"/>
            <w:r w:rsidRPr="004C57E4">
              <w:rPr>
                <w:rFonts w:ascii="Arial" w:eastAsia="Inter" w:hAnsi="Arial" w:cs="Arial"/>
                <w:color w:val="111827"/>
                <w:sz w:val="20"/>
                <w:szCs w:val="20"/>
              </w:rPr>
              <w:t xml:space="preserve"> duomenys</w:t>
            </w:r>
          </w:p>
        </w:tc>
        <w:tc>
          <w:tcPr>
            <w:tcW w:w="3375" w:type="pct"/>
            <w:tcBorders>
              <w:top w:val="single" w:sz="4" w:space="0" w:color="auto"/>
              <w:left w:val="single" w:sz="4" w:space="0" w:color="auto"/>
              <w:bottom w:val="single" w:sz="4" w:space="0" w:color="auto"/>
              <w:right w:val="single" w:sz="4" w:space="0" w:color="auto"/>
            </w:tcBorders>
            <w:shd w:val="clear" w:color="auto" w:fill="FFFFFF" w:themeFill="background1"/>
          </w:tcPr>
          <w:p w14:paraId="7F804F73" w14:textId="689B097B" w:rsidR="004C57E4" w:rsidRPr="004C57E4" w:rsidRDefault="004C57E4" w:rsidP="00610D44">
            <w:pPr>
              <w:spacing w:after="0" w:line="276" w:lineRule="auto"/>
              <w:jc w:val="center"/>
              <w:rPr>
                <w:rFonts w:ascii="Arial" w:eastAsia="Inter" w:hAnsi="Arial" w:cs="Arial"/>
                <w:color w:val="111827"/>
                <w:sz w:val="20"/>
                <w:szCs w:val="20"/>
              </w:rPr>
            </w:pPr>
            <w:r w:rsidRPr="004C57E4">
              <w:rPr>
                <w:rFonts w:ascii="Arial" w:eastAsia="Inter" w:hAnsi="Arial" w:cs="Arial"/>
                <w:color w:val="111827"/>
                <w:sz w:val="20"/>
                <w:szCs w:val="20"/>
              </w:rPr>
              <w:t xml:space="preserve">Transporto kontrolės įranga turi fiksuoti ir perduoti į programinę įrangą šiuos </w:t>
            </w:r>
            <w:proofErr w:type="spellStart"/>
            <w:r w:rsidRPr="004C57E4">
              <w:rPr>
                <w:rFonts w:ascii="Arial" w:eastAsia="Inter" w:hAnsi="Arial" w:cs="Arial"/>
                <w:color w:val="111827"/>
                <w:sz w:val="20"/>
                <w:szCs w:val="20"/>
              </w:rPr>
              <w:t>telemetrinius</w:t>
            </w:r>
            <w:proofErr w:type="spellEnd"/>
            <w:r w:rsidRPr="004C57E4">
              <w:rPr>
                <w:rFonts w:ascii="Arial" w:eastAsia="Inter" w:hAnsi="Arial" w:cs="Arial"/>
                <w:color w:val="111827"/>
                <w:sz w:val="20"/>
                <w:szCs w:val="20"/>
              </w:rPr>
              <w:t xml:space="preserve"> duomenis: datą ir laiką, GNSS koordinates, judėjimo kryptį, greitį, degimo spynelės būseną ir jos trukmę, </w:t>
            </w:r>
            <w:proofErr w:type="spellStart"/>
            <w:r w:rsidRPr="004C57E4">
              <w:rPr>
                <w:rFonts w:ascii="Arial" w:eastAsia="Inter" w:hAnsi="Arial" w:cs="Arial"/>
                <w:color w:val="111827"/>
                <w:sz w:val="20"/>
                <w:szCs w:val="20"/>
              </w:rPr>
              <w:t>odometro</w:t>
            </w:r>
            <w:proofErr w:type="spellEnd"/>
            <w:r w:rsidRPr="004C57E4">
              <w:rPr>
                <w:rFonts w:ascii="Arial" w:eastAsia="Inter" w:hAnsi="Arial" w:cs="Arial"/>
                <w:color w:val="111827"/>
                <w:sz w:val="20"/>
                <w:szCs w:val="20"/>
              </w:rPr>
              <w:t xml:space="preserve"> parodymus bei kuro kiekį bake</w:t>
            </w:r>
          </w:p>
        </w:tc>
      </w:tr>
    </w:tbl>
    <w:p w14:paraId="41D6A6DE" w14:textId="77777777" w:rsidR="0050226A" w:rsidRPr="0050226A" w:rsidRDefault="0050226A" w:rsidP="0050226A">
      <w:pPr>
        <w:pStyle w:val="ListParagraph"/>
        <w:tabs>
          <w:tab w:val="left" w:pos="360"/>
        </w:tabs>
        <w:spacing w:after="0" w:line="240" w:lineRule="auto"/>
        <w:ind w:left="426"/>
        <w:jc w:val="both"/>
        <w:rPr>
          <w:rFonts w:ascii="Arial" w:eastAsia="Calibri" w:hAnsi="Arial" w:cs="Arial"/>
          <w:i/>
          <w:iCs/>
          <w:color w:val="000000" w:themeColor="text1"/>
          <w:sz w:val="20"/>
          <w:szCs w:val="20"/>
        </w:rPr>
      </w:pPr>
    </w:p>
    <w:p w14:paraId="261714D5" w14:textId="51BC0E88" w:rsidR="0050226A" w:rsidRPr="001767D5" w:rsidRDefault="0050226A" w:rsidP="0073775D">
      <w:pPr>
        <w:pStyle w:val="ListParagraph"/>
        <w:numPr>
          <w:ilvl w:val="1"/>
          <w:numId w:val="2"/>
        </w:numPr>
        <w:tabs>
          <w:tab w:val="left" w:pos="360"/>
        </w:tabs>
        <w:spacing w:after="0" w:line="240" w:lineRule="auto"/>
        <w:ind w:left="426"/>
        <w:jc w:val="both"/>
        <w:rPr>
          <w:rFonts w:ascii="Arial" w:eastAsia="Calibri" w:hAnsi="Arial" w:cs="Arial"/>
          <w:i/>
          <w:iCs/>
          <w:color w:val="000000" w:themeColor="text1"/>
          <w:sz w:val="20"/>
          <w:szCs w:val="20"/>
        </w:rPr>
      </w:pPr>
      <w:r>
        <w:rPr>
          <w:rFonts w:ascii="Arial" w:eastAsia="Calibri" w:hAnsi="Arial" w:cs="Arial"/>
          <w:color w:val="000000" w:themeColor="text1"/>
          <w:sz w:val="20"/>
          <w:szCs w:val="20"/>
        </w:rPr>
        <w:t xml:space="preserve">Pardavėjas užtikrina įrangos veikimą visą Sutarties </w:t>
      </w:r>
      <w:r w:rsidR="00DB22D8">
        <w:rPr>
          <w:rFonts w:ascii="Arial" w:eastAsia="Calibri" w:hAnsi="Arial" w:cs="Arial"/>
          <w:color w:val="000000" w:themeColor="text1"/>
          <w:sz w:val="20"/>
          <w:szCs w:val="20"/>
        </w:rPr>
        <w:t>galiojimo laikotarpį</w:t>
      </w:r>
      <w:r>
        <w:rPr>
          <w:rFonts w:ascii="Arial" w:eastAsia="Calibri" w:hAnsi="Arial" w:cs="Arial"/>
          <w:color w:val="000000" w:themeColor="text1"/>
          <w:sz w:val="20"/>
          <w:szCs w:val="20"/>
        </w:rPr>
        <w:t>.</w:t>
      </w:r>
    </w:p>
    <w:p w14:paraId="6C4D6744" w14:textId="77777777" w:rsidR="001767D5" w:rsidRPr="001767D5" w:rsidRDefault="001767D5" w:rsidP="001767D5">
      <w:pPr>
        <w:pStyle w:val="ListParagraph"/>
        <w:tabs>
          <w:tab w:val="left" w:pos="360"/>
        </w:tabs>
        <w:spacing w:after="0" w:line="240" w:lineRule="auto"/>
        <w:ind w:left="426"/>
        <w:jc w:val="both"/>
        <w:rPr>
          <w:rFonts w:ascii="Arial" w:eastAsia="Calibri" w:hAnsi="Arial" w:cs="Arial"/>
          <w:i/>
          <w:iCs/>
          <w:color w:val="000000" w:themeColor="text1"/>
          <w:sz w:val="20"/>
          <w:szCs w:val="20"/>
        </w:rPr>
      </w:pPr>
    </w:p>
    <w:p w14:paraId="0B8480E0" w14:textId="1CD7A4DD" w:rsidR="000C1AAA" w:rsidRPr="000C1AAA" w:rsidRDefault="000C1AAA" w:rsidP="0073775D">
      <w:pPr>
        <w:pStyle w:val="ListParagraph"/>
        <w:numPr>
          <w:ilvl w:val="1"/>
          <w:numId w:val="2"/>
        </w:numPr>
        <w:tabs>
          <w:tab w:val="left" w:pos="360"/>
        </w:tabs>
        <w:spacing w:after="0" w:line="240" w:lineRule="auto"/>
        <w:ind w:left="426"/>
        <w:jc w:val="both"/>
        <w:rPr>
          <w:rFonts w:ascii="Arial" w:eastAsia="Calibri" w:hAnsi="Arial" w:cs="Arial"/>
          <w:i/>
          <w:iCs/>
          <w:color w:val="000000" w:themeColor="text1"/>
          <w:sz w:val="20"/>
          <w:szCs w:val="20"/>
        </w:rPr>
      </w:pPr>
      <w:r w:rsidRPr="000C1AAA">
        <w:rPr>
          <w:rFonts w:ascii="Arial" w:eastAsia="Calibri" w:hAnsi="Arial" w:cs="Arial"/>
          <w:color w:val="000000" w:themeColor="text1"/>
          <w:sz w:val="20"/>
          <w:szCs w:val="20"/>
        </w:rPr>
        <w:t>Įranga sumontuojama per 1 mėn. nuo užsakymo elektroniniu paštu gavimo dienos Lentelėje Nr. 2 nurodytais adresais iš anksto suderinus įrangos montavimo datas į transporto priemones.</w:t>
      </w:r>
    </w:p>
    <w:p w14:paraId="530052AC" w14:textId="77777777" w:rsidR="000C1AAA" w:rsidRPr="000C1AAA" w:rsidRDefault="000C1AAA" w:rsidP="000C1AAA">
      <w:pPr>
        <w:pStyle w:val="ListParagraph"/>
        <w:rPr>
          <w:rFonts w:ascii="Arial" w:eastAsia="Calibri" w:hAnsi="Arial" w:cs="Arial"/>
          <w:color w:val="000000" w:themeColor="text1"/>
          <w:sz w:val="20"/>
          <w:szCs w:val="20"/>
        </w:rPr>
      </w:pPr>
    </w:p>
    <w:p w14:paraId="527AA572" w14:textId="77777777" w:rsidR="000C1AAA" w:rsidRPr="000C1AAA" w:rsidRDefault="000C1AAA" w:rsidP="0073775D">
      <w:pPr>
        <w:pStyle w:val="ListParagraph"/>
        <w:numPr>
          <w:ilvl w:val="1"/>
          <w:numId w:val="2"/>
        </w:numPr>
        <w:tabs>
          <w:tab w:val="left" w:pos="360"/>
        </w:tabs>
        <w:spacing w:after="0" w:line="240" w:lineRule="auto"/>
        <w:ind w:left="426"/>
        <w:jc w:val="both"/>
        <w:rPr>
          <w:rFonts w:ascii="Arial" w:eastAsia="Calibri" w:hAnsi="Arial" w:cs="Arial"/>
          <w:color w:val="000000" w:themeColor="text1"/>
          <w:sz w:val="20"/>
          <w:szCs w:val="20"/>
        </w:rPr>
      </w:pPr>
      <w:r w:rsidRPr="000C1AAA">
        <w:rPr>
          <w:rFonts w:ascii="Arial" w:eastAsia="Calibri" w:hAnsi="Arial" w:cs="Arial"/>
          <w:color w:val="000000" w:themeColor="text1"/>
          <w:sz w:val="20"/>
          <w:szCs w:val="20"/>
        </w:rPr>
        <w:t>Preliminariai įranga montuojama į šias transporto priemones: Toyota RAV</w:t>
      </w:r>
      <w:r w:rsidRPr="000C1AAA">
        <w:rPr>
          <w:rFonts w:ascii="Arial" w:eastAsia="Calibri" w:hAnsi="Arial" w:cs="Arial"/>
          <w:color w:val="000000" w:themeColor="text1"/>
          <w:sz w:val="20"/>
          <w:szCs w:val="20"/>
          <w:lang w:val="en-US"/>
        </w:rPr>
        <w:t xml:space="preserve">4, </w:t>
      </w:r>
      <w:r w:rsidRPr="000C1AAA">
        <w:rPr>
          <w:rFonts w:ascii="Arial" w:eastAsia="Calibri" w:hAnsi="Arial" w:cs="Arial"/>
          <w:color w:val="000000" w:themeColor="text1"/>
          <w:sz w:val="20"/>
          <w:szCs w:val="20"/>
        </w:rPr>
        <w:t xml:space="preserve">Škoda </w:t>
      </w:r>
      <w:proofErr w:type="spellStart"/>
      <w:r w:rsidRPr="000C1AAA">
        <w:rPr>
          <w:rFonts w:ascii="Arial" w:eastAsia="Calibri" w:hAnsi="Arial" w:cs="Arial"/>
          <w:color w:val="000000" w:themeColor="text1"/>
          <w:sz w:val="20"/>
          <w:szCs w:val="20"/>
        </w:rPr>
        <w:t>Enya</w:t>
      </w:r>
      <w:proofErr w:type="spellEnd"/>
      <w:r w:rsidRPr="000C1AAA">
        <w:rPr>
          <w:rFonts w:ascii="Arial" w:eastAsia="Calibri" w:hAnsi="Arial" w:cs="Arial"/>
          <w:color w:val="000000" w:themeColor="text1"/>
          <w:sz w:val="20"/>
          <w:szCs w:val="20"/>
          <w:lang w:val="en-US"/>
        </w:rPr>
        <w:t>q, Toyota Hilux, VW Caravelle.</w:t>
      </w:r>
    </w:p>
    <w:p w14:paraId="4629F036" w14:textId="77777777" w:rsidR="000C1AAA" w:rsidRPr="000C1AAA" w:rsidRDefault="000C1AAA" w:rsidP="000C1AAA">
      <w:pPr>
        <w:pStyle w:val="ListParagraph"/>
        <w:rPr>
          <w:rFonts w:ascii="Arial" w:eastAsia="Calibri" w:hAnsi="Arial" w:cs="Arial"/>
          <w:i/>
          <w:iCs/>
          <w:color w:val="000000" w:themeColor="text1"/>
          <w:sz w:val="20"/>
          <w:szCs w:val="20"/>
        </w:rPr>
      </w:pPr>
    </w:p>
    <w:p w14:paraId="7AF51138" w14:textId="1F754A28" w:rsidR="000C1AAA" w:rsidRPr="00B63CCC" w:rsidRDefault="000C1AAA" w:rsidP="0073775D">
      <w:pPr>
        <w:pStyle w:val="ListParagraph"/>
        <w:numPr>
          <w:ilvl w:val="1"/>
          <w:numId w:val="2"/>
        </w:numPr>
        <w:tabs>
          <w:tab w:val="left" w:pos="360"/>
        </w:tabs>
        <w:spacing w:after="0" w:line="240" w:lineRule="auto"/>
        <w:ind w:left="425" w:hanging="357"/>
        <w:jc w:val="both"/>
        <w:rPr>
          <w:rFonts w:ascii="Arial" w:eastAsia="Calibri" w:hAnsi="Arial" w:cs="Arial"/>
          <w:color w:val="000000" w:themeColor="text1"/>
          <w:sz w:val="20"/>
          <w:szCs w:val="20"/>
        </w:rPr>
      </w:pPr>
      <w:r w:rsidRPr="00B63CCC">
        <w:rPr>
          <w:rFonts w:ascii="Arial" w:eastAsia="Calibri" w:hAnsi="Arial" w:cs="Arial"/>
          <w:color w:val="000000" w:themeColor="text1"/>
          <w:sz w:val="20"/>
          <w:szCs w:val="20"/>
        </w:rPr>
        <w:t xml:space="preserve">Transporto stebėjimo ir kontrolės sistemos įrangos </w:t>
      </w:r>
      <w:r w:rsidR="002B0B84" w:rsidRPr="00B63CCC">
        <w:rPr>
          <w:rFonts w:ascii="Arial" w:eastAsia="Calibri" w:hAnsi="Arial" w:cs="Arial"/>
          <w:color w:val="000000" w:themeColor="text1"/>
          <w:sz w:val="20"/>
          <w:szCs w:val="20"/>
        </w:rPr>
        <w:t xml:space="preserve">palaikymo </w:t>
      </w:r>
      <w:r w:rsidRPr="00B63CCC">
        <w:rPr>
          <w:rFonts w:ascii="Arial" w:eastAsia="Calibri" w:hAnsi="Arial" w:cs="Arial"/>
          <w:color w:val="000000" w:themeColor="text1"/>
          <w:sz w:val="20"/>
          <w:szCs w:val="20"/>
        </w:rPr>
        <w:t>techniniai reikalavimai:</w:t>
      </w:r>
    </w:p>
    <w:p w14:paraId="3E2CFA7C" w14:textId="3F2C3EE2" w:rsidR="002B0B84" w:rsidRPr="002B0B84" w:rsidRDefault="002B0B84" w:rsidP="002B0B84">
      <w:pPr>
        <w:pStyle w:val="ListParagraph"/>
        <w:jc w:val="right"/>
        <w:rPr>
          <w:rFonts w:ascii="Arial" w:eastAsia="Calibri" w:hAnsi="Arial" w:cs="Arial"/>
          <w:color w:val="000000" w:themeColor="text1"/>
          <w:sz w:val="20"/>
          <w:szCs w:val="20"/>
        </w:rPr>
      </w:pPr>
      <w:r w:rsidRPr="0015736B">
        <w:rPr>
          <w:rFonts w:ascii="Arial" w:eastAsia="Calibri" w:hAnsi="Arial" w:cs="Arial"/>
          <w:sz w:val="20"/>
          <w:szCs w:val="20"/>
        </w:rPr>
        <w:t xml:space="preserve">Lentelė Nr. </w:t>
      </w:r>
      <w:r>
        <w:rPr>
          <w:rFonts w:ascii="Arial" w:eastAsia="Calibri" w:hAnsi="Arial" w:cs="Arial"/>
          <w:sz w:val="20"/>
          <w:szCs w:val="20"/>
          <w:lang w:val="en-US"/>
        </w:rPr>
        <w:t>4</w:t>
      </w:r>
    </w:p>
    <w:tbl>
      <w:tblPr>
        <w:tblW w:w="5000" w:type="pct"/>
        <w:jc w:val="center"/>
        <w:tblCellMar>
          <w:left w:w="70" w:type="dxa"/>
          <w:right w:w="70" w:type="dxa"/>
        </w:tblCellMar>
        <w:tblLook w:val="04A0" w:firstRow="1" w:lastRow="0" w:firstColumn="1" w:lastColumn="0" w:noHBand="0" w:noVBand="1"/>
      </w:tblPr>
      <w:tblGrid>
        <w:gridCol w:w="988"/>
        <w:gridCol w:w="2638"/>
        <w:gridCol w:w="6002"/>
      </w:tblGrid>
      <w:tr w:rsidR="008707F1" w:rsidRPr="0015736B" w14:paraId="53399F90" w14:textId="77777777" w:rsidTr="00623947">
        <w:trPr>
          <w:trHeight w:val="693"/>
          <w:jc w:val="center"/>
        </w:trPr>
        <w:tc>
          <w:tcPr>
            <w:tcW w:w="513" w:type="pct"/>
            <w:tcBorders>
              <w:top w:val="single" w:sz="4" w:space="0" w:color="auto"/>
              <w:left w:val="single" w:sz="4" w:space="0" w:color="auto"/>
              <w:bottom w:val="single" w:sz="4" w:space="0" w:color="auto"/>
              <w:right w:val="single" w:sz="4" w:space="0" w:color="auto"/>
            </w:tcBorders>
            <w:noWrap/>
            <w:vAlign w:val="center"/>
          </w:tcPr>
          <w:p w14:paraId="7E7EE627"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Eil.</w:t>
            </w:r>
          </w:p>
          <w:p w14:paraId="65505895"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Nr.</w:t>
            </w:r>
          </w:p>
        </w:tc>
        <w:tc>
          <w:tcPr>
            <w:tcW w:w="1370" w:type="pct"/>
            <w:tcBorders>
              <w:top w:val="single" w:sz="4" w:space="0" w:color="auto"/>
              <w:left w:val="nil"/>
              <w:bottom w:val="single" w:sz="4" w:space="0" w:color="auto"/>
              <w:right w:val="single" w:sz="4" w:space="0" w:color="auto"/>
            </w:tcBorders>
            <w:vAlign w:val="center"/>
          </w:tcPr>
          <w:p w14:paraId="5663340E"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Reikalavimas</w:t>
            </w:r>
          </w:p>
        </w:tc>
        <w:tc>
          <w:tcPr>
            <w:tcW w:w="3117" w:type="pct"/>
            <w:tcBorders>
              <w:top w:val="single" w:sz="4" w:space="0" w:color="auto"/>
              <w:left w:val="single" w:sz="4" w:space="0" w:color="auto"/>
              <w:bottom w:val="single" w:sz="4" w:space="0" w:color="auto"/>
              <w:right w:val="single" w:sz="4" w:space="0" w:color="auto"/>
            </w:tcBorders>
            <w:vAlign w:val="center"/>
          </w:tcPr>
          <w:p w14:paraId="36D0D474" w14:textId="77777777" w:rsidR="008707F1" w:rsidRPr="004D205D" w:rsidRDefault="008707F1" w:rsidP="00610D44">
            <w:pPr>
              <w:spacing w:after="0" w:line="276" w:lineRule="auto"/>
              <w:jc w:val="center"/>
              <w:rPr>
                <w:rFonts w:ascii="Arial" w:hAnsi="Arial" w:cs="Arial"/>
                <w:b/>
                <w:bCs/>
                <w:noProof/>
                <w:sz w:val="20"/>
                <w:szCs w:val="20"/>
                <w:lang w:eastAsia="pl-PL"/>
              </w:rPr>
            </w:pPr>
            <w:r w:rsidRPr="004D205D">
              <w:rPr>
                <w:rFonts w:ascii="Arial" w:hAnsi="Arial" w:cs="Arial"/>
                <w:b/>
                <w:bCs/>
                <w:noProof/>
                <w:sz w:val="20"/>
                <w:szCs w:val="20"/>
                <w:lang w:val="en-US" w:eastAsia="pl-PL"/>
              </w:rPr>
              <w:t>Minimali rei</w:t>
            </w:r>
            <w:r w:rsidRPr="004D205D">
              <w:rPr>
                <w:rFonts w:ascii="Arial" w:hAnsi="Arial" w:cs="Arial"/>
                <w:b/>
                <w:bCs/>
                <w:noProof/>
                <w:sz w:val="20"/>
                <w:szCs w:val="20"/>
                <w:lang w:eastAsia="pl-PL"/>
              </w:rPr>
              <w:t>kšmė</w:t>
            </w:r>
          </w:p>
        </w:tc>
      </w:tr>
      <w:tr w:rsidR="008707F1" w:rsidRPr="00C31708" w14:paraId="09DFA763"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AB3F89" w14:textId="0470DF25" w:rsidR="008707F1" w:rsidRPr="00623947" w:rsidRDefault="008707F1" w:rsidP="0073775D">
            <w:pPr>
              <w:pStyle w:val="ListParagraph"/>
              <w:numPr>
                <w:ilvl w:val="0"/>
                <w:numId w:val="6"/>
              </w:numPr>
              <w:spacing w:after="0" w:line="276" w:lineRule="auto"/>
              <w:jc w:val="center"/>
              <w:rPr>
                <w:rFonts w:ascii="Arial" w:hAnsi="Arial" w:cs="Arial"/>
                <w:noProof/>
                <w:sz w:val="20"/>
                <w:szCs w:val="20"/>
                <w:lang w:val="en-US"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vAlign w:val="center"/>
          </w:tcPr>
          <w:p w14:paraId="18B15E03" w14:textId="446BB968" w:rsidR="008707F1" w:rsidRPr="004D205D" w:rsidRDefault="008707F1" w:rsidP="00610D44">
            <w:pPr>
              <w:spacing w:after="0" w:line="276" w:lineRule="auto"/>
              <w:jc w:val="center"/>
              <w:rPr>
                <w:rFonts w:ascii="Arial" w:hAnsi="Arial" w:cs="Arial"/>
                <w:sz w:val="20"/>
                <w:szCs w:val="20"/>
              </w:rPr>
            </w:pPr>
            <w:r w:rsidRPr="004D205D">
              <w:rPr>
                <w:rFonts w:ascii="Arial" w:hAnsi="Arial" w:cs="Arial"/>
                <w:sz w:val="20"/>
                <w:szCs w:val="20"/>
              </w:rPr>
              <w:t>Prieigos būdas</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67705A80" w14:textId="1E3A137B" w:rsidR="008707F1" w:rsidRPr="004D205D" w:rsidRDefault="008707F1" w:rsidP="00610D44">
            <w:pPr>
              <w:spacing w:after="0" w:line="276" w:lineRule="auto"/>
              <w:jc w:val="center"/>
              <w:rPr>
                <w:rFonts w:ascii="Arial" w:hAnsi="Arial" w:cs="Arial"/>
                <w:color w:val="000000"/>
                <w:sz w:val="20"/>
                <w:szCs w:val="20"/>
                <w:lang w:val="en-US"/>
              </w:rPr>
            </w:pPr>
            <w:proofErr w:type="spellStart"/>
            <w:r w:rsidRPr="004D205D">
              <w:rPr>
                <w:rFonts w:ascii="Arial" w:hAnsi="Arial" w:cs="Arial"/>
                <w:color w:val="000000"/>
                <w:sz w:val="20"/>
                <w:szCs w:val="20"/>
                <w:lang w:val="en-US"/>
              </w:rPr>
              <w:t>Prieiga</w:t>
            </w:r>
            <w:proofErr w:type="spellEnd"/>
            <w:r w:rsidRPr="004D205D">
              <w:rPr>
                <w:rFonts w:ascii="Arial" w:hAnsi="Arial" w:cs="Arial"/>
                <w:color w:val="000000"/>
                <w:sz w:val="20"/>
                <w:szCs w:val="20"/>
                <w:lang w:val="en-US"/>
              </w:rPr>
              <w:t xml:space="preserve"> per </w:t>
            </w:r>
            <w:proofErr w:type="spellStart"/>
            <w:r w:rsidRPr="004D205D">
              <w:rPr>
                <w:rFonts w:ascii="Arial" w:hAnsi="Arial" w:cs="Arial"/>
                <w:color w:val="000000"/>
                <w:sz w:val="20"/>
                <w:szCs w:val="20"/>
                <w:lang w:val="en-US"/>
              </w:rPr>
              <w:t>interneto</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naršyklę</w:t>
            </w:r>
            <w:proofErr w:type="spellEnd"/>
            <w:r w:rsidRPr="004D205D">
              <w:rPr>
                <w:rFonts w:ascii="Arial" w:hAnsi="Arial" w:cs="Arial"/>
                <w:color w:val="000000"/>
                <w:sz w:val="20"/>
                <w:szCs w:val="20"/>
                <w:lang w:val="en-US"/>
              </w:rPr>
              <w:t xml:space="preserve"> (web-based), be </w:t>
            </w:r>
            <w:proofErr w:type="spellStart"/>
            <w:r w:rsidRPr="004D205D">
              <w:rPr>
                <w:rFonts w:ascii="Arial" w:hAnsi="Arial" w:cs="Arial"/>
                <w:color w:val="000000"/>
                <w:sz w:val="20"/>
                <w:szCs w:val="20"/>
                <w:lang w:val="en-US"/>
              </w:rPr>
              <w:t>papildomų</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programų</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diegimo</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vartotojo</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kompiuteryje</w:t>
            </w:r>
            <w:proofErr w:type="spellEnd"/>
            <w:r w:rsidRPr="004D205D">
              <w:rPr>
                <w:rFonts w:ascii="Arial" w:hAnsi="Arial" w:cs="Arial"/>
                <w:color w:val="000000"/>
                <w:sz w:val="20"/>
                <w:szCs w:val="20"/>
                <w:lang w:val="en-US"/>
              </w:rPr>
              <w:t xml:space="preserve">. Turi </w:t>
            </w:r>
            <w:proofErr w:type="spellStart"/>
            <w:r w:rsidRPr="004D205D">
              <w:rPr>
                <w:rFonts w:ascii="Arial" w:hAnsi="Arial" w:cs="Arial"/>
                <w:color w:val="000000"/>
                <w:sz w:val="20"/>
                <w:szCs w:val="20"/>
                <w:lang w:val="en-US"/>
              </w:rPr>
              <w:t>veikti</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su</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šiuolaikinėmis</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naršyklėmis</w:t>
            </w:r>
            <w:proofErr w:type="spellEnd"/>
            <w:r w:rsidRPr="004D205D">
              <w:rPr>
                <w:rFonts w:ascii="Arial" w:hAnsi="Arial" w:cs="Arial"/>
                <w:color w:val="000000"/>
                <w:sz w:val="20"/>
                <w:szCs w:val="20"/>
                <w:lang w:val="en-US"/>
              </w:rPr>
              <w:t xml:space="preserve"> (Chrome, Edge)</w:t>
            </w:r>
          </w:p>
        </w:tc>
      </w:tr>
      <w:tr w:rsidR="008707F1" w:rsidRPr="00C31708" w14:paraId="40D8F8D5"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2D3A04" w14:textId="792D443D" w:rsidR="008707F1" w:rsidRPr="00623947" w:rsidRDefault="008707F1" w:rsidP="0073775D">
            <w:pPr>
              <w:pStyle w:val="ListParagraph"/>
              <w:numPr>
                <w:ilvl w:val="0"/>
                <w:numId w:val="6"/>
              </w:numPr>
              <w:spacing w:after="0" w:line="276" w:lineRule="auto"/>
              <w:jc w:val="center"/>
              <w:rPr>
                <w:rFonts w:ascii="Arial" w:hAnsi="Arial" w:cs="Arial"/>
                <w:noProof/>
                <w:sz w:val="20"/>
                <w:szCs w:val="20"/>
                <w:lang w:val="en-US"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tcPr>
          <w:p w14:paraId="6B175FE7" w14:textId="77AE0A2E" w:rsidR="008707F1" w:rsidRPr="004D205D" w:rsidRDefault="008707F1" w:rsidP="00575B22">
            <w:pPr>
              <w:spacing w:after="0" w:line="276" w:lineRule="auto"/>
              <w:jc w:val="center"/>
              <w:rPr>
                <w:rFonts w:ascii="Arial" w:hAnsi="Arial" w:cs="Arial"/>
                <w:sz w:val="20"/>
                <w:szCs w:val="20"/>
                <w:lang w:val="en-US"/>
              </w:rPr>
            </w:pPr>
            <w:r w:rsidRPr="004D205D">
              <w:rPr>
                <w:rFonts w:ascii="Arial" w:hAnsi="Arial" w:cs="Arial"/>
                <w:sz w:val="20"/>
                <w:szCs w:val="20"/>
              </w:rPr>
              <w:t>Sąsajos kalba</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7AC70073" w14:textId="7D9A3A32" w:rsidR="008707F1" w:rsidRPr="004D205D" w:rsidRDefault="008707F1" w:rsidP="00575B22">
            <w:pPr>
              <w:spacing w:after="0" w:line="276" w:lineRule="auto"/>
              <w:jc w:val="center"/>
              <w:rPr>
                <w:rFonts w:ascii="Arial" w:hAnsi="Arial" w:cs="Arial"/>
                <w:color w:val="000000"/>
                <w:sz w:val="20"/>
                <w:szCs w:val="20"/>
                <w:lang w:val="en-US"/>
              </w:rPr>
            </w:pPr>
            <w:r w:rsidRPr="004D205D">
              <w:rPr>
                <w:rFonts w:ascii="Arial" w:hAnsi="Arial" w:cs="Arial"/>
                <w:sz w:val="20"/>
                <w:szCs w:val="20"/>
              </w:rPr>
              <w:t xml:space="preserve">Lietuvių </w:t>
            </w:r>
            <w:r w:rsidR="007968D4">
              <w:rPr>
                <w:rFonts w:ascii="Arial" w:hAnsi="Arial" w:cs="Arial"/>
                <w:sz w:val="20"/>
                <w:szCs w:val="20"/>
              </w:rPr>
              <w:t xml:space="preserve">arba anglų </w:t>
            </w:r>
            <w:r w:rsidRPr="004D205D">
              <w:rPr>
                <w:rFonts w:ascii="Arial" w:hAnsi="Arial" w:cs="Arial"/>
                <w:sz w:val="20"/>
                <w:szCs w:val="20"/>
              </w:rPr>
              <w:t>kalba</w:t>
            </w:r>
          </w:p>
        </w:tc>
      </w:tr>
      <w:tr w:rsidR="008707F1" w:rsidRPr="00C31708" w14:paraId="52C6F689"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ECECA8F" w14:textId="589FC208" w:rsidR="008707F1" w:rsidRPr="00623947" w:rsidRDefault="008707F1" w:rsidP="0073775D">
            <w:pPr>
              <w:pStyle w:val="ListParagraph"/>
              <w:numPr>
                <w:ilvl w:val="0"/>
                <w:numId w:val="6"/>
              </w:numPr>
              <w:spacing w:after="0" w:line="276" w:lineRule="auto"/>
              <w:jc w:val="center"/>
              <w:rPr>
                <w:rFonts w:ascii="Arial" w:hAnsi="Arial" w:cs="Arial"/>
                <w:noProof/>
                <w:sz w:val="20"/>
                <w:szCs w:val="20"/>
                <w:lang w:val="en-US"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tcPr>
          <w:p w14:paraId="3E3DBF38" w14:textId="4FD695ED" w:rsidR="008707F1" w:rsidRPr="004D205D" w:rsidRDefault="008707F1" w:rsidP="00575B22">
            <w:pPr>
              <w:spacing w:after="0" w:line="276" w:lineRule="auto"/>
              <w:jc w:val="center"/>
              <w:rPr>
                <w:rFonts w:ascii="Arial" w:hAnsi="Arial" w:cs="Arial"/>
                <w:sz w:val="20"/>
                <w:szCs w:val="20"/>
              </w:rPr>
            </w:pPr>
            <w:r w:rsidRPr="004D205D">
              <w:rPr>
                <w:rFonts w:ascii="Arial" w:hAnsi="Arial" w:cs="Arial"/>
                <w:sz w:val="20"/>
                <w:szCs w:val="20"/>
              </w:rPr>
              <w:t>Vartotojų teisių valdymas</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61DD9711" w14:textId="68340449" w:rsidR="008707F1" w:rsidRPr="004D205D" w:rsidRDefault="008707F1" w:rsidP="00575B22">
            <w:pPr>
              <w:spacing w:after="0" w:line="276" w:lineRule="auto"/>
              <w:jc w:val="center"/>
              <w:rPr>
                <w:rFonts w:ascii="Arial" w:hAnsi="Arial" w:cs="Arial"/>
                <w:color w:val="000000"/>
                <w:sz w:val="20"/>
                <w:szCs w:val="20"/>
                <w:lang w:val="en-US"/>
              </w:rPr>
            </w:pPr>
            <w:r w:rsidRPr="004D205D">
              <w:rPr>
                <w:rFonts w:ascii="Arial" w:hAnsi="Arial" w:cs="Arial"/>
                <w:sz w:val="20"/>
                <w:szCs w:val="20"/>
              </w:rPr>
              <w:t>Rolėmis ir grupėmis pagrįstas prieigos valdymas</w:t>
            </w:r>
          </w:p>
        </w:tc>
      </w:tr>
      <w:tr w:rsidR="008707F1" w:rsidRPr="00C31708" w14:paraId="4F17B6A4"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5ECCE25" w14:textId="03E3A013" w:rsidR="008707F1" w:rsidRPr="00623947" w:rsidRDefault="008707F1" w:rsidP="0073775D">
            <w:pPr>
              <w:pStyle w:val="ListParagraph"/>
              <w:numPr>
                <w:ilvl w:val="0"/>
                <w:numId w:val="6"/>
              </w:numPr>
              <w:spacing w:after="0" w:line="276" w:lineRule="auto"/>
              <w:jc w:val="center"/>
              <w:rPr>
                <w:rFonts w:ascii="Arial" w:hAnsi="Arial" w:cs="Arial"/>
                <w:noProof/>
                <w:sz w:val="20"/>
                <w:szCs w:val="20"/>
                <w:lang w:val="en-US"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tcPr>
          <w:p w14:paraId="58AD3C41" w14:textId="72BE6FD2" w:rsidR="008707F1" w:rsidRPr="004D205D" w:rsidRDefault="008707F1" w:rsidP="00575B22">
            <w:pPr>
              <w:spacing w:after="0" w:line="276" w:lineRule="auto"/>
              <w:jc w:val="center"/>
              <w:rPr>
                <w:rFonts w:ascii="Arial" w:hAnsi="Arial" w:cs="Arial"/>
                <w:sz w:val="20"/>
                <w:szCs w:val="20"/>
              </w:rPr>
            </w:pPr>
            <w:r w:rsidRPr="004D205D">
              <w:rPr>
                <w:rFonts w:ascii="Arial" w:hAnsi="Arial" w:cs="Arial"/>
                <w:sz w:val="20"/>
                <w:szCs w:val="20"/>
              </w:rPr>
              <w:t>Realaus laiko stebėjimas</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08ED6927" w14:textId="2F8BB554" w:rsidR="008707F1" w:rsidRPr="004D205D" w:rsidRDefault="008707F1" w:rsidP="00575B22">
            <w:pPr>
              <w:spacing w:after="0" w:line="276" w:lineRule="auto"/>
              <w:jc w:val="center"/>
              <w:rPr>
                <w:rFonts w:ascii="Arial" w:hAnsi="Arial" w:cs="Arial"/>
                <w:color w:val="000000"/>
                <w:sz w:val="20"/>
                <w:szCs w:val="20"/>
                <w:lang w:val="en-US"/>
              </w:rPr>
            </w:pPr>
            <w:r w:rsidRPr="004D205D">
              <w:rPr>
                <w:rFonts w:ascii="Arial" w:hAnsi="Arial" w:cs="Arial"/>
                <w:sz w:val="20"/>
                <w:szCs w:val="20"/>
              </w:rPr>
              <w:t>Transporto priemonių pozicijų rodymas žemėlapyje realiuoju laiku</w:t>
            </w:r>
          </w:p>
        </w:tc>
      </w:tr>
      <w:tr w:rsidR="008707F1" w:rsidRPr="00C31708" w14:paraId="6DC737D1"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C69C46" w14:textId="4E80B359" w:rsidR="008707F1" w:rsidRPr="00623947" w:rsidRDefault="008707F1" w:rsidP="0073775D">
            <w:pPr>
              <w:pStyle w:val="ListParagraph"/>
              <w:numPr>
                <w:ilvl w:val="0"/>
                <w:numId w:val="6"/>
              </w:numPr>
              <w:spacing w:after="0" w:line="276" w:lineRule="auto"/>
              <w:jc w:val="center"/>
              <w:rPr>
                <w:rFonts w:ascii="Arial" w:hAnsi="Arial" w:cs="Arial"/>
                <w:noProof/>
                <w:sz w:val="20"/>
                <w:szCs w:val="20"/>
                <w:lang w:val="en-US"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tcPr>
          <w:p w14:paraId="6D661C71" w14:textId="100626C5" w:rsidR="008707F1" w:rsidRPr="004D205D" w:rsidRDefault="008707F1" w:rsidP="008707F1">
            <w:pPr>
              <w:spacing w:after="0" w:line="276" w:lineRule="auto"/>
              <w:jc w:val="center"/>
              <w:rPr>
                <w:rFonts w:ascii="Arial" w:hAnsi="Arial" w:cs="Arial"/>
                <w:sz w:val="20"/>
                <w:szCs w:val="20"/>
                <w:lang w:val="en-US"/>
              </w:rPr>
            </w:pPr>
            <w:r w:rsidRPr="004D205D">
              <w:rPr>
                <w:rFonts w:ascii="Arial" w:hAnsi="Arial" w:cs="Arial"/>
                <w:sz w:val="20"/>
                <w:szCs w:val="20"/>
              </w:rPr>
              <w:t>Maršrutų istorija</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015E144A" w14:textId="39C3D5D9" w:rsidR="008707F1" w:rsidRPr="004D205D" w:rsidRDefault="008707F1" w:rsidP="008707F1">
            <w:pPr>
              <w:spacing w:after="0" w:line="276" w:lineRule="auto"/>
              <w:jc w:val="center"/>
              <w:rPr>
                <w:rFonts w:ascii="Arial" w:eastAsia="Inter" w:hAnsi="Arial" w:cs="Arial"/>
                <w:color w:val="111827"/>
                <w:sz w:val="20"/>
                <w:szCs w:val="20"/>
                <w:lang w:val="en-US"/>
              </w:rPr>
            </w:pPr>
            <w:r w:rsidRPr="004D205D">
              <w:rPr>
                <w:rFonts w:ascii="Arial" w:hAnsi="Arial" w:cs="Arial"/>
                <w:sz w:val="20"/>
                <w:szCs w:val="20"/>
              </w:rPr>
              <w:t>Ne mažiau kaip 12 (dvylika) mėnesių</w:t>
            </w:r>
          </w:p>
        </w:tc>
      </w:tr>
      <w:tr w:rsidR="00EC605F" w:rsidRPr="00C31708" w14:paraId="078D029C"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B49A2B" w14:textId="0912F9DF" w:rsidR="00EC605F" w:rsidRPr="00623947" w:rsidRDefault="00EC605F" w:rsidP="0073775D">
            <w:pPr>
              <w:pStyle w:val="ListParagraph"/>
              <w:numPr>
                <w:ilvl w:val="0"/>
                <w:numId w:val="6"/>
              </w:numPr>
              <w:spacing w:after="0" w:line="276" w:lineRule="auto"/>
              <w:jc w:val="center"/>
              <w:rPr>
                <w:rFonts w:ascii="Arial" w:hAnsi="Arial" w:cs="Arial"/>
                <w:noProof/>
                <w:sz w:val="20"/>
                <w:szCs w:val="20"/>
                <w:lang w:val="en-US"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tcPr>
          <w:p w14:paraId="038B45A2" w14:textId="6C14D2E6" w:rsidR="00EC605F" w:rsidRPr="004D205D" w:rsidRDefault="00830C0F" w:rsidP="008707F1">
            <w:pPr>
              <w:spacing w:after="0" w:line="276" w:lineRule="auto"/>
              <w:jc w:val="center"/>
              <w:rPr>
                <w:rFonts w:ascii="Arial" w:hAnsi="Arial" w:cs="Arial"/>
                <w:sz w:val="20"/>
                <w:szCs w:val="20"/>
                <w:lang w:val="en-US"/>
              </w:rPr>
            </w:pPr>
            <w:proofErr w:type="spellStart"/>
            <w:r>
              <w:rPr>
                <w:rFonts w:ascii="Arial" w:hAnsi="Arial" w:cs="Arial"/>
                <w:sz w:val="20"/>
                <w:szCs w:val="20"/>
                <w:lang w:val="en-US"/>
              </w:rPr>
              <w:t>Žemėlapių</w:t>
            </w:r>
            <w:proofErr w:type="spellEnd"/>
            <w:r>
              <w:rPr>
                <w:rFonts w:ascii="Arial" w:hAnsi="Arial" w:cs="Arial"/>
                <w:sz w:val="20"/>
                <w:szCs w:val="20"/>
                <w:lang w:val="en-US"/>
              </w:rPr>
              <w:t xml:space="preserve"> </w:t>
            </w:r>
            <w:proofErr w:type="spellStart"/>
            <w:r>
              <w:rPr>
                <w:rFonts w:ascii="Arial" w:hAnsi="Arial" w:cs="Arial"/>
                <w:sz w:val="20"/>
                <w:szCs w:val="20"/>
                <w:lang w:val="en-US"/>
              </w:rPr>
              <w:t>duomenys</w:t>
            </w:r>
            <w:proofErr w:type="spellEnd"/>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10FAFB72" w14:textId="6EFEAFC7" w:rsidR="00EC605F" w:rsidRPr="004D205D" w:rsidRDefault="00830C0F" w:rsidP="008707F1">
            <w:pPr>
              <w:spacing w:after="0" w:line="276" w:lineRule="auto"/>
              <w:jc w:val="center"/>
              <w:rPr>
                <w:rFonts w:ascii="Arial" w:hAnsi="Arial" w:cs="Arial"/>
                <w:color w:val="000000"/>
                <w:sz w:val="20"/>
                <w:szCs w:val="20"/>
              </w:rPr>
            </w:pPr>
            <w:r w:rsidRPr="00830C0F">
              <w:rPr>
                <w:rFonts w:ascii="Arial" w:hAnsi="Arial" w:cs="Arial"/>
                <w:color w:val="000000"/>
                <w:sz w:val="20"/>
                <w:szCs w:val="20"/>
              </w:rPr>
              <w:t xml:space="preserve">Programinė įranga turi atvaizduoti transporto priemonių informaciją skaitmeniniuose žemėlapiuose, naudojant ne mažiau kaip vieną plačiai naudojamą ir reguliariai atnaujinamą žemėlapių duomenų šaltinį (pvz., „Google </w:t>
            </w:r>
            <w:proofErr w:type="spellStart"/>
            <w:r w:rsidRPr="00830C0F">
              <w:rPr>
                <w:rFonts w:ascii="Arial" w:hAnsi="Arial" w:cs="Arial"/>
                <w:color w:val="000000"/>
                <w:sz w:val="20"/>
                <w:szCs w:val="20"/>
              </w:rPr>
              <w:t>Maps</w:t>
            </w:r>
            <w:proofErr w:type="spellEnd"/>
            <w:r w:rsidRPr="00830C0F">
              <w:rPr>
                <w:rFonts w:ascii="Arial" w:hAnsi="Arial" w:cs="Arial"/>
                <w:color w:val="000000"/>
                <w:sz w:val="20"/>
                <w:szCs w:val="20"/>
              </w:rPr>
              <w:t>“, „Regio Baltic“ arba „</w:t>
            </w:r>
            <w:proofErr w:type="spellStart"/>
            <w:r w:rsidRPr="00830C0F">
              <w:rPr>
                <w:rFonts w:ascii="Arial" w:hAnsi="Arial" w:cs="Arial"/>
                <w:color w:val="000000"/>
                <w:sz w:val="20"/>
                <w:szCs w:val="20"/>
              </w:rPr>
              <w:t>OpenStreetMap</w:t>
            </w:r>
            <w:proofErr w:type="spellEnd"/>
            <w:r w:rsidRPr="00830C0F">
              <w:rPr>
                <w:rFonts w:ascii="Arial" w:hAnsi="Arial" w:cs="Arial"/>
                <w:color w:val="000000"/>
                <w:sz w:val="20"/>
                <w:szCs w:val="20"/>
              </w:rPr>
              <w:t>“). Žemėlapių duomenys turi būti periodiškai atnaujinami</w:t>
            </w:r>
          </w:p>
        </w:tc>
      </w:tr>
      <w:tr w:rsidR="00830C0F" w:rsidRPr="00C31708" w14:paraId="6381DEF8"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0132E84" w14:textId="3808845A" w:rsidR="00830C0F" w:rsidRPr="00623947" w:rsidRDefault="00830C0F" w:rsidP="0073775D">
            <w:pPr>
              <w:pStyle w:val="ListParagraph"/>
              <w:numPr>
                <w:ilvl w:val="0"/>
                <w:numId w:val="6"/>
              </w:numPr>
              <w:spacing w:after="0" w:line="276" w:lineRule="auto"/>
              <w:jc w:val="center"/>
              <w:rPr>
                <w:rFonts w:ascii="Arial" w:hAnsi="Arial" w:cs="Arial"/>
                <w:noProof/>
                <w:sz w:val="20"/>
                <w:szCs w:val="20"/>
                <w:lang w:val="en-US"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tcPr>
          <w:p w14:paraId="6AEC46DB" w14:textId="152628F5" w:rsidR="00830C0F" w:rsidRDefault="00830C0F" w:rsidP="008707F1">
            <w:pPr>
              <w:spacing w:after="0" w:line="276" w:lineRule="auto"/>
              <w:jc w:val="center"/>
              <w:rPr>
                <w:rFonts w:ascii="Arial" w:hAnsi="Arial" w:cs="Arial"/>
                <w:sz w:val="20"/>
                <w:szCs w:val="20"/>
                <w:lang w:val="en-US"/>
              </w:rPr>
            </w:pPr>
            <w:proofErr w:type="spellStart"/>
            <w:r>
              <w:rPr>
                <w:rFonts w:ascii="Arial" w:hAnsi="Arial" w:cs="Arial"/>
                <w:sz w:val="20"/>
                <w:szCs w:val="20"/>
                <w:lang w:val="en-US"/>
              </w:rPr>
              <w:t>Geografinės</w:t>
            </w:r>
            <w:proofErr w:type="spellEnd"/>
            <w:r>
              <w:rPr>
                <w:rFonts w:ascii="Arial" w:hAnsi="Arial" w:cs="Arial"/>
                <w:sz w:val="20"/>
                <w:szCs w:val="20"/>
                <w:lang w:val="en-US"/>
              </w:rPr>
              <w:t xml:space="preserve"> </w:t>
            </w:r>
            <w:proofErr w:type="spellStart"/>
            <w:r>
              <w:rPr>
                <w:rFonts w:ascii="Arial" w:hAnsi="Arial" w:cs="Arial"/>
                <w:sz w:val="20"/>
                <w:szCs w:val="20"/>
                <w:lang w:val="en-US"/>
              </w:rPr>
              <w:t>zonos</w:t>
            </w:r>
            <w:proofErr w:type="spellEnd"/>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056735A6" w14:textId="7F47842D" w:rsidR="00830C0F" w:rsidRPr="00830C0F" w:rsidRDefault="00830C0F" w:rsidP="008707F1">
            <w:pPr>
              <w:spacing w:after="0" w:line="276" w:lineRule="auto"/>
              <w:jc w:val="center"/>
              <w:rPr>
                <w:rFonts w:ascii="Arial" w:hAnsi="Arial" w:cs="Arial"/>
                <w:color w:val="000000"/>
                <w:sz w:val="20"/>
                <w:szCs w:val="20"/>
              </w:rPr>
            </w:pPr>
            <w:r w:rsidRPr="00830C0F">
              <w:rPr>
                <w:rFonts w:ascii="Arial" w:hAnsi="Arial" w:cs="Arial"/>
                <w:color w:val="000000"/>
                <w:sz w:val="20"/>
                <w:szCs w:val="20"/>
              </w:rPr>
              <w:t xml:space="preserve">Programinė įranga turi sudaryti galimybę kurti ir valdyti geografines zonas bei susieti jas su kelionių informacija, </w:t>
            </w:r>
            <w:r w:rsidRPr="00830C0F">
              <w:rPr>
                <w:rFonts w:ascii="Arial" w:hAnsi="Arial" w:cs="Arial"/>
                <w:color w:val="000000"/>
                <w:sz w:val="20"/>
                <w:szCs w:val="20"/>
              </w:rPr>
              <w:lastRenderedPageBreak/>
              <w:t>užtikrinant kelionių atvaizdavimą ir analizę pagal nustatytas geografines zonas</w:t>
            </w:r>
          </w:p>
        </w:tc>
      </w:tr>
      <w:tr w:rsidR="008707F1" w:rsidRPr="00C31708" w14:paraId="70D3E8C3"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74004B" w14:textId="39CA4E35" w:rsidR="008707F1" w:rsidRPr="00623947" w:rsidRDefault="008707F1" w:rsidP="0073775D">
            <w:pPr>
              <w:pStyle w:val="ListParagraph"/>
              <w:numPr>
                <w:ilvl w:val="0"/>
                <w:numId w:val="6"/>
              </w:numPr>
              <w:spacing w:after="0" w:line="276" w:lineRule="auto"/>
              <w:jc w:val="center"/>
              <w:rPr>
                <w:rFonts w:ascii="Arial" w:hAnsi="Arial" w:cs="Arial"/>
                <w:noProof/>
                <w:sz w:val="20"/>
                <w:szCs w:val="20"/>
                <w:lang w:val="en-US"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tcPr>
          <w:p w14:paraId="323C1AAF" w14:textId="4B88CF00" w:rsidR="008707F1" w:rsidRPr="004D205D" w:rsidRDefault="008707F1" w:rsidP="008707F1">
            <w:pPr>
              <w:spacing w:after="0" w:line="276" w:lineRule="auto"/>
              <w:jc w:val="center"/>
              <w:rPr>
                <w:rFonts w:ascii="Arial" w:hAnsi="Arial" w:cs="Arial"/>
                <w:sz w:val="20"/>
                <w:szCs w:val="20"/>
                <w:lang w:val="en-US"/>
              </w:rPr>
            </w:pPr>
            <w:proofErr w:type="spellStart"/>
            <w:r w:rsidRPr="004D205D">
              <w:rPr>
                <w:rFonts w:ascii="Arial" w:hAnsi="Arial" w:cs="Arial"/>
                <w:sz w:val="20"/>
                <w:szCs w:val="20"/>
                <w:lang w:val="en-US"/>
              </w:rPr>
              <w:t>Ataskaitų</w:t>
            </w:r>
            <w:proofErr w:type="spellEnd"/>
            <w:r w:rsidRPr="004D205D">
              <w:rPr>
                <w:rFonts w:ascii="Arial" w:hAnsi="Arial" w:cs="Arial"/>
                <w:sz w:val="20"/>
                <w:szCs w:val="20"/>
                <w:lang w:val="en-US"/>
              </w:rPr>
              <w:t xml:space="preserve"> </w:t>
            </w:r>
            <w:proofErr w:type="spellStart"/>
            <w:r w:rsidRPr="004D205D">
              <w:rPr>
                <w:rFonts w:ascii="Arial" w:hAnsi="Arial" w:cs="Arial"/>
                <w:sz w:val="20"/>
                <w:szCs w:val="20"/>
                <w:lang w:val="en-US"/>
              </w:rPr>
              <w:t>kūrimas</w:t>
            </w:r>
            <w:proofErr w:type="spellEnd"/>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46D87275" w14:textId="2A2E0EA8" w:rsidR="008707F1" w:rsidRPr="004D205D" w:rsidRDefault="008707F1" w:rsidP="008707F1">
            <w:pPr>
              <w:spacing w:after="0" w:line="276" w:lineRule="auto"/>
              <w:jc w:val="center"/>
              <w:rPr>
                <w:rFonts w:ascii="Arial" w:hAnsi="Arial" w:cs="Arial"/>
                <w:color w:val="000000"/>
                <w:sz w:val="20"/>
                <w:szCs w:val="20"/>
              </w:rPr>
            </w:pPr>
            <w:r w:rsidRPr="004D205D">
              <w:rPr>
                <w:rFonts w:ascii="Arial" w:hAnsi="Arial" w:cs="Arial"/>
                <w:color w:val="000000"/>
                <w:sz w:val="20"/>
                <w:szCs w:val="20"/>
              </w:rPr>
              <w:t>Galimybė filtruoti pagal transporto priemonę, laikotarpį, vairuotoją, transporto priemonių grupes</w:t>
            </w:r>
          </w:p>
        </w:tc>
      </w:tr>
      <w:tr w:rsidR="008707F1" w:rsidRPr="00C31708" w14:paraId="7EAD3FC2"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956360" w14:textId="5BE738BD" w:rsidR="008707F1" w:rsidRPr="00623947" w:rsidRDefault="008707F1" w:rsidP="0073775D">
            <w:pPr>
              <w:pStyle w:val="ListParagraph"/>
              <w:numPr>
                <w:ilvl w:val="0"/>
                <w:numId w:val="6"/>
              </w:numPr>
              <w:spacing w:after="0" w:line="276" w:lineRule="auto"/>
              <w:jc w:val="center"/>
              <w:rPr>
                <w:rFonts w:ascii="Arial" w:hAnsi="Arial" w:cs="Arial"/>
                <w:noProof/>
                <w:sz w:val="20"/>
                <w:szCs w:val="20"/>
                <w:lang w:val="en-US"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tcPr>
          <w:p w14:paraId="5A1207F4" w14:textId="0DD9EBE5" w:rsidR="008707F1" w:rsidRPr="004D205D" w:rsidRDefault="00623947" w:rsidP="008707F1">
            <w:pPr>
              <w:spacing w:after="0" w:line="276" w:lineRule="auto"/>
              <w:jc w:val="center"/>
              <w:rPr>
                <w:rFonts w:ascii="Arial" w:hAnsi="Arial" w:cs="Arial"/>
                <w:sz w:val="20"/>
                <w:szCs w:val="20"/>
              </w:rPr>
            </w:pPr>
            <w:r>
              <w:rPr>
                <w:rFonts w:ascii="Arial" w:hAnsi="Arial" w:cs="Arial"/>
                <w:sz w:val="20"/>
                <w:szCs w:val="20"/>
              </w:rPr>
              <w:t>Ridos ataskaita</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00C810AF" w14:textId="4743B497" w:rsidR="008707F1" w:rsidRPr="004D205D" w:rsidRDefault="008707F1" w:rsidP="008707F1">
            <w:pPr>
              <w:spacing w:after="0" w:line="276" w:lineRule="auto"/>
              <w:jc w:val="center"/>
              <w:rPr>
                <w:rFonts w:ascii="Arial" w:hAnsi="Arial" w:cs="Arial"/>
                <w:color w:val="000000"/>
                <w:sz w:val="20"/>
                <w:szCs w:val="20"/>
                <w:lang w:val="en-US"/>
              </w:rPr>
            </w:pPr>
            <w:proofErr w:type="spellStart"/>
            <w:r w:rsidRPr="004D205D">
              <w:rPr>
                <w:rFonts w:ascii="Arial" w:hAnsi="Arial" w:cs="Arial"/>
                <w:color w:val="000000"/>
                <w:sz w:val="20"/>
                <w:szCs w:val="20"/>
                <w:lang w:val="en-US"/>
              </w:rPr>
              <w:t>Transporto</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priemonių</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nuvažiuotų</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atstumų</w:t>
            </w:r>
            <w:proofErr w:type="spellEnd"/>
            <w:r w:rsidRPr="004D205D">
              <w:rPr>
                <w:rFonts w:ascii="Arial" w:hAnsi="Arial" w:cs="Arial"/>
                <w:color w:val="000000"/>
                <w:sz w:val="20"/>
                <w:szCs w:val="20"/>
                <w:lang w:val="en-US"/>
              </w:rPr>
              <w:t xml:space="preserve"> per </w:t>
            </w:r>
            <w:proofErr w:type="spellStart"/>
            <w:r w:rsidRPr="004D205D">
              <w:rPr>
                <w:rFonts w:ascii="Arial" w:hAnsi="Arial" w:cs="Arial"/>
                <w:color w:val="000000"/>
                <w:sz w:val="20"/>
                <w:szCs w:val="20"/>
                <w:lang w:val="en-US"/>
              </w:rPr>
              <w:t>pasirinktą</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laikotarpį</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ataskaita</w:t>
            </w:r>
            <w:proofErr w:type="spellEnd"/>
          </w:p>
        </w:tc>
      </w:tr>
      <w:tr w:rsidR="008707F1" w:rsidRPr="00C31708" w14:paraId="3D361407"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73E41B" w14:textId="507884E0" w:rsidR="008707F1" w:rsidRPr="00623947" w:rsidRDefault="008707F1" w:rsidP="0073775D">
            <w:pPr>
              <w:pStyle w:val="ListParagraph"/>
              <w:numPr>
                <w:ilvl w:val="0"/>
                <w:numId w:val="6"/>
              </w:numPr>
              <w:spacing w:after="0" w:line="276" w:lineRule="auto"/>
              <w:jc w:val="center"/>
              <w:rPr>
                <w:rFonts w:ascii="Arial" w:hAnsi="Arial" w:cs="Arial"/>
                <w:noProof/>
                <w:sz w:val="20"/>
                <w:szCs w:val="20"/>
                <w:lang w:val="en-US"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tcPr>
          <w:p w14:paraId="1402D453" w14:textId="608D435B" w:rsidR="008707F1" w:rsidRPr="004D205D" w:rsidRDefault="00623947" w:rsidP="008707F1">
            <w:pPr>
              <w:spacing w:after="0" w:line="276" w:lineRule="auto"/>
              <w:jc w:val="center"/>
              <w:rPr>
                <w:rFonts w:ascii="Arial" w:hAnsi="Arial" w:cs="Arial"/>
                <w:sz w:val="20"/>
                <w:szCs w:val="20"/>
              </w:rPr>
            </w:pPr>
            <w:r>
              <w:rPr>
                <w:rFonts w:ascii="Arial" w:hAnsi="Arial" w:cs="Arial"/>
                <w:sz w:val="20"/>
                <w:szCs w:val="20"/>
              </w:rPr>
              <w:t>Maršrutų ataskaita</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4B9838F0" w14:textId="5CCF63C8" w:rsidR="008707F1" w:rsidRPr="004D205D" w:rsidRDefault="008707F1" w:rsidP="008707F1">
            <w:pPr>
              <w:spacing w:after="0" w:line="276" w:lineRule="auto"/>
              <w:jc w:val="center"/>
              <w:rPr>
                <w:rFonts w:ascii="Arial" w:hAnsi="Arial" w:cs="Arial"/>
                <w:color w:val="000000"/>
                <w:sz w:val="20"/>
                <w:szCs w:val="20"/>
              </w:rPr>
            </w:pPr>
            <w:r w:rsidRPr="004D205D">
              <w:rPr>
                <w:rFonts w:ascii="Arial" w:hAnsi="Arial" w:cs="Arial"/>
                <w:color w:val="000000"/>
                <w:sz w:val="20"/>
                <w:szCs w:val="20"/>
              </w:rPr>
              <w:t>Transporto priemonių detalios dienos, mėnesio maršrutų ataskaitos</w:t>
            </w:r>
          </w:p>
        </w:tc>
      </w:tr>
      <w:tr w:rsidR="00830C0F" w:rsidRPr="00C31708" w14:paraId="71E17E1F"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AE732E" w14:textId="77777777" w:rsidR="00830C0F" w:rsidRPr="00623947" w:rsidRDefault="00830C0F" w:rsidP="0073775D">
            <w:pPr>
              <w:pStyle w:val="ListParagraph"/>
              <w:numPr>
                <w:ilvl w:val="0"/>
                <w:numId w:val="6"/>
              </w:numPr>
              <w:spacing w:after="0" w:line="276" w:lineRule="auto"/>
              <w:jc w:val="center"/>
              <w:rPr>
                <w:rFonts w:ascii="Arial" w:hAnsi="Arial" w:cs="Arial"/>
                <w:noProof/>
                <w:sz w:val="20"/>
                <w:szCs w:val="20"/>
                <w:lang w:val="en-US"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tcPr>
          <w:p w14:paraId="5D857B95" w14:textId="6C62FB2D" w:rsidR="00830C0F" w:rsidRPr="004D205D" w:rsidRDefault="00623947" w:rsidP="008707F1">
            <w:pPr>
              <w:spacing w:after="0" w:line="276" w:lineRule="auto"/>
              <w:jc w:val="center"/>
              <w:rPr>
                <w:rFonts w:ascii="Arial" w:hAnsi="Arial" w:cs="Arial"/>
                <w:sz w:val="20"/>
                <w:szCs w:val="20"/>
              </w:rPr>
            </w:pPr>
            <w:r>
              <w:rPr>
                <w:rFonts w:ascii="Arial" w:hAnsi="Arial" w:cs="Arial"/>
                <w:sz w:val="20"/>
                <w:szCs w:val="20"/>
              </w:rPr>
              <w:t>Kelionių ataskaita</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64E2F518" w14:textId="38C4DBB8" w:rsidR="00830C0F" w:rsidRPr="004D205D" w:rsidRDefault="00830C0F" w:rsidP="008707F1">
            <w:pPr>
              <w:spacing w:after="0" w:line="276" w:lineRule="auto"/>
              <w:jc w:val="center"/>
              <w:rPr>
                <w:rFonts w:ascii="Arial" w:hAnsi="Arial" w:cs="Arial"/>
                <w:color w:val="000000"/>
                <w:sz w:val="20"/>
                <w:szCs w:val="20"/>
              </w:rPr>
            </w:pPr>
            <w:r>
              <w:rPr>
                <w:rFonts w:ascii="Arial" w:hAnsi="Arial" w:cs="Arial"/>
                <w:color w:val="000000"/>
                <w:sz w:val="20"/>
                <w:szCs w:val="20"/>
              </w:rPr>
              <w:t>Transporto priemonių kelionių</w:t>
            </w:r>
            <w:r w:rsidRPr="00830C0F">
              <w:rPr>
                <w:rFonts w:ascii="Arial" w:hAnsi="Arial" w:cs="Arial"/>
                <w:color w:val="000000"/>
                <w:sz w:val="20"/>
                <w:szCs w:val="20"/>
              </w:rPr>
              <w:t xml:space="preserve"> ataskait</w:t>
            </w:r>
            <w:r>
              <w:rPr>
                <w:rFonts w:ascii="Arial" w:hAnsi="Arial" w:cs="Arial"/>
                <w:color w:val="000000"/>
                <w:sz w:val="20"/>
                <w:szCs w:val="20"/>
              </w:rPr>
              <w:t>a</w:t>
            </w:r>
            <w:r w:rsidRPr="00830C0F">
              <w:rPr>
                <w:rFonts w:ascii="Arial" w:hAnsi="Arial" w:cs="Arial"/>
                <w:color w:val="000000"/>
                <w:sz w:val="20"/>
                <w:szCs w:val="20"/>
              </w:rPr>
              <w:t xml:space="preserve">, kurioje pateikiami ne mažiau kaip šie duomenys: kelionės data, maršrutas, vairuotojas, </w:t>
            </w:r>
            <w:proofErr w:type="spellStart"/>
            <w:r w:rsidRPr="00830C0F">
              <w:rPr>
                <w:rFonts w:ascii="Arial" w:hAnsi="Arial" w:cs="Arial"/>
                <w:color w:val="000000"/>
                <w:sz w:val="20"/>
                <w:szCs w:val="20"/>
              </w:rPr>
              <w:t>odometro</w:t>
            </w:r>
            <w:proofErr w:type="spellEnd"/>
            <w:r w:rsidRPr="00830C0F">
              <w:rPr>
                <w:rFonts w:ascii="Arial" w:hAnsi="Arial" w:cs="Arial"/>
                <w:color w:val="000000"/>
                <w:sz w:val="20"/>
                <w:szCs w:val="20"/>
              </w:rPr>
              <w:t xml:space="preserve"> parodymai dienos pradžioje ir pabaigoje, per dieną ir per pasirinktą laikotarpį nuvažiuotas atstumas</w:t>
            </w:r>
          </w:p>
        </w:tc>
      </w:tr>
      <w:tr w:rsidR="008707F1" w:rsidRPr="00C31708" w14:paraId="19F70B1F"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F7E3FB" w14:textId="012726D5" w:rsidR="008707F1" w:rsidRPr="00DE1FE7" w:rsidRDefault="008707F1" w:rsidP="0073775D">
            <w:pPr>
              <w:pStyle w:val="ListParagraph"/>
              <w:numPr>
                <w:ilvl w:val="0"/>
                <w:numId w:val="6"/>
              </w:numPr>
              <w:spacing w:after="0" w:line="276" w:lineRule="auto"/>
              <w:jc w:val="center"/>
              <w:rPr>
                <w:rFonts w:ascii="Arial" w:hAnsi="Arial" w:cs="Arial"/>
                <w:noProof/>
                <w:sz w:val="20"/>
                <w:szCs w:val="20"/>
                <w:lang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tcPr>
          <w:p w14:paraId="0FF1C81D" w14:textId="6D6EDCEB" w:rsidR="008707F1" w:rsidRPr="004D205D" w:rsidRDefault="00623947" w:rsidP="00610D44">
            <w:pPr>
              <w:spacing w:after="0" w:line="276" w:lineRule="auto"/>
              <w:jc w:val="center"/>
              <w:rPr>
                <w:rFonts w:ascii="Arial" w:eastAsia="Inter" w:hAnsi="Arial" w:cs="Arial"/>
                <w:color w:val="111827"/>
                <w:sz w:val="20"/>
                <w:szCs w:val="20"/>
              </w:rPr>
            </w:pPr>
            <w:r>
              <w:rPr>
                <w:rFonts w:ascii="Arial" w:eastAsia="Inter" w:hAnsi="Arial" w:cs="Arial"/>
                <w:color w:val="111827"/>
                <w:sz w:val="20"/>
                <w:szCs w:val="20"/>
              </w:rPr>
              <w:t>Rezervacijų ataskaita</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4996AF4A" w14:textId="05D0F9B5" w:rsidR="008707F1" w:rsidRPr="004D205D" w:rsidRDefault="008707F1" w:rsidP="00610D44">
            <w:pPr>
              <w:spacing w:after="0" w:line="276" w:lineRule="auto"/>
              <w:jc w:val="center"/>
              <w:rPr>
                <w:rFonts w:ascii="Arial" w:hAnsi="Arial" w:cs="Arial"/>
                <w:color w:val="000000"/>
                <w:sz w:val="20"/>
                <w:szCs w:val="20"/>
              </w:rPr>
            </w:pPr>
            <w:r w:rsidRPr="004D205D">
              <w:rPr>
                <w:rFonts w:ascii="Arial" w:hAnsi="Arial" w:cs="Arial"/>
                <w:color w:val="000000"/>
                <w:sz w:val="20"/>
                <w:szCs w:val="20"/>
              </w:rPr>
              <w:t xml:space="preserve">Transporto priemonių </w:t>
            </w:r>
            <w:r w:rsidRPr="00623947">
              <w:rPr>
                <w:rFonts w:ascii="Arial" w:hAnsi="Arial" w:cs="Arial"/>
                <w:color w:val="000000"/>
                <w:sz w:val="20"/>
                <w:szCs w:val="20"/>
              </w:rPr>
              <w:t>per pasirinktą laikotarpį</w:t>
            </w:r>
            <w:r w:rsidRPr="004D205D">
              <w:rPr>
                <w:rFonts w:ascii="Arial" w:hAnsi="Arial" w:cs="Arial"/>
                <w:color w:val="000000"/>
                <w:sz w:val="20"/>
                <w:szCs w:val="20"/>
              </w:rPr>
              <w:t xml:space="preserve"> rezervacijų ataskaita</w:t>
            </w:r>
            <w:r w:rsidR="00623947">
              <w:rPr>
                <w:rFonts w:ascii="Arial" w:hAnsi="Arial" w:cs="Arial"/>
                <w:color w:val="000000"/>
                <w:sz w:val="20"/>
                <w:szCs w:val="20"/>
              </w:rPr>
              <w:t>, kurioje pateikiami ne mažiau kaip šie duomenys: kelionės data, tikslas, maršrutas, vairuotojas, rida</w:t>
            </w:r>
          </w:p>
        </w:tc>
      </w:tr>
      <w:tr w:rsidR="00EC605F" w:rsidRPr="00C31708" w14:paraId="25BCC6AD"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7B53F2" w14:textId="2127151B" w:rsidR="00EC605F" w:rsidRPr="00623947" w:rsidRDefault="00EC605F" w:rsidP="0073775D">
            <w:pPr>
              <w:pStyle w:val="ListParagraph"/>
              <w:numPr>
                <w:ilvl w:val="0"/>
                <w:numId w:val="6"/>
              </w:numPr>
              <w:spacing w:after="0" w:line="276" w:lineRule="auto"/>
              <w:jc w:val="center"/>
              <w:rPr>
                <w:rFonts w:ascii="Arial" w:hAnsi="Arial" w:cs="Arial"/>
                <w:noProof/>
                <w:sz w:val="20"/>
                <w:szCs w:val="20"/>
                <w:lang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tcPr>
          <w:p w14:paraId="7B5025BB" w14:textId="3949960D" w:rsidR="00EC605F" w:rsidRPr="004D205D" w:rsidRDefault="00EC605F" w:rsidP="00610D44">
            <w:pPr>
              <w:spacing w:after="0" w:line="276" w:lineRule="auto"/>
              <w:jc w:val="center"/>
              <w:rPr>
                <w:rFonts w:ascii="Arial" w:eastAsia="Inter" w:hAnsi="Arial" w:cs="Arial"/>
                <w:color w:val="111827"/>
                <w:sz w:val="20"/>
                <w:szCs w:val="20"/>
              </w:rPr>
            </w:pPr>
            <w:r>
              <w:rPr>
                <w:rFonts w:ascii="Arial" w:eastAsia="Inter" w:hAnsi="Arial" w:cs="Arial"/>
                <w:color w:val="111827"/>
                <w:sz w:val="20"/>
                <w:szCs w:val="20"/>
              </w:rPr>
              <w:t>Kelionių skirstymas</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4CC46753" w14:textId="3B500E6F" w:rsidR="00EC605F" w:rsidRPr="004D205D" w:rsidRDefault="00005C9D" w:rsidP="00610D44">
            <w:pPr>
              <w:spacing w:after="0" w:line="276" w:lineRule="auto"/>
              <w:jc w:val="center"/>
              <w:rPr>
                <w:rFonts w:ascii="Arial" w:hAnsi="Arial" w:cs="Arial"/>
                <w:color w:val="000000"/>
                <w:sz w:val="20"/>
                <w:szCs w:val="20"/>
              </w:rPr>
            </w:pPr>
            <w:r>
              <w:rPr>
                <w:rFonts w:ascii="Arial" w:hAnsi="Arial" w:cs="Arial"/>
                <w:color w:val="000000"/>
                <w:sz w:val="20"/>
                <w:szCs w:val="20"/>
              </w:rPr>
              <w:t>Galimybė</w:t>
            </w:r>
            <w:r w:rsidR="00EC605F" w:rsidRPr="00EC605F">
              <w:rPr>
                <w:rFonts w:ascii="Arial" w:hAnsi="Arial" w:cs="Arial"/>
                <w:color w:val="000000"/>
                <w:sz w:val="20"/>
                <w:szCs w:val="20"/>
              </w:rPr>
              <w:t xml:space="preserve"> keliones priskirti </w:t>
            </w:r>
            <w:r w:rsidR="00EC605F">
              <w:rPr>
                <w:rFonts w:ascii="Arial" w:hAnsi="Arial" w:cs="Arial"/>
                <w:color w:val="000000"/>
                <w:sz w:val="20"/>
                <w:szCs w:val="20"/>
              </w:rPr>
              <w:t>darbinėms</w:t>
            </w:r>
            <w:r w:rsidR="00EC605F" w:rsidRPr="00EC605F">
              <w:rPr>
                <w:rFonts w:ascii="Arial" w:hAnsi="Arial" w:cs="Arial"/>
                <w:color w:val="000000"/>
                <w:sz w:val="20"/>
                <w:szCs w:val="20"/>
              </w:rPr>
              <w:t xml:space="preserve"> arba asmeninėms tiek rankiniu būdu, tiek automatiškai pagal transporto priemonei nustatytą darbo laiką</w:t>
            </w:r>
          </w:p>
        </w:tc>
      </w:tr>
      <w:tr w:rsidR="00EC605F" w:rsidRPr="00C31708" w14:paraId="7FC8BDBF"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D896C8" w14:textId="77777777" w:rsidR="00EC605F" w:rsidRPr="00623947" w:rsidRDefault="00EC605F" w:rsidP="0073775D">
            <w:pPr>
              <w:pStyle w:val="ListParagraph"/>
              <w:numPr>
                <w:ilvl w:val="0"/>
                <w:numId w:val="6"/>
              </w:numPr>
              <w:spacing w:after="0" w:line="276" w:lineRule="auto"/>
              <w:jc w:val="center"/>
              <w:rPr>
                <w:rFonts w:ascii="Arial" w:hAnsi="Arial" w:cs="Arial"/>
                <w:noProof/>
                <w:sz w:val="20"/>
                <w:szCs w:val="20"/>
                <w:lang w:val="en-US"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tcPr>
          <w:p w14:paraId="201D573E" w14:textId="532F407E" w:rsidR="00EC605F" w:rsidRDefault="00EC605F" w:rsidP="00610D44">
            <w:pPr>
              <w:spacing w:after="0" w:line="276" w:lineRule="auto"/>
              <w:jc w:val="center"/>
              <w:rPr>
                <w:rFonts w:ascii="Arial" w:eastAsia="Inter" w:hAnsi="Arial" w:cs="Arial"/>
                <w:color w:val="111827"/>
                <w:sz w:val="20"/>
                <w:szCs w:val="20"/>
              </w:rPr>
            </w:pPr>
            <w:r w:rsidRPr="00EC605F">
              <w:rPr>
                <w:rFonts w:ascii="Arial" w:eastAsia="Inter" w:hAnsi="Arial" w:cs="Arial"/>
                <w:color w:val="111827"/>
                <w:sz w:val="20"/>
                <w:szCs w:val="20"/>
              </w:rPr>
              <w:t>Privačių kelionių duomenų apsauga</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20A89E2C" w14:textId="6F9EEB67" w:rsidR="00EC605F" w:rsidRPr="00EC605F" w:rsidRDefault="00005C9D" w:rsidP="00610D44">
            <w:pPr>
              <w:spacing w:after="0" w:line="276" w:lineRule="auto"/>
              <w:jc w:val="center"/>
              <w:rPr>
                <w:rFonts w:ascii="Arial" w:hAnsi="Arial" w:cs="Arial"/>
                <w:color w:val="000000"/>
                <w:sz w:val="20"/>
                <w:szCs w:val="20"/>
              </w:rPr>
            </w:pPr>
            <w:r>
              <w:rPr>
                <w:rFonts w:ascii="Arial" w:hAnsi="Arial" w:cs="Arial"/>
                <w:color w:val="000000"/>
                <w:sz w:val="20"/>
                <w:szCs w:val="20"/>
              </w:rPr>
              <w:t>Funkcija</w:t>
            </w:r>
            <w:r w:rsidR="00EC605F" w:rsidRPr="00EC605F">
              <w:rPr>
                <w:rFonts w:ascii="Arial" w:hAnsi="Arial" w:cs="Arial"/>
                <w:color w:val="000000"/>
                <w:sz w:val="20"/>
                <w:szCs w:val="20"/>
              </w:rPr>
              <w:t>, leidžian</w:t>
            </w:r>
            <w:r>
              <w:rPr>
                <w:rFonts w:ascii="Arial" w:hAnsi="Arial" w:cs="Arial"/>
                <w:color w:val="000000"/>
                <w:sz w:val="20"/>
                <w:szCs w:val="20"/>
              </w:rPr>
              <w:t>ti</w:t>
            </w:r>
            <w:r w:rsidR="00EC605F" w:rsidRPr="00EC605F">
              <w:rPr>
                <w:rFonts w:ascii="Arial" w:hAnsi="Arial" w:cs="Arial"/>
                <w:color w:val="000000"/>
                <w:sz w:val="20"/>
                <w:szCs w:val="20"/>
              </w:rPr>
              <w:t xml:space="preserve"> paslėpti su asmeninėmis kelionėmis susijusius duomenis (įskaitant maršrutą, vietos duomenis ir kitą kelionės informaciją), užtikrinant, kad šie duomenys nebūtų prieinami sistemos naudotojams, neturintiems tam teisės.</w:t>
            </w:r>
            <w:r w:rsidR="00EC605F">
              <w:rPr>
                <w:rFonts w:ascii="Arial" w:hAnsi="Arial" w:cs="Arial"/>
                <w:color w:val="000000"/>
                <w:sz w:val="20"/>
                <w:szCs w:val="20"/>
              </w:rPr>
              <w:t xml:space="preserve"> Turi būti funkciją nustatytiems automobiliams išjungti kelionių informacijos rinkimą (maršrutą ir vietos duomenis) ir fiksuoti tik ridą.</w:t>
            </w:r>
          </w:p>
        </w:tc>
      </w:tr>
      <w:tr w:rsidR="008707F1" w:rsidRPr="00C31708" w14:paraId="0D98787C"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0BCB16D" w14:textId="73617C14" w:rsidR="008707F1" w:rsidRPr="00DE1FE7" w:rsidRDefault="008707F1" w:rsidP="0073775D">
            <w:pPr>
              <w:pStyle w:val="ListParagraph"/>
              <w:numPr>
                <w:ilvl w:val="0"/>
                <w:numId w:val="6"/>
              </w:numPr>
              <w:spacing w:after="0" w:line="276" w:lineRule="auto"/>
              <w:jc w:val="center"/>
              <w:rPr>
                <w:rFonts w:ascii="Arial" w:hAnsi="Arial" w:cs="Arial"/>
                <w:noProof/>
                <w:sz w:val="20"/>
                <w:szCs w:val="20"/>
                <w:lang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tcPr>
          <w:p w14:paraId="41EF9F6E" w14:textId="2153EDF9" w:rsidR="008707F1" w:rsidRPr="004D205D" w:rsidRDefault="008707F1" w:rsidP="00610D44">
            <w:pPr>
              <w:spacing w:after="0" w:line="276" w:lineRule="auto"/>
              <w:jc w:val="center"/>
              <w:rPr>
                <w:rFonts w:ascii="Arial" w:eastAsia="Inter" w:hAnsi="Arial" w:cs="Arial"/>
                <w:color w:val="111827"/>
                <w:sz w:val="20"/>
                <w:szCs w:val="20"/>
              </w:rPr>
            </w:pPr>
            <w:r w:rsidRPr="004D205D">
              <w:rPr>
                <w:rFonts w:ascii="Arial" w:eastAsia="Inter" w:hAnsi="Arial" w:cs="Arial"/>
                <w:color w:val="111827"/>
                <w:sz w:val="20"/>
                <w:szCs w:val="20"/>
              </w:rPr>
              <w:t>Ataskaitų siuntimas elektroniniu paštu</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20C409F7" w14:textId="3626004D" w:rsidR="008707F1" w:rsidRPr="004D205D" w:rsidRDefault="008707F1" w:rsidP="00610D44">
            <w:pPr>
              <w:spacing w:after="0" w:line="276" w:lineRule="auto"/>
              <w:jc w:val="center"/>
              <w:rPr>
                <w:rFonts w:ascii="Arial" w:hAnsi="Arial" w:cs="Arial"/>
                <w:color w:val="000000"/>
                <w:sz w:val="20"/>
                <w:szCs w:val="20"/>
              </w:rPr>
            </w:pPr>
            <w:r w:rsidRPr="004D205D">
              <w:rPr>
                <w:rFonts w:ascii="Arial" w:hAnsi="Arial" w:cs="Arial"/>
                <w:color w:val="000000"/>
                <w:sz w:val="20"/>
                <w:szCs w:val="20"/>
              </w:rPr>
              <w:t>Galimybė ataskaitas automatiškai siųsti vartotojams nustatytais intervalais</w:t>
            </w:r>
          </w:p>
        </w:tc>
      </w:tr>
      <w:tr w:rsidR="008707F1" w:rsidRPr="00C31708" w14:paraId="78F405FC"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D5CDF9" w14:textId="7DE21235" w:rsidR="008707F1" w:rsidRPr="00623947" w:rsidRDefault="008707F1" w:rsidP="0073775D">
            <w:pPr>
              <w:pStyle w:val="ListParagraph"/>
              <w:numPr>
                <w:ilvl w:val="0"/>
                <w:numId w:val="6"/>
              </w:numPr>
              <w:spacing w:after="0" w:line="276" w:lineRule="auto"/>
              <w:jc w:val="center"/>
              <w:rPr>
                <w:rFonts w:ascii="Arial" w:hAnsi="Arial" w:cs="Arial"/>
                <w:noProof/>
                <w:sz w:val="20"/>
                <w:szCs w:val="20"/>
                <w:lang w:val="en-US"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tcPr>
          <w:p w14:paraId="5F4B864C" w14:textId="48BDFA69" w:rsidR="008707F1" w:rsidRPr="004D205D" w:rsidRDefault="008707F1" w:rsidP="00610D44">
            <w:pPr>
              <w:spacing w:after="0" w:line="276" w:lineRule="auto"/>
              <w:jc w:val="center"/>
              <w:rPr>
                <w:rFonts w:ascii="Arial" w:eastAsia="Inter" w:hAnsi="Arial" w:cs="Arial"/>
                <w:color w:val="111827"/>
                <w:sz w:val="20"/>
                <w:szCs w:val="20"/>
              </w:rPr>
            </w:pPr>
            <w:r w:rsidRPr="004D205D">
              <w:rPr>
                <w:rFonts w:ascii="Arial" w:eastAsia="Inter" w:hAnsi="Arial" w:cs="Arial"/>
                <w:color w:val="111827"/>
                <w:sz w:val="20"/>
                <w:szCs w:val="20"/>
              </w:rPr>
              <w:t>Galimybė gauti duomenis išorinėms sistemoms</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6F6BFE55" w14:textId="46B479C3" w:rsidR="008707F1" w:rsidRPr="004D205D" w:rsidRDefault="008707F1" w:rsidP="00610D44">
            <w:pPr>
              <w:spacing w:after="0" w:line="276" w:lineRule="auto"/>
              <w:jc w:val="center"/>
              <w:rPr>
                <w:rFonts w:ascii="Arial" w:hAnsi="Arial" w:cs="Arial"/>
                <w:color w:val="000000"/>
                <w:sz w:val="20"/>
                <w:szCs w:val="20"/>
              </w:rPr>
            </w:pPr>
            <w:r w:rsidRPr="004D205D">
              <w:rPr>
                <w:rFonts w:ascii="Arial" w:hAnsi="Arial" w:cs="Arial"/>
                <w:color w:val="000000"/>
                <w:sz w:val="20"/>
                <w:szCs w:val="20"/>
              </w:rPr>
              <w:t>Atviras REST API arba lygiavertis standartas su dokumentacija prisijungimui</w:t>
            </w:r>
          </w:p>
        </w:tc>
      </w:tr>
      <w:tr w:rsidR="00830C0F" w:rsidRPr="00C31708" w14:paraId="5F3E76D4"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B8D59E" w14:textId="77777777" w:rsidR="00830C0F" w:rsidRPr="00623947" w:rsidRDefault="00830C0F" w:rsidP="0073775D">
            <w:pPr>
              <w:pStyle w:val="ListParagraph"/>
              <w:numPr>
                <w:ilvl w:val="0"/>
                <w:numId w:val="6"/>
              </w:numPr>
              <w:spacing w:after="0" w:line="276" w:lineRule="auto"/>
              <w:jc w:val="center"/>
              <w:rPr>
                <w:rFonts w:ascii="Arial" w:hAnsi="Arial" w:cs="Arial"/>
                <w:noProof/>
                <w:sz w:val="20"/>
                <w:szCs w:val="20"/>
                <w:lang w:val="en-US"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tcPr>
          <w:p w14:paraId="7CE7FBF1" w14:textId="746CFF2F" w:rsidR="00830C0F" w:rsidRPr="004D205D" w:rsidRDefault="00830C0F" w:rsidP="00610D44">
            <w:pPr>
              <w:spacing w:after="0" w:line="276" w:lineRule="auto"/>
              <w:jc w:val="center"/>
              <w:rPr>
                <w:rFonts w:ascii="Arial" w:eastAsia="Inter" w:hAnsi="Arial" w:cs="Arial"/>
                <w:color w:val="111827"/>
                <w:sz w:val="20"/>
                <w:szCs w:val="20"/>
              </w:rPr>
            </w:pPr>
            <w:r>
              <w:rPr>
                <w:rFonts w:ascii="Arial" w:eastAsia="Inter" w:hAnsi="Arial" w:cs="Arial"/>
                <w:color w:val="111827"/>
                <w:sz w:val="20"/>
                <w:szCs w:val="20"/>
              </w:rPr>
              <w:t>Kuro tiekėjų duomenų integracija</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6AB93BF8" w14:textId="36263B2F" w:rsidR="00830C0F" w:rsidRPr="004D205D" w:rsidRDefault="00830C0F" w:rsidP="00610D44">
            <w:pPr>
              <w:spacing w:after="0" w:line="276" w:lineRule="auto"/>
              <w:jc w:val="center"/>
              <w:rPr>
                <w:rFonts w:ascii="Arial" w:hAnsi="Arial" w:cs="Arial"/>
                <w:color w:val="000000"/>
                <w:sz w:val="20"/>
                <w:szCs w:val="20"/>
              </w:rPr>
            </w:pPr>
            <w:r>
              <w:rPr>
                <w:rFonts w:ascii="Arial" w:hAnsi="Arial" w:cs="Arial"/>
                <w:color w:val="000000"/>
                <w:sz w:val="20"/>
                <w:szCs w:val="20"/>
              </w:rPr>
              <w:t>G</w:t>
            </w:r>
            <w:r w:rsidRPr="00830C0F">
              <w:rPr>
                <w:rFonts w:ascii="Arial" w:hAnsi="Arial" w:cs="Arial"/>
                <w:color w:val="000000"/>
                <w:sz w:val="20"/>
                <w:szCs w:val="20"/>
              </w:rPr>
              <w:t>alimyb</w:t>
            </w:r>
            <w:r>
              <w:rPr>
                <w:rFonts w:ascii="Arial" w:hAnsi="Arial" w:cs="Arial"/>
                <w:color w:val="000000"/>
                <w:sz w:val="20"/>
                <w:szCs w:val="20"/>
              </w:rPr>
              <w:t>ė</w:t>
            </w:r>
            <w:r w:rsidRPr="00830C0F">
              <w:rPr>
                <w:rFonts w:ascii="Arial" w:hAnsi="Arial" w:cs="Arial"/>
                <w:color w:val="000000"/>
                <w:sz w:val="20"/>
                <w:szCs w:val="20"/>
              </w:rPr>
              <w:t xml:space="preserve"> automatiškai keistis kuro pylimų duomenimis su</w:t>
            </w:r>
            <w:r w:rsidR="0046393B" w:rsidRPr="0046393B">
              <w:rPr>
                <w:rFonts w:ascii="Arial" w:hAnsi="Arial" w:cs="Arial"/>
                <w:color w:val="000000"/>
                <w:sz w:val="20"/>
                <w:szCs w:val="20"/>
              </w:rPr>
              <w:t xml:space="preserve"> Lietuvoje veikiančių kuro tiekėjų sistemomis.</w:t>
            </w:r>
            <w:r w:rsidRPr="00830C0F">
              <w:rPr>
                <w:rFonts w:ascii="Arial" w:hAnsi="Arial" w:cs="Arial"/>
                <w:color w:val="000000"/>
                <w:sz w:val="20"/>
                <w:szCs w:val="20"/>
              </w:rPr>
              <w:t xml:space="preserve"> Kuro pylimų duomenys transporto priemonei turi būti priskiriami pagal kuro kortelės numerį</w:t>
            </w:r>
            <w:r w:rsidR="0046393B">
              <w:rPr>
                <w:rFonts w:ascii="Arial" w:hAnsi="Arial" w:cs="Arial"/>
                <w:color w:val="000000"/>
                <w:sz w:val="20"/>
                <w:szCs w:val="20"/>
              </w:rPr>
              <w:t xml:space="preserve"> arba kitą identifikuojantį parametrą</w:t>
            </w:r>
          </w:p>
        </w:tc>
      </w:tr>
      <w:tr w:rsidR="00830C0F" w:rsidRPr="00C31708" w14:paraId="17CC66CE"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98648A8" w14:textId="77777777" w:rsidR="00830C0F" w:rsidRPr="00623947" w:rsidRDefault="00830C0F" w:rsidP="0073775D">
            <w:pPr>
              <w:pStyle w:val="ListParagraph"/>
              <w:numPr>
                <w:ilvl w:val="0"/>
                <w:numId w:val="6"/>
              </w:numPr>
              <w:spacing w:after="0" w:line="276" w:lineRule="auto"/>
              <w:jc w:val="center"/>
              <w:rPr>
                <w:rFonts w:ascii="Arial" w:hAnsi="Arial" w:cs="Arial"/>
                <w:noProof/>
                <w:sz w:val="20"/>
                <w:szCs w:val="20"/>
                <w:lang w:val="en-US" w:eastAsia="pl-PL"/>
              </w:rPr>
            </w:pPr>
          </w:p>
        </w:tc>
        <w:tc>
          <w:tcPr>
            <w:tcW w:w="1370" w:type="pct"/>
            <w:tcBorders>
              <w:top w:val="single" w:sz="4" w:space="0" w:color="auto"/>
              <w:left w:val="nil"/>
              <w:bottom w:val="single" w:sz="4" w:space="0" w:color="auto"/>
              <w:right w:val="single" w:sz="4" w:space="0" w:color="auto"/>
            </w:tcBorders>
            <w:shd w:val="clear" w:color="auto" w:fill="FFFFFF" w:themeFill="background1"/>
          </w:tcPr>
          <w:p w14:paraId="3F9E3F6E" w14:textId="42055264" w:rsidR="00830C0F" w:rsidRDefault="001240DA" w:rsidP="00610D44">
            <w:pPr>
              <w:spacing w:after="0" w:line="276" w:lineRule="auto"/>
              <w:jc w:val="center"/>
              <w:rPr>
                <w:rFonts w:ascii="Arial" w:eastAsia="Inter" w:hAnsi="Arial" w:cs="Arial"/>
                <w:color w:val="111827"/>
                <w:sz w:val="20"/>
                <w:szCs w:val="20"/>
              </w:rPr>
            </w:pPr>
            <w:r w:rsidRPr="001240DA">
              <w:rPr>
                <w:rFonts w:ascii="Arial" w:eastAsia="Inter" w:hAnsi="Arial" w:cs="Arial"/>
                <w:color w:val="111827"/>
                <w:sz w:val="20"/>
                <w:szCs w:val="20"/>
              </w:rPr>
              <w:t>Kuro ir išlaidų duomenų importas</w:t>
            </w:r>
          </w:p>
        </w:tc>
        <w:tc>
          <w:tcPr>
            <w:tcW w:w="3117" w:type="pct"/>
            <w:tcBorders>
              <w:top w:val="single" w:sz="4" w:space="0" w:color="auto"/>
              <w:left w:val="single" w:sz="4" w:space="0" w:color="auto"/>
              <w:bottom w:val="single" w:sz="4" w:space="0" w:color="auto"/>
              <w:right w:val="single" w:sz="4" w:space="0" w:color="auto"/>
            </w:tcBorders>
            <w:shd w:val="clear" w:color="auto" w:fill="FFFFFF" w:themeFill="background1"/>
          </w:tcPr>
          <w:p w14:paraId="34F4361B" w14:textId="4B0DB19B" w:rsidR="00830C0F" w:rsidRDefault="001240DA" w:rsidP="00610D44">
            <w:pPr>
              <w:spacing w:after="0" w:line="276" w:lineRule="auto"/>
              <w:jc w:val="center"/>
              <w:rPr>
                <w:rFonts w:ascii="Arial" w:hAnsi="Arial" w:cs="Arial"/>
                <w:color w:val="000000"/>
                <w:sz w:val="20"/>
                <w:szCs w:val="20"/>
              </w:rPr>
            </w:pPr>
            <w:r>
              <w:rPr>
                <w:rFonts w:ascii="Arial" w:hAnsi="Arial" w:cs="Arial"/>
                <w:color w:val="000000"/>
                <w:sz w:val="20"/>
                <w:szCs w:val="20"/>
              </w:rPr>
              <w:t>G</w:t>
            </w:r>
            <w:r w:rsidRPr="001240DA">
              <w:rPr>
                <w:rFonts w:ascii="Arial" w:hAnsi="Arial" w:cs="Arial"/>
                <w:color w:val="000000"/>
                <w:sz w:val="20"/>
                <w:szCs w:val="20"/>
              </w:rPr>
              <w:t>alimyb</w:t>
            </w:r>
            <w:r>
              <w:rPr>
                <w:rFonts w:ascii="Arial" w:hAnsi="Arial" w:cs="Arial"/>
                <w:color w:val="000000"/>
                <w:sz w:val="20"/>
                <w:szCs w:val="20"/>
              </w:rPr>
              <w:t>ė</w:t>
            </w:r>
            <w:r w:rsidRPr="001240DA">
              <w:rPr>
                <w:rFonts w:ascii="Arial" w:hAnsi="Arial" w:cs="Arial"/>
                <w:color w:val="000000"/>
                <w:sz w:val="20"/>
                <w:szCs w:val="20"/>
              </w:rPr>
              <w:t xml:space="preserve"> importuoti kuro pylimų ir kitų su transporto priemonių eksploatavimu susijusių išlaidų duomenis iš išorinių šaltinių, kai tiesioginė integracija su duomenų teikėju nėra galima</w:t>
            </w:r>
          </w:p>
        </w:tc>
      </w:tr>
    </w:tbl>
    <w:p w14:paraId="21CFDBB9" w14:textId="77777777" w:rsidR="002B0B84" w:rsidRPr="000C1AAA" w:rsidRDefault="002B0B84" w:rsidP="002B0B84">
      <w:pPr>
        <w:pStyle w:val="ListParagraph"/>
        <w:tabs>
          <w:tab w:val="left" w:pos="360"/>
        </w:tabs>
        <w:spacing w:after="0" w:line="240" w:lineRule="auto"/>
        <w:ind w:left="426"/>
        <w:jc w:val="both"/>
        <w:rPr>
          <w:rFonts w:ascii="Arial" w:eastAsia="Calibri" w:hAnsi="Arial" w:cs="Arial"/>
          <w:color w:val="000000" w:themeColor="text1"/>
          <w:sz w:val="20"/>
          <w:szCs w:val="20"/>
        </w:rPr>
      </w:pPr>
    </w:p>
    <w:p w14:paraId="013B6D46" w14:textId="6B5D6D03" w:rsidR="002B0B84" w:rsidRDefault="002B0B84" w:rsidP="0073775D">
      <w:pPr>
        <w:pStyle w:val="ListParagraph"/>
        <w:numPr>
          <w:ilvl w:val="1"/>
          <w:numId w:val="2"/>
        </w:numPr>
        <w:ind w:left="425" w:hanging="357"/>
        <w:rPr>
          <w:rFonts w:ascii="Arial" w:eastAsia="Calibri" w:hAnsi="Arial" w:cs="Arial"/>
          <w:i/>
          <w:iCs/>
          <w:color w:val="000000" w:themeColor="text1"/>
          <w:sz w:val="20"/>
          <w:szCs w:val="20"/>
        </w:rPr>
      </w:pPr>
      <w:r>
        <w:rPr>
          <w:rFonts w:ascii="Arial" w:eastAsia="Calibri" w:hAnsi="Arial" w:cs="Arial"/>
          <w:i/>
          <w:iCs/>
          <w:color w:val="000000" w:themeColor="text1"/>
          <w:sz w:val="20"/>
          <w:szCs w:val="20"/>
        </w:rPr>
        <w:t xml:space="preserve">Rezervacijų </w:t>
      </w:r>
      <w:r w:rsidRPr="002B0B84">
        <w:rPr>
          <w:rFonts w:ascii="Arial" w:eastAsia="Calibri" w:hAnsi="Arial" w:cs="Arial"/>
          <w:i/>
          <w:iCs/>
          <w:color w:val="000000" w:themeColor="text1"/>
          <w:sz w:val="20"/>
          <w:szCs w:val="20"/>
        </w:rPr>
        <w:t xml:space="preserve"> sistemos įrangos palaikymo techniniai reikalavimai:</w:t>
      </w:r>
    </w:p>
    <w:p w14:paraId="7222394B" w14:textId="77777777" w:rsidR="00C24317" w:rsidRPr="002B0B84" w:rsidRDefault="00C24317" w:rsidP="00C24317">
      <w:pPr>
        <w:pStyle w:val="ListParagraph"/>
        <w:jc w:val="right"/>
        <w:rPr>
          <w:rFonts w:ascii="Arial" w:eastAsia="Calibri" w:hAnsi="Arial" w:cs="Arial"/>
          <w:color w:val="000000" w:themeColor="text1"/>
          <w:sz w:val="20"/>
          <w:szCs w:val="20"/>
          <w:lang w:val="en-US"/>
        </w:rPr>
      </w:pPr>
      <w:r w:rsidRPr="0015736B">
        <w:rPr>
          <w:rFonts w:ascii="Arial" w:eastAsia="Calibri" w:hAnsi="Arial" w:cs="Arial"/>
          <w:sz w:val="20"/>
          <w:szCs w:val="20"/>
        </w:rPr>
        <w:t xml:space="preserve">Lentelė Nr. </w:t>
      </w:r>
      <w:r>
        <w:rPr>
          <w:rFonts w:ascii="Arial" w:eastAsia="Calibri" w:hAnsi="Arial" w:cs="Arial"/>
          <w:sz w:val="20"/>
          <w:szCs w:val="20"/>
          <w:lang w:val="en-US"/>
        </w:rPr>
        <w:t>5</w:t>
      </w:r>
    </w:p>
    <w:tbl>
      <w:tblPr>
        <w:tblW w:w="5000" w:type="pct"/>
        <w:jc w:val="center"/>
        <w:tblCellMar>
          <w:left w:w="70" w:type="dxa"/>
          <w:right w:w="70" w:type="dxa"/>
        </w:tblCellMar>
        <w:tblLook w:val="04A0" w:firstRow="1" w:lastRow="0" w:firstColumn="1" w:lastColumn="0" w:noHBand="0" w:noVBand="1"/>
      </w:tblPr>
      <w:tblGrid>
        <w:gridCol w:w="988"/>
        <w:gridCol w:w="2690"/>
        <w:gridCol w:w="5950"/>
      </w:tblGrid>
      <w:tr w:rsidR="008707F1" w:rsidRPr="0015736B" w14:paraId="5490C5BB" w14:textId="77777777" w:rsidTr="00623947">
        <w:trPr>
          <w:trHeight w:val="693"/>
          <w:jc w:val="center"/>
        </w:trPr>
        <w:tc>
          <w:tcPr>
            <w:tcW w:w="513" w:type="pct"/>
            <w:tcBorders>
              <w:top w:val="single" w:sz="4" w:space="0" w:color="auto"/>
              <w:left w:val="single" w:sz="4" w:space="0" w:color="auto"/>
              <w:bottom w:val="single" w:sz="4" w:space="0" w:color="auto"/>
              <w:right w:val="single" w:sz="4" w:space="0" w:color="auto"/>
            </w:tcBorders>
            <w:noWrap/>
            <w:vAlign w:val="center"/>
          </w:tcPr>
          <w:p w14:paraId="25FCEE41"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Eil.</w:t>
            </w:r>
          </w:p>
          <w:p w14:paraId="734CFEC3"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Nr.</w:t>
            </w:r>
          </w:p>
        </w:tc>
        <w:tc>
          <w:tcPr>
            <w:tcW w:w="1397" w:type="pct"/>
            <w:tcBorders>
              <w:top w:val="single" w:sz="4" w:space="0" w:color="auto"/>
              <w:left w:val="nil"/>
              <w:bottom w:val="single" w:sz="4" w:space="0" w:color="auto"/>
              <w:right w:val="single" w:sz="4" w:space="0" w:color="auto"/>
            </w:tcBorders>
            <w:vAlign w:val="center"/>
          </w:tcPr>
          <w:p w14:paraId="6BD68628"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Reikalavimas</w:t>
            </w:r>
          </w:p>
        </w:tc>
        <w:tc>
          <w:tcPr>
            <w:tcW w:w="3090" w:type="pct"/>
            <w:tcBorders>
              <w:top w:val="single" w:sz="4" w:space="0" w:color="auto"/>
              <w:left w:val="single" w:sz="4" w:space="0" w:color="auto"/>
              <w:bottom w:val="single" w:sz="4" w:space="0" w:color="auto"/>
              <w:right w:val="single" w:sz="4" w:space="0" w:color="auto"/>
            </w:tcBorders>
            <w:vAlign w:val="center"/>
          </w:tcPr>
          <w:p w14:paraId="1FE5AE89" w14:textId="77777777" w:rsidR="008707F1" w:rsidRPr="004D205D" w:rsidRDefault="008707F1" w:rsidP="00610D44">
            <w:pPr>
              <w:spacing w:after="0" w:line="276" w:lineRule="auto"/>
              <w:jc w:val="center"/>
              <w:rPr>
                <w:rFonts w:ascii="Arial" w:hAnsi="Arial" w:cs="Arial"/>
                <w:b/>
                <w:bCs/>
                <w:noProof/>
                <w:sz w:val="20"/>
                <w:szCs w:val="20"/>
                <w:lang w:eastAsia="pl-PL"/>
              </w:rPr>
            </w:pPr>
            <w:r w:rsidRPr="004D205D">
              <w:rPr>
                <w:rFonts w:ascii="Arial" w:hAnsi="Arial" w:cs="Arial"/>
                <w:b/>
                <w:bCs/>
                <w:noProof/>
                <w:sz w:val="20"/>
                <w:szCs w:val="20"/>
                <w:lang w:val="en-US" w:eastAsia="pl-PL"/>
              </w:rPr>
              <w:t>Minimali rei</w:t>
            </w:r>
            <w:r w:rsidRPr="004D205D">
              <w:rPr>
                <w:rFonts w:ascii="Arial" w:hAnsi="Arial" w:cs="Arial"/>
                <w:b/>
                <w:bCs/>
                <w:noProof/>
                <w:sz w:val="20"/>
                <w:szCs w:val="20"/>
                <w:lang w:eastAsia="pl-PL"/>
              </w:rPr>
              <w:t>kšmė</w:t>
            </w:r>
          </w:p>
        </w:tc>
      </w:tr>
      <w:tr w:rsidR="004C57E4" w:rsidRPr="00C31708" w14:paraId="056F0C95"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B96351" w14:textId="77777777" w:rsidR="004C57E4" w:rsidRPr="00623947" w:rsidRDefault="004C57E4" w:rsidP="0073775D">
            <w:pPr>
              <w:pStyle w:val="ListParagraph"/>
              <w:numPr>
                <w:ilvl w:val="0"/>
                <w:numId w:val="7"/>
              </w:numPr>
              <w:spacing w:after="0" w:line="276" w:lineRule="auto"/>
              <w:jc w:val="center"/>
              <w:rPr>
                <w:rFonts w:ascii="Arial" w:hAnsi="Arial" w:cs="Arial"/>
                <w:noProof/>
                <w:sz w:val="20"/>
                <w:szCs w:val="20"/>
                <w:lang w:val="en-US" w:eastAsia="pl-PL"/>
              </w:rPr>
            </w:pPr>
          </w:p>
        </w:tc>
        <w:tc>
          <w:tcPr>
            <w:tcW w:w="1397" w:type="pct"/>
            <w:tcBorders>
              <w:top w:val="single" w:sz="4" w:space="0" w:color="auto"/>
              <w:left w:val="nil"/>
              <w:bottom w:val="single" w:sz="4" w:space="0" w:color="auto"/>
              <w:right w:val="single" w:sz="4" w:space="0" w:color="auto"/>
            </w:tcBorders>
            <w:shd w:val="clear" w:color="auto" w:fill="FFFFFF" w:themeFill="background1"/>
            <w:vAlign w:val="center"/>
          </w:tcPr>
          <w:p w14:paraId="1723F82A" w14:textId="6B88D5D6" w:rsidR="004C57E4" w:rsidRPr="004D205D" w:rsidRDefault="004C57E4" w:rsidP="00610D44">
            <w:pPr>
              <w:spacing w:after="0" w:line="276" w:lineRule="auto"/>
              <w:jc w:val="center"/>
              <w:rPr>
                <w:rFonts w:ascii="Arial" w:hAnsi="Arial" w:cs="Arial"/>
                <w:sz w:val="20"/>
                <w:szCs w:val="20"/>
              </w:rPr>
            </w:pPr>
            <w:r>
              <w:rPr>
                <w:rFonts w:ascii="Arial" w:hAnsi="Arial" w:cs="Arial"/>
                <w:sz w:val="20"/>
                <w:szCs w:val="20"/>
              </w:rPr>
              <w:t>Transporto rezervacijų sistema</w:t>
            </w:r>
          </w:p>
        </w:tc>
        <w:tc>
          <w:tcPr>
            <w:tcW w:w="3090" w:type="pct"/>
            <w:tcBorders>
              <w:top w:val="single" w:sz="4" w:space="0" w:color="auto"/>
              <w:left w:val="single" w:sz="4" w:space="0" w:color="auto"/>
              <w:bottom w:val="single" w:sz="4" w:space="0" w:color="auto"/>
              <w:right w:val="single" w:sz="4" w:space="0" w:color="auto"/>
            </w:tcBorders>
            <w:shd w:val="clear" w:color="auto" w:fill="FFFFFF" w:themeFill="background1"/>
          </w:tcPr>
          <w:p w14:paraId="59F41FA6" w14:textId="1CF39C1C" w:rsidR="004C57E4" w:rsidRPr="00623947" w:rsidRDefault="004C57E4" w:rsidP="00610D44">
            <w:pPr>
              <w:spacing w:after="0" w:line="276" w:lineRule="auto"/>
              <w:jc w:val="center"/>
              <w:rPr>
                <w:rFonts w:ascii="Arial" w:hAnsi="Arial" w:cs="Arial"/>
                <w:color w:val="000000"/>
                <w:sz w:val="20"/>
                <w:szCs w:val="20"/>
              </w:rPr>
            </w:pPr>
            <w:r>
              <w:rPr>
                <w:rFonts w:ascii="Arial" w:hAnsi="Arial" w:cs="Arial"/>
                <w:color w:val="000000"/>
                <w:sz w:val="20"/>
                <w:szCs w:val="20"/>
              </w:rPr>
              <w:t>T</w:t>
            </w:r>
            <w:r w:rsidRPr="004C57E4">
              <w:rPr>
                <w:rFonts w:ascii="Arial" w:hAnsi="Arial" w:cs="Arial"/>
                <w:color w:val="000000"/>
                <w:sz w:val="20"/>
                <w:szCs w:val="20"/>
              </w:rPr>
              <w:t>ransporto priemonių rezervavimo sprendim</w:t>
            </w:r>
            <w:r>
              <w:rPr>
                <w:rFonts w:ascii="Arial" w:hAnsi="Arial" w:cs="Arial"/>
                <w:color w:val="000000"/>
                <w:sz w:val="20"/>
                <w:szCs w:val="20"/>
              </w:rPr>
              <w:t>as</w:t>
            </w:r>
            <w:r w:rsidRPr="004C57E4">
              <w:rPr>
                <w:rFonts w:ascii="Arial" w:hAnsi="Arial" w:cs="Arial"/>
                <w:color w:val="000000"/>
                <w:sz w:val="20"/>
                <w:szCs w:val="20"/>
              </w:rPr>
              <w:t>, kurį sudaro rezervacijų valdymo programinė įranga ir transporto priemonėje įrengiama rezervavimo įranga, užtikrinanti nuotolinį durų atrakinimą ir užrakinimą per transporto kontrolės sistemą. Sprendimas turi užtikrinti, kad transporto priemonei esant užrakintai per rezervavimo sistemą jos nebūtų galima užvesti naudojant transporto priemonėje paliktą raktelį</w:t>
            </w:r>
            <w:r w:rsidR="00503332">
              <w:rPr>
                <w:rFonts w:ascii="Arial" w:hAnsi="Arial" w:cs="Arial"/>
                <w:color w:val="000000"/>
                <w:sz w:val="20"/>
                <w:szCs w:val="20"/>
              </w:rPr>
              <w:t xml:space="preserve"> </w:t>
            </w:r>
            <w:r w:rsidR="00503332" w:rsidRPr="00503332">
              <w:rPr>
                <w:rFonts w:ascii="Arial" w:hAnsi="Arial" w:cs="Arial"/>
                <w:color w:val="000000"/>
                <w:sz w:val="20"/>
                <w:szCs w:val="20"/>
              </w:rPr>
              <w:t>arba lygiavertis techninis sprendimas, užtikrinantis analogišką transporto priemonės naudojimo kontrolę</w:t>
            </w:r>
            <w:r w:rsidRPr="004C57E4">
              <w:rPr>
                <w:rFonts w:ascii="Arial" w:hAnsi="Arial" w:cs="Arial"/>
                <w:color w:val="000000"/>
                <w:sz w:val="20"/>
                <w:szCs w:val="20"/>
              </w:rPr>
              <w:t>.</w:t>
            </w:r>
          </w:p>
        </w:tc>
      </w:tr>
      <w:tr w:rsidR="008707F1" w:rsidRPr="00C31708" w14:paraId="56A25323"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FE6A07" w14:textId="3D0851BF" w:rsidR="008707F1" w:rsidRPr="00503332" w:rsidRDefault="008707F1" w:rsidP="0073775D">
            <w:pPr>
              <w:pStyle w:val="ListParagraph"/>
              <w:numPr>
                <w:ilvl w:val="0"/>
                <w:numId w:val="7"/>
              </w:numPr>
              <w:spacing w:after="0" w:line="276" w:lineRule="auto"/>
              <w:jc w:val="center"/>
              <w:rPr>
                <w:rFonts w:ascii="Arial" w:hAnsi="Arial" w:cs="Arial"/>
                <w:noProof/>
                <w:sz w:val="20"/>
                <w:szCs w:val="20"/>
                <w:lang w:eastAsia="pl-PL"/>
              </w:rPr>
            </w:pPr>
          </w:p>
        </w:tc>
        <w:tc>
          <w:tcPr>
            <w:tcW w:w="1397" w:type="pct"/>
            <w:tcBorders>
              <w:top w:val="single" w:sz="4" w:space="0" w:color="auto"/>
              <w:left w:val="nil"/>
              <w:bottom w:val="single" w:sz="4" w:space="0" w:color="auto"/>
              <w:right w:val="single" w:sz="4" w:space="0" w:color="auto"/>
            </w:tcBorders>
            <w:shd w:val="clear" w:color="auto" w:fill="FFFFFF" w:themeFill="background1"/>
            <w:vAlign w:val="center"/>
          </w:tcPr>
          <w:p w14:paraId="4B36793E" w14:textId="77777777" w:rsidR="008707F1" w:rsidRPr="004D205D" w:rsidRDefault="008707F1" w:rsidP="00610D44">
            <w:pPr>
              <w:spacing w:after="0" w:line="276" w:lineRule="auto"/>
              <w:jc w:val="center"/>
              <w:rPr>
                <w:rFonts w:ascii="Arial" w:hAnsi="Arial" w:cs="Arial"/>
                <w:sz w:val="20"/>
                <w:szCs w:val="20"/>
              </w:rPr>
            </w:pPr>
            <w:r w:rsidRPr="004D205D">
              <w:rPr>
                <w:rFonts w:ascii="Arial" w:hAnsi="Arial" w:cs="Arial"/>
                <w:sz w:val="20"/>
                <w:szCs w:val="20"/>
              </w:rPr>
              <w:t>Prieigos būdas</w:t>
            </w:r>
          </w:p>
        </w:tc>
        <w:tc>
          <w:tcPr>
            <w:tcW w:w="3090" w:type="pct"/>
            <w:tcBorders>
              <w:top w:val="single" w:sz="4" w:space="0" w:color="auto"/>
              <w:left w:val="single" w:sz="4" w:space="0" w:color="auto"/>
              <w:bottom w:val="single" w:sz="4" w:space="0" w:color="auto"/>
              <w:right w:val="single" w:sz="4" w:space="0" w:color="auto"/>
            </w:tcBorders>
            <w:shd w:val="clear" w:color="auto" w:fill="FFFFFF" w:themeFill="background1"/>
          </w:tcPr>
          <w:p w14:paraId="03D60C2E" w14:textId="77777777" w:rsidR="008707F1" w:rsidRPr="004D205D" w:rsidRDefault="008707F1" w:rsidP="00610D44">
            <w:pPr>
              <w:spacing w:after="0" w:line="276" w:lineRule="auto"/>
              <w:jc w:val="center"/>
              <w:rPr>
                <w:rFonts w:ascii="Arial" w:hAnsi="Arial" w:cs="Arial"/>
                <w:color w:val="000000"/>
                <w:sz w:val="20"/>
                <w:szCs w:val="20"/>
                <w:lang w:val="en-US"/>
              </w:rPr>
            </w:pPr>
            <w:proofErr w:type="spellStart"/>
            <w:r w:rsidRPr="004D205D">
              <w:rPr>
                <w:rFonts w:ascii="Arial" w:hAnsi="Arial" w:cs="Arial"/>
                <w:color w:val="000000"/>
                <w:sz w:val="20"/>
                <w:szCs w:val="20"/>
                <w:lang w:val="en-US"/>
              </w:rPr>
              <w:t>Mobilioji</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programėlė</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palaikanti</w:t>
            </w:r>
            <w:proofErr w:type="spellEnd"/>
            <w:r w:rsidRPr="004D205D">
              <w:rPr>
                <w:rFonts w:ascii="Arial" w:hAnsi="Arial" w:cs="Arial"/>
                <w:color w:val="000000"/>
                <w:sz w:val="20"/>
                <w:szCs w:val="20"/>
                <w:lang w:val="en-US"/>
              </w:rPr>
              <w:t xml:space="preserve"> iOS </w:t>
            </w:r>
            <w:proofErr w:type="spellStart"/>
            <w:r w:rsidRPr="004D205D">
              <w:rPr>
                <w:rFonts w:ascii="Arial" w:hAnsi="Arial" w:cs="Arial"/>
                <w:color w:val="000000"/>
                <w:sz w:val="20"/>
                <w:szCs w:val="20"/>
                <w:lang w:val="en-US"/>
              </w:rPr>
              <w:t>ir</w:t>
            </w:r>
            <w:proofErr w:type="spellEnd"/>
            <w:r w:rsidRPr="004D205D">
              <w:rPr>
                <w:rFonts w:ascii="Arial" w:hAnsi="Arial" w:cs="Arial"/>
                <w:color w:val="000000"/>
                <w:sz w:val="20"/>
                <w:szCs w:val="20"/>
                <w:lang w:val="en-US"/>
              </w:rPr>
              <w:t xml:space="preserve"> Android </w:t>
            </w:r>
            <w:proofErr w:type="spellStart"/>
            <w:r w:rsidRPr="004D205D">
              <w:rPr>
                <w:rFonts w:ascii="Arial" w:hAnsi="Arial" w:cs="Arial"/>
                <w:color w:val="000000"/>
                <w:sz w:val="20"/>
                <w:szCs w:val="20"/>
                <w:lang w:val="en-US"/>
              </w:rPr>
              <w:t>operacines</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sistemas</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arba</w:t>
            </w:r>
            <w:proofErr w:type="spellEnd"/>
            <w:r w:rsidRPr="004D205D">
              <w:rPr>
                <w:rFonts w:ascii="Arial" w:hAnsi="Arial" w:cs="Arial"/>
                <w:color w:val="000000"/>
                <w:sz w:val="20"/>
                <w:szCs w:val="20"/>
                <w:lang w:val="en-US"/>
              </w:rPr>
              <w:t xml:space="preserve"> web </w:t>
            </w:r>
            <w:proofErr w:type="spellStart"/>
            <w:r w:rsidRPr="004D205D">
              <w:rPr>
                <w:rFonts w:ascii="Arial" w:hAnsi="Arial" w:cs="Arial"/>
                <w:color w:val="000000"/>
                <w:sz w:val="20"/>
                <w:szCs w:val="20"/>
                <w:lang w:val="en-US"/>
              </w:rPr>
              <w:t>sąsaja</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optimizuota</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mobiliesiems</w:t>
            </w:r>
            <w:proofErr w:type="spellEnd"/>
            <w:r w:rsidRPr="004D205D">
              <w:rPr>
                <w:rFonts w:ascii="Arial" w:hAnsi="Arial" w:cs="Arial"/>
                <w:color w:val="000000"/>
                <w:sz w:val="20"/>
                <w:szCs w:val="20"/>
                <w:lang w:val="en-US"/>
              </w:rPr>
              <w:t xml:space="preserve"> </w:t>
            </w:r>
            <w:proofErr w:type="spellStart"/>
            <w:r w:rsidRPr="004D205D">
              <w:rPr>
                <w:rFonts w:ascii="Arial" w:hAnsi="Arial" w:cs="Arial"/>
                <w:color w:val="000000"/>
                <w:sz w:val="20"/>
                <w:szCs w:val="20"/>
                <w:lang w:val="en-US"/>
              </w:rPr>
              <w:t>įrenginiams</w:t>
            </w:r>
            <w:proofErr w:type="spellEnd"/>
          </w:p>
        </w:tc>
      </w:tr>
      <w:tr w:rsidR="008707F1" w:rsidRPr="00C31708" w14:paraId="350D1292"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C5C3EBB" w14:textId="0334E0AF" w:rsidR="008707F1" w:rsidRPr="00623947" w:rsidRDefault="008707F1" w:rsidP="0073775D">
            <w:pPr>
              <w:pStyle w:val="ListParagraph"/>
              <w:numPr>
                <w:ilvl w:val="0"/>
                <w:numId w:val="7"/>
              </w:numPr>
              <w:spacing w:after="0" w:line="276" w:lineRule="auto"/>
              <w:jc w:val="center"/>
              <w:rPr>
                <w:rFonts w:ascii="Arial" w:hAnsi="Arial" w:cs="Arial"/>
                <w:noProof/>
                <w:sz w:val="20"/>
                <w:szCs w:val="20"/>
                <w:lang w:val="en-US" w:eastAsia="pl-PL"/>
              </w:rPr>
            </w:pPr>
          </w:p>
        </w:tc>
        <w:tc>
          <w:tcPr>
            <w:tcW w:w="1397" w:type="pct"/>
            <w:tcBorders>
              <w:top w:val="single" w:sz="4" w:space="0" w:color="auto"/>
              <w:left w:val="nil"/>
              <w:bottom w:val="single" w:sz="4" w:space="0" w:color="auto"/>
              <w:right w:val="single" w:sz="4" w:space="0" w:color="auto"/>
            </w:tcBorders>
            <w:shd w:val="clear" w:color="auto" w:fill="FFFFFF" w:themeFill="background1"/>
            <w:vAlign w:val="center"/>
          </w:tcPr>
          <w:p w14:paraId="69DF5DAE" w14:textId="77777777" w:rsidR="008707F1" w:rsidRPr="004D205D" w:rsidRDefault="008707F1" w:rsidP="00610D44">
            <w:pPr>
              <w:spacing w:after="0" w:line="276" w:lineRule="auto"/>
              <w:jc w:val="center"/>
              <w:rPr>
                <w:rFonts w:ascii="Arial" w:hAnsi="Arial" w:cs="Arial"/>
                <w:sz w:val="20"/>
                <w:szCs w:val="20"/>
              </w:rPr>
            </w:pPr>
            <w:r w:rsidRPr="004D205D">
              <w:rPr>
                <w:rFonts w:ascii="Arial" w:hAnsi="Arial" w:cs="Arial"/>
                <w:sz w:val="20"/>
                <w:szCs w:val="20"/>
              </w:rPr>
              <w:t>Rezervacijos kūrimas</w:t>
            </w:r>
          </w:p>
        </w:tc>
        <w:tc>
          <w:tcPr>
            <w:tcW w:w="3090" w:type="pct"/>
            <w:tcBorders>
              <w:top w:val="single" w:sz="4" w:space="0" w:color="auto"/>
              <w:left w:val="single" w:sz="4" w:space="0" w:color="auto"/>
              <w:bottom w:val="single" w:sz="4" w:space="0" w:color="auto"/>
              <w:right w:val="single" w:sz="4" w:space="0" w:color="auto"/>
            </w:tcBorders>
            <w:shd w:val="clear" w:color="auto" w:fill="FFFFFF" w:themeFill="background1"/>
          </w:tcPr>
          <w:p w14:paraId="3919BC92" w14:textId="77777777" w:rsidR="008707F1" w:rsidRPr="004D205D" w:rsidRDefault="008707F1" w:rsidP="00610D44">
            <w:pPr>
              <w:spacing w:after="0" w:line="276" w:lineRule="auto"/>
              <w:jc w:val="center"/>
              <w:rPr>
                <w:rFonts w:ascii="Arial" w:hAnsi="Arial" w:cs="Arial"/>
                <w:color w:val="000000"/>
                <w:sz w:val="20"/>
                <w:szCs w:val="20"/>
                <w:lang w:val="en-US"/>
              </w:rPr>
            </w:pPr>
            <w:r w:rsidRPr="004D205D">
              <w:rPr>
                <w:rFonts w:ascii="Arial" w:hAnsi="Arial" w:cs="Arial"/>
                <w:sz w:val="20"/>
                <w:szCs w:val="20"/>
              </w:rPr>
              <w:t>Galimybė rezervuoti transporto priemonę pagal datą ir laiką</w:t>
            </w:r>
          </w:p>
        </w:tc>
      </w:tr>
      <w:tr w:rsidR="008707F1" w:rsidRPr="00C31708" w14:paraId="160DE3C9"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18E337E" w14:textId="1E9C5A51" w:rsidR="008707F1" w:rsidRPr="00623947" w:rsidRDefault="008707F1" w:rsidP="0073775D">
            <w:pPr>
              <w:pStyle w:val="ListParagraph"/>
              <w:numPr>
                <w:ilvl w:val="0"/>
                <w:numId w:val="7"/>
              </w:numPr>
              <w:spacing w:after="0" w:line="276" w:lineRule="auto"/>
              <w:jc w:val="center"/>
              <w:rPr>
                <w:rFonts w:ascii="Arial" w:hAnsi="Arial" w:cs="Arial"/>
                <w:noProof/>
                <w:sz w:val="20"/>
                <w:szCs w:val="20"/>
                <w:lang w:val="en-US" w:eastAsia="pl-PL"/>
              </w:rPr>
            </w:pPr>
          </w:p>
        </w:tc>
        <w:tc>
          <w:tcPr>
            <w:tcW w:w="1397" w:type="pct"/>
            <w:tcBorders>
              <w:top w:val="single" w:sz="4" w:space="0" w:color="auto"/>
              <w:left w:val="nil"/>
              <w:bottom w:val="single" w:sz="4" w:space="0" w:color="auto"/>
              <w:right w:val="single" w:sz="4" w:space="0" w:color="auto"/>
            </w:tcBorders>
            <w:shd w:val="clear" w:color="auto" w:fill="FFFFFF" w:themeFill="background1"/>
            <w:vAlign w:val="center"/>
          </w:tcPr>
          <w:p w14:paraId="575A5B6A" w14:textId="77777777" w:rsidR="008707F1" w:rsidRPr="004D205D" w:rsidRDefault="008707F1" w:rsidP="00610D44">
            <w:pPr>
              <w:spacing w:after="0" w:line="276" w:lineRule="auto"/>
              <w:jc w:val="center"/>
              <w:rPr>
                <w:rFonts w:ascii="Arial" w:hAnsi="Arial" w:cs="Arial"/>
                <w:sz w:val="20"/>
                <w:szCs w:val="20"/>
                <w:lang w:val="en-US"/>
              </w:rPr>
            </w:pPr>
            <w:proofErr w:type="spellStart"/>
            <w:r w:rsidRPr="004D205D">
              <w:rPr>
                <w:rFonts w:ascii="Arial" w:hAnsi="Arial" w:cs="Arial"/>
                <w:sz w:val="20"/>
                <w:szCs w:val="20"/>
                <w:lang w:val="en-US"/>
              </w:rPr>
              <w:t>Rezervacijos</w:t>
            </w:r>
            <w:proofErr w:type="spellEnd"/>
            <w:r w:rsidRPr="004D205D">
              <w:rPr>
                <w:rFonts w:ascii="Arial" w:hAnsi="Arial" w:cs="Arial"/>
                <w:sz w:val="20"/>
                <w:szCs w:val="20"/>
                <w:lang w:val="en-US"/>
              </w:rPr>
              <w:t xml:space="preserve"> </w:t>
            </w:r>
            <w:proofErr w:type="spellStart"/>
            <w:r w:rsidRPr="004D205D">
              <w:rPr>
                <w:rFonts w:ascii="Arial" w:hAnsi="Arial" w:cs="Arial"/>
                <w:sz w:val="20"/>
                <w:szCs w:val="20"/>
                <w:lang w:val="en-US"/>
              </w:rPr>
              <w:t>keitimas</w:t>
            </w:r>
            <w:proofErr w:type="spellEnd"/>
          </w:p>
        </w:tc>
        <w:tc>
          <w:tcPr>
            <w:tcW w:w="3090" w:type="pct"/>
            <w:tcBorders>
              <w:top w:val="single" w:sz="4" w:space="0" w:color="auto"/>
              <w:left w:val="single" w:sz="4" w:space="0" w:color="auto"/>
              <w:bottom w:val="single" w:sz="4" w:space="0" w:color="auto"/>
              <w:right w:val="single" w:sz="4" w:space="0" w:color="auto"/>
            </w:tcBorders>
            <w:shd w:val="clear" w:color="auto" w:fill="FFFFFF" w:themeFill="background1"/>
          </w:tcPr>
          <w:p w14:paraId="4071C7E7" w14:textId="77777777" w:rsidR="008707F1" w:rsidRPr="004D205D" w:rsidRDefault="008707F1" w:rsidP="00610D44">
            <w:pPr>
              <w:spacing w:after="0" w:line="276" w:lineRule="auto"/>
              <w:jc w:val="center"/>
              <w:rPr>
                <w:rFonts w:ascii="Arial" w:hAnsi="Arial" w:cs="Arial"/>
                <w:color w:val="000000"/>
                <w:sz w:val="20"/>
                <w:szCs w:val="20"/>
                <w:lang w:val="en-US"/>
              </w:rPr>
            </w:pPr>
            <w:r w:rsidRPr="004D205D">
              <w:rPr>
                <w:rFonts w:ascii="Arial" w:hAnsi="Arial" w:cs="Arial"/>
                <w:sz w:val="20"/>
                <w:szCs w:val="20"/>
              </w:rPr>
              <w:t>Galimybė keisti esamą rezervaciją</w:t>
            </w:r>
          </w:p>
        </w:tc>
      </w:tr>
      <w:tr w:rsidR="008707F1" w:rsidRPr="00C31708" w14:paraId="31B5403F"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E85303" w14:textId="6F418681" w:rsidR="008707F1" w:rsidRPr="00623947" w:rsidRDefault="008707F1" w:rsidP="0073775D">
            <w:pPr>
              <w:pStyle w:val="ListParagraph"/>
              <w:numPr>
                <w:ilvl w:val="0"/>
                <w:numId w:val="7"/>
              </w:numPr>
              <w:spacing w:after="0" w:line="276" w:lineRule="auto"/>
              <w:jc w:val="center"/>
              <w:rPr>
                <w:rFonts w:ascii="Arial" w:hAnsi="Arial" w:cs="Arial"/>
                <w:noProof/>
                <w:sz w:val="20"/>
                <w:szCs w:val="20"/>
                <w:lang w:val="en-US" w:eastAsia="pl-PL"/>
              </w:rPr>
            </w:pPr>
          </w:p>
        </w:tc>
        <w:tc>
          <w:tcPr>
            <w:tcW w:w="1397" w:type="pct"/>
            <w:tcBorders>
              <w:top w:val="single" w:sz="4" w:space="0" w:color="auto"/>
              <w:left w:val="nil"/>
              <w:bottom w:val="single" w:sz="4" w:space="0" w:color="auto"/>
              <w:right w:val="single" w:sz="4" w:space="0" w:color="auto"/>
            </w:tcBorders>
            <w:shd w:val="clear" w:color="auto" w:fill="FFFFFF" w:themeFill="background1"/>
          </w:tcPr>
          <w:p w14:paraId="44C56E62" w14:textId="77777777" w:rsidR="008707F1" w:rsidRPr="004D205D" w:rsidRDefault="008707F1" w:rsidP="00610D44">
            <w:pPr>
              <w:spacing w:after="0" w:line="276" w:lineRule="auto"/>
              <w:jc w:val="center"/>
              <w:rPr>
                <w:rFonts w:ascii="Arial" w:hAnsi="Arial" w:cs="Arial"/>
                <w:sz w:val="20"/>
                <w:szCs w:val="20"/>
              </w:rPr>
            </w:pPr>
            <w:r w:rsidRPr="004D205D">
              <w:rPr>
                <w:rFonts w:ascii="Arial" w:hAnsi="Arial" w:cs="Arial"/>
                <w:sz w:val="20"/>
                <w:szCs w:val="20"/>
              </w:rPr>
              <w:t>Rezervacijos atšaukimas</w:t>
            </w:r>
          </w:p>
        </w:tc>
        <w:tc>
          <w:tcPr>
            <w:tcW w:w="3090" w:type="pct"/>
            <w:tcBorders>
              <w:top w:val="single" w:sz="4" w:space="0" w:color="auto"/>
              <w:left w:val="single" w:sz="4" w:space="0" w:color="auto"/>
              <w:bottom w:val="single" w:sz="4" w:space="0" w:color="auto"/>
              <w:right w:val="single" w:sz="4" w:space="0" w:color="auto"/>
            </w:tcBorders>
            <w:shd w:val="clear" w:color="auto" w:fill="FFFFFF" w:themeFill="background1"/>
          </w:tcPr>
          <w:p w14:paraId="65288CB3" w14:textId="77777777" w:rsidR="008707F1" w:rsidRPr="004D205D" w:rsidRDefault="008707F1" w:rsidP="00610D44">
            <w:pPr>
              <w:spacing w:after="0" w:line="276" w:lineRule="auto"/>
              <w:jc w:val="center"/>
              <w:rPr>
                <w:rFonts w:ascii="Arial" w:hAnsi="Arial" w:cs="Arial"/>
                <w:color w:val="000000"/>
                <w:sz w:val="20"/>
                <w:szCs w:val="20"/>
                <w:lang w:val="en-US"/>
              </w:rPr>
            </w:pPr>
            <w:r w:rsidRPr="004D205D">
              <w:rPr>
                <w:rFonts w:ascii="Arial" w:hAnsi="Arial" w:cs="Arial"/>
                <w:sz w:val="20"/>
                <w:szCs w:val="20"/>
              </w:rPr>
              <w:t>Galimybė atšaukti rezervaciją</w:t>
            </w:r>
          </w:p>
        </w:tc>
      </w:tr>
      <w:tr w:rsidR="008707F1" w:rsidRPr="00C31708" w14:paraId="5CED1010"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6E74B3" w14:textId="3FD1F2BB" w:rsidR="008707F1" w:rsidRPr="00623947" w:rsidRDefault="008707F1" w:rsidP="0073775D">
            <w:pPr>
              <w:pStyle w:val="ListParagraph"/>
              <w:numPr>
                <w:ilvl w:val="0"/>
                <w:numId w:val="7"/>
              </w:numPr>
              <w:spacing w:after="0" w:line="276" w:lineRule="auto"/>
              <w:jc w:val="center"/>
              <w:rPr>
                <w:rFonts w:ascii="Arial" w:hAnsi="Arial" w:cs="Arial"/>
                <w:noProof/>
                <w:sz w:val="20"/>
                <w:szCs w:val="20"/>
                <w:lang w:val="en-US" w:eastAsia="pl-PL"/>
              </w:rPr>
            </w:pPr>
          </w:p>
        </w:tc>
        <w:tc>
          <w:tcPr>
            <w:tcW w:w="1397" w:type="pct"/>
            <w:tcBorders>
              <w:top w:val="single" w:sz="4" w:space="0" w:color="auto"/>
              <w:left w:val="nil"/>
              <w:bottom w:val="single" w:sz="4" w:space="0" w:color="auto"/>
              <w:right w:val="single" w:sz="4" w:space="0" w:color="auto"/>
            </w:tcBorders>
            <w:shd w:val="clear" w:color="auto" w:fill="FFFFFF" w:themeFill="background1"/>
          </w:tcPr>
          <w:p w14:paraId="557FB943" w14:textId="77777777" w:rsidR="008707F1" w:rsidRPr="004D205D" w:rsidRDefault="008707F1" w:rsidP="00610D44">
            <w:pPr>
              <w:spacing w:after="0" w:line="276" w:lineRule="auto"/>
              <w:jc w:val="center"/>
              <w:rPr>
                <w:rFonts w:ascii="Arial" w:hAnsi="Arial" w:cs="Arial"/>
                <w:sz w:val="20"/>
                <w:szCs w:val="20"/>
              </w:rPr>
            </w:pPr>
            <w:r w:rsidRPr="004D205D">
              <w:rPr>
                <w:rFonts w:ascii="Arial" w:hAnsi="Arial" w:cs="Arial"/>
                <w:sz w:val="20"/>
                <w:szCs w:val="20"/>
              </w:rPr>
              <w:t>Laisvų transporto priemonių peržiūra</w:t>
            </w:r>
          </w:p>
        </w:tc>
        <w:tc>
          <w:tcPr>
            <w:tcW w:w="3090" w:type="pct"/>
            <w:tcBorders>
              <w:top w:val="single" w:sz="4" w:space="0" w:color="auto"/>
              <w:left w:val="single" w:sz="4" w:space="0" w:color="auto"/>
              <w:bottom w:val="single" w:sz="4" w:space="0" w:color="auto"/>
              <w:right w:val="single" w:sz="4" w:space="0" w:color="auto"/>
            </w:tcBorders>
            <w:shd w:val="clear" w:color="auto" w:fill="FFFFFF" w:themeFill="background1"/>
          </w:tcPr>
          <w:p w14:paraId="1FF32F0F" w14:textId="77777777" w:rsidR="008707F1" w:rsidRPr="004D205D" w:rsidRDefault="008707F1" w:rsidP="00610D44">
            <w:pPr>
              <w:spacing w:after="0" w:line="276" w:lineRule="auto"/>
              <w:jc w:val="center"/>
              <w:rPr>
                <w:rFonts w:ascii="Arial" w:hAnsi="Arial" w:cs="Arial"/>
                <w:color w:val="000000"/>
                <w:sz w:val="20"/>
                <w:szCs w:val="20"/>
                <w:lang w:val="en-US"/>
              </w:rPr>
            </w:pPr>
            <w:r w:rsidRPr="004D205D">
              <w:rPr>
                <w:rFonts w:ascii="Arial" w:hAnsi="Arial" w:cs="Arial"/>
                <w:sz w:val="20"/>
                <w:szCs w:val="20"/>
              </w:rPr>
              <w:t>Galimybė matyti, kurios transporto priemonės yra laisvos ir kurios užimtos pasirinktam laikotarpiui</w:t>
            </w:r>
          </w:p>
        </w:tc>
      </w:tr>
      <w:tr w:rsidR="008707F1" w:rsidRPr="00C31708" w14:paraId="1087ADBB"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8E24B6" w14:textId="7459D11D" w:rsidR="008707F1" w:rsidRPr="00623947" w:rsidRDefault="008707F1" w:rsidP="0073775D">
            <w:pPr>
              <w:pStyle w:val="ListParagraph"/>
              <w:numPr>
                <w:ilvl w:val="0"/>
                <w:numId w:val="7"/>
              </w:numPr>
              <w:spacing w:after="0" w:line="276" w:lineRule="auto"/>
              <w:jc w:val="center"/>
              <w:rPr>
                <w:rFonts w:ascii="Arial" w:hAnsi="Arial" w:cs="Arial"/>
                <w:noProof/>
                <w:sz w:val="20"/>
                <w:szCs w:val="20"/>
                <w:lang w:val="en-US" w:eastAsia="pl-PL"/>
              </w:rPr>
            </w:pPr>
          </w:p>
        </w:tc>
        <w:tc>
          <w:tcPr>
            <w:tcW w:w="1397" w:type="pct"/>
            <w:tcBorders>
              <w:top w:val="single" w:sz="4" w:space="0" w:color="auto"/>
              <w:left w:val="nil"/>
              <w:bottom w:val="single" w:sz="4" w:space="0" w:color="auto"/>
              <w:right w:val="single" w:sz="4" w:space="0" w:color="auto"/>
            </w:tcBorders>
            <w:shd w:val="clear" w:color="auto" w:fill="FFFFFF" w:themeFill="background1"/>
          </w:tcPr>
          <w:p w14:paraId="21230700" w14:textId="77777777" w:rsidR="008707F1" w:rsidRPr="004D205D" w:rsidRDefault="008707F1" w:rsidP="00610D44">
            <w:pPr>
              <w:spacing w:after="0" w:line="276" w:lineRule="auto"/>
              <w:jc w:val="center"/>
              <w:rPr>
                <w:rFonts w:ascii="Arial" w:hAnsi="Arial" w:cs="Arial"/>
                <w:sz w:val="20"/>
                <w:szCs w:val="20"/>
                <w:lang w:val="en-US"/>
              </w:rPr>
            </w:pPr>
            <w:r w:rsidRPr="004D205D">
              <w:rPr>
                <w:rFonts w:ascii="Arial" w:hAnsi="Arial" w:cs="Arial"/>
                <w:sz w:val="20"/>
                <w:szCs w:val="20"/>
              </w:rPr>
              <w:t>Pranešimai</w:t>
            </w:r>
          </w:p>
        </w:tc>
        <w:tc>
          <w:tcPr>
            <w:tcW w:w="3090" w:type="pct"/>
            <w:tcBorders>
              <w:top w:val="single" w:sz="4" w:space="0" w:color="auto"/>
              <w:left w:val="single" w:sz="4" w:space="0" w:color="auto"/>
              <w:bottom w:val="single" w:sz="4" w:space="0" w:color="auto"/>
              <w:right w:val="single" w:sz="4" w:space="0" w:color="auto"/>
            </w:tcBorders>
            <w:shd w:val="clear" w:color="auto" w:fill="FFFFFF" w:themeFill="background1"/>
          </w:tcPr>
          <w:p w14:paraId="57D05D45" w14:textId="77777777" w:rsidR="008707F1" w:rsidRPr="004D205D" w:rsidRDefault="008707F1" w:rsidP="00610D44">
            <w:pPr>
              <w:spacing w:after="0" w:line="276" w:lineRule="auto"/>
              <w:jc w:val="center"/>
              <w:rPr>
                <w:rFonts w:ascii="Arial" w:eastAsia="Inter" w:hAnsi="Arial" w:cs="Arial"/>
                <w:color w:val="111827"/>
                <w:sz w:val="20"/>
                <w:szCs w:val="20"/>
                <w:lang w:val="en-US"/>
              </w:rPr>
            </w:pPr>
            <w:r w:rsidRPr="004D205D">
              <w:rPr>
                <w:rFonts w:ascii="Arial" w:hAnsi="Arial" w:cs="Arial"/>
                <w:sz w:val="20"/>
                <w:szCs w:val="20"/>
              </w:rPr>
              <w:t>Automatiniai pranešimai apie rezervacijos patvirtinimą, pakeitimą ir atšaukimą</w:t>
            </w:r>
          </w:p>
        </w:tc>
      </w:tr>
    </w:tbl>
    <w:p w14:paraId="391EB626" w14:textId="77777777" w:rsidR="00C24317" w:rsidRDefault="00C24317" w:rsidP="00C24317">
      <w:pPr>
        <w:pStyle w:val="ListParagraph"/>
        <w:ind w:left="425"/>
        <w:rPr>
          <w:rFonts w:ascii="Arial" w:eastAsia="Calibri" w:hAnsi="Arial" w:cs="Arial"/>
          <w:i/>
          <w:iCs/>
          <w:color w:val="000000" w:themeColor="text1"/>
          <w:sz w:val="20"/>
          <w:szCs w:val="20"/>
        </w:rPr>
      </w:pPr>
    </w:p>
    <w:p w14:paraId="39C1D440" w14:textId="70A6CDE9" w:rsidR="00AF15B6" w:rsidRDefault="00AF15B6" w:rsidP="0073775D">
      <w:pPr>
        <w:pStyle w:val="ListParagraph"/>
        <w:numPr>
          <w:ilvl w:val="1"/>
          <w:numId w:val="2"/>
        </w:numPr>
        <w:ind w:left="425" w:hanging="357"/>
        <w:rPr>
          <w:rFonts w:ascii="Arial" w:eastAsia="Calibri" w:hAnsi="Arial" w:cs="Arial"/>
          <w:i/>
          <w:iCs/>
          <w:color w:val="000000" w:themeColor="text1"/>
          <w:sz w:val="20"/>
          <w:szCs w:val="20"/>
        </w:rPr>
      </w:pPr>
      <w:r>
        <w:rPr>
          <w:rFonts w:ascii="Arial" w:eastAsia="Calibri" w:hAnsi="Arial" w:cs="Arial"/>
          <w:i/>
          <w:iCs/>
          <w:color w:val="000000" w:themeColor="text1"/>
          <w:sz w:val="20"/>
          <w:szCs w:val="20"/>
        </w:rPr>
        <w:t xml:space="preserve">Techninės priežiūros reikalavimai įrangai ir </w:t>
      </w:r>
      <w:r w:rsidR="00C24317">
        <w:rPr>
          <w:rFonts w:ascii="Arial" w:eastAsia="Calibri" w:hAnsi="Arial" w:cs="Arial"/>
          <w:i/>
          <w:iCs/>
          <w:color w:val="000000" w:themeColor="text1"/>
          <w:sz w:val="20"/>
          <w:szCs w:val="20"/>
        </w:rPr>
        <w:t>sistemos palaikymui:</w:t>
      </w:r>
    </w:p>
    <w:p w14:paraId="289765C5" w14:textId="2B7E194B" w:rsidR="00C24317" w:rsidRPr="002B0B84" w:rsidRDefault="00C24317" w:rsidP="00C24317">
      <w:pPr>
        <w:pStyle w:val="ListParagraph"/>
        <w:jc w:val="right"/>
        <w:rPr>
          <w:rFonts w:ascii="Arial" w:eastAsia="Calibri" w:hAnsi="Arial" w:cs="Arial"/>
          <w:color w:val="000000" w:themeColor="text1"/>
          <w:sz w:val="20"/>
          <w:szCs w:val="20"/>
          <w:lang w:val="en-US"/>
        </w:rPr>
      </w:pPr>
      <w:r w:rsidRPr="0015736B">
        <w:rPr>
          <w:rFonts w:ascii="Arial" w:eastAsia="Calibri" w:hAnsi="Arial" w:cs="Arial"/>
          <w:sz w:val="20"/>
          <w:szCs w:val="20"/>
        </w:rPr>
        <w:t xml:space="preserve">Lentelė Nr. </w:t>
      </w:r>
      <w:r>
        <w:rPr>
          <w:rFonts w:ascii="Arial" w:eastAsia="Calibri" w:hAnsi="Arial" w:cs="Arial"/>
          <w:sz w:val="20"/>
          <w:szCs w:val="20"/>
          <w:lang w:val="en-US"/>
        </w:rPr>
        <w:t>6</w:t>
      </w:r>
    </w:p>
    <w:tbl>
      <w:tblPr>
        <w:tblW w:w="5000" w:type="pct"/>
        <w:jc w:val="center"/>
        <w:tblCellMar>
          <w:left w:w="70" w:type="dxa"/>
          <w:right w:w="70" w:type="dxa"/>
        </w:tblCellMar>
        <w:tblLook w:val="04A0" w:firstRow="1" w:lastRow="0" w:firstColumn="1" w:lastColumn="0" w:noHBand="0" w:noVBand="1"/>
      </w:tblPr>
      <w:tblGrid>
        <w:gridCol w:w="987"/>
        <w:gridCol w:w="2833"/>
        <w:gridCol w:w="5808"/>
      </w:tblGrid>
      <w:tr w:rsidR="008707F1" w:rsidRPr="0015736B" w14:paraId="3BCECE1F" w14:textId="77777777" w:rsidTr="00623947">
        <w:trPr>
          <w:trHeight w:val="693"/>
          <w:jc w:val="center"/>
        </w:trPr>
        <w:tc>
          <w:tcPr>
            <w:tcW w:w="513" w:type="pct"/>
            <w:tcBorders>
              <w:top w:val="single" w:sz="4" w:space="0" w:color="auto"/>
              <w:left w:val="single" w:sz="4" w:space="0" w:color="auto"/>
              <w:bottom w:val="single" w:sz="4" w:space="0" w:color="auto"/>
              <w:right w:val="single" w:sz="4" w:space="0" w:color="auto"/>
            </w:tcBorders>
            <w:noWrap/>
            <w:vAlign w:val="center"/>
          </w:tcPr>
          <w:p w14:paraId="53280D55"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Eil.</w:t>
            </w:r>
          </w:p>
          <w:p w14:paraId="42945CC1"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Nr.</w:t>
            </w:r>
          </w:p>
        </w:tc>
        <w:tc>
          <w:tcPr>
            <w:tcW w:w="1471" w:type="pct"/>
            <w:tcBorders>
              <w:top w:val="single" w:sz="4" w:space="0" w:color="auto"/>
              <w:left w:val="nil"/>
              <w:bottom w:val="single" w:sz="4" w:space="0" w:color="auto"/>
              <w:right w:val="single" w:sz="4" w:space="0" w:color="auto"/>
            </w:tcBorders>
            <w:vAlign w:val="center"/>
          </w:tcPr>
          <w:p w14:paraId="50B74103" w14:textId="77777777" w:rsidR="008707F1" w:rsidRPr="004D205D" w:rsidRDefault="008707F1" w:rsidP="00610D44">
            <w:pPr>
              <w:spacing w:after="0" w:line="276" w:lineRule="auto"/>
              <w:jc w:val="center"/>
              <w:rPr>
                <w:rFonts w:ascii="Arial" w:hAnsi="Arial" w:cs="Arial"/>
                <w:b/>
                <w:bCs/>
                <w:noProof/>
                <w:sz w:val="20"/>
                <w:szCs w:val="20"/>
                <w:lang w:val="en-US" w:eastAsia="pl-PL"/>
              </w:rPr>
            </w:pPr>
            <w:r w:rsidRPr="004D205D">
              <w:rPr>
                <w:rFonts w:ascii="Arial" w:hAnsi="Arial" w:cs="Arial"/>
                <w:b/>
                <w:bCs/>
                <w:noProof/>
                <w:sz w:val="20"/>
                <w:szCs w:val="20"/>
                <w:lang w:val="en-US" w:eastAsia="pl-PL"/>
              </w:rPr>
              <w:t>Reikalavimas</w:t>
            </w:r>
          </w:p>
        </w:tc>
        <w:tc>
          <w:tcPr>
            <w:tcW w:w="3016" w:type="pct"/>
            <w:tcBorders>
              <w:top w:val="single" w:sz="4" w:space="0" w:color="auto"/>
              <w:left w:val="single" w:sz="4" w:space="0" w:color="auto"/>
              <w:bottom w:val="single" w:sz="4" w:space="0" w:color="auto"/>
              <w:right w:val="single" w:sz="4" w:space="0" w:color="auto"/>
            </w:tcBorders>
            <w:vAlign w:val="center"/>
          </w:tcPr>
          <w:p w14:paraId="2145F552" w14:textId="77777777" w:rsidR="008707F1" w:rsidRPr="004D205D" w:rsidRDefault="008707F1" w:rsidP="00610D44">
            <w:pPr>
              <w:spacing w:after="0" w:line="276" w:lineRule="auto"/>
              <w:jc w:val="center"/>
              <w:rPr>
                <w:rFonts w:ascii="Arial" w:hAnsi="Arial" w:cs="Arial"/>
                <w:b/>
                <w:bCs/>
                <w:noProof/>
                <w:sz w:val="20"/>
                <w:szCs w:val="20"/>
                <w:lang w:eastAsia="pl-PL"/>
              </w:rPr>
            </w:pPr>
            <w:r w:rsidRPr="004D205D">
              <w:rPr>
                <w:rFonts w:ascii="Arial" w:hAnsi="Arial" w:cs="Arial"/>
                <w:b/>
                <w:bCs/>
                <w:noProof/>
                <w:sz w:val="20"/>
                <w:szCs w:val="20"/>
                <w:lang w:val="en-US" w:eastAsia="pl-PL"/>
              </w:rPr>
              <w:t>Minimali rei</w:t>
            </w:r>
            <w:r w:rsidRPr="004D205D">
              <w:rPr>
                <w:rFonts w:ascii="Arial" w:hAnsi="Arial" w:cs="Arial"/>
                <w:b/>
                <w:bCs/>
                <w:noProof/>
                <w:sz w:val="20"/>
                <w:szCs w:val="20"/>
                <w:lang w:eastAsia="pl-PL"/>
              </w:rPr>
              <w:t>kšmė</w:t>
            </w:r>
          </w:p>
        </w:tc>
      </w:tr>
      <w:tr w:rsidR="008707F1" w:rsidRPr="00C31708" w14:paraId="4E2B7C51"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C65C13" w14:textId="55EE0A88" w:rsidR="008707F1" w:rsidRPr="00623947" w:rsidRDefault="008707F1" w:rsidP="0073775D">
            <w:pPr>
              <w:pStyle w:val="ListParagraph"/>
              <w:numPr>
                <w:ilvl w:val="0"/>
                <w:numId w:val="8"/>
              </w:numPr>
              <w:spacing w:after="0" w:line="276" w:lineRule="auto"/>
              <w:jc w:val="center"/>
              <w:rPr>
                <w:rFonts w:ascii="Arial" w:hAnsi="Arial" w:cs="Arial"/>
                <w:noProof/>
                <w:sz w:val="20"/>
                <w:szCs w:val="20"/>
                <w:lang w:val="en-US" w:eastAsia="pl-PL"/>
              </w:rPr>
            </w:pPr>
          </w:p>
        </w:tc>
        <w:tc>
          <w:tcPr>
            <w:tcW w:w="1471" w:type="pct"/>
            <w:tcBorders>
              <w:top w:val="single" w:sz="4" w:space="0" w:color="auto"/>
              <w:left w:val="nil"/>
              <w:bottom w:val="single" w:sz="4" w:space="0" w:color="auto"/>
              <w:right w:val="single" w:sz="4" w:space="0" w:color="auto"/>
            </w:tcBorders>
            <w:shd w:val="clear" w:color="auto" w:fill="FFFFFF" w:themeFill="background1"/>
          </w:tcPr>
          <w:p w14:paraId="5FC6EC17" w14:textId="353D587A" w:rsidR="008707F1" w:rsidRPr="004D205D" w:rsidRDefault="008707F1" w:rsidP="00C24317">
            <w:pPr>
              <w:spacing w:after="0" w:line="276" w:lineRule="auto"/>
              <w:jc w:val="center"/>
              <w:rPr>
                <w:rFonts w:ascii="Arial" w:hAnsi="Arial" w:cs="Arial"/>
                <w:sz w:val="20"/>
                <w:szCs w:val="20"/>
              </w:rPr>
            </w:pPr>
            <w:r w:rsidRPr="004D205D">
              <w:rPr>
                <w:rFonts w:ascii="Arial" w:hAnsi="Arial" w:cs="Arial"/>
                <w:sz w:val="20"/>
                <w:szCs w:val="20"/>
              </w:rPr>
              <w:t>Gedimų pranešimo kanalas</w:t>
            </w:r>
          </w:p>
        </w:tc>
        <w:tc>
          <w:tcPr>
            <w:tcW w:w="3016" w:type="pct"/>
            <w:tcBorders>
              <w:top w:val="single" w:sz="4" w:space="0" w:color="auto"/>
              <w:left w:val="single" w:sz="4" w:space="0" w:color="auto"/>
              <w:bottom w:val="single" w:sz="4" w:space="0" w:color="auto"/>
              <w:right w:val="single" w:sz="4" w:space="0" w:color="auto"/>
            </w:tcBorders>
            <w:shd w:val="clear" w:color="auto" w:fill="FFFFFF" w:themeFill="background1"/>
          </w:tcPr>
          <w:p w14:paraId="6D5C081E" w14:textId="0D780FD3" w:rsidR="008707F1" w:rsidRPr="004D205D" w:rsidRDefault="008707F1" w:rsidP="00C24317">
            <w:pPr>
              <w:spacing w:after="0" w:line="276" w:lineRule="auto"/>
              <w:jc w:val="center"/>
              <w:rPr>
                <w:rFonts w:ascii="Arial" w:hAnsi="Arial" w:cs="Arial"/>
                <w:color w:val="000000"/>
                <w:sz w:val="20"/>
                <w:szCs w:val="20"/>
                <w:lang w:val="en-US"/>
              </w:rPr>
            </w:pPr>
            <w:r w:rsidRPr="004D205D">
              <w:rPr>
                <w:rFonts w:ascii="Arial" w:hAnsi="Arial" w:cs="Arial"/>
                <w:sz w:val="20"/>
                <w:szCs w:val="20"/>
              </w:rPr>
              <w:t>El. paštas ir (arba) pagalbos sistema (</w:t>
            </w:r>
            <w:proofErr w:type="spellStart"/>
            <w:r w:rsidRPr="004D205D">
              <w:rPr>
                <w:rFonts w:ascii="Arial" w:hAnsi="Arial" w:cs="Arial"/>
                <w:sz w:val="20"/>
                <w:szCs w:val="20"/>
              </w:rPr>
              <w:t>helpdesk</w:t>
            </w:r>
            <w:proofErr w:type="spellEnd"/>
            <w:r w:rsidRPr="004D205D">
              <w:rPr>
                <w:rFonts w:ascii="Arial" w:hAnsi="Arial" w:cs="Arial"/>
                <w:sz w:val="20"/>
                <w:szCs w:val="20"/>
              </w:rPr>
              <w:t xml:space="preserve"> / </w:t>
            </w:r>
            <w:proofErr w:type="spellStart"/>
            <w:r w:rsidRPr="004D205D">
              <w:rPr>
                <w:rFonts w:ascii="Arial" w:hAnsi="Arial" w:cs="Arial"/>
                <w:sz w:val="20"/>
                <w:szCs w:val="20"/>
              </w:rPr>
              <w:t>ticketing</w:t>
            </w:r>
            <w:proofErr w:type="spellEnd"/>
            <w:r w:rsidRPr="004D205D">
              <w:rPr>
                <w:rFonts w:ascii="Arial" w:hAnsi="Arial" w:cs="Arial"/>
                <w:sz w:val="20"/>
                <w:szCs w:val="20"/>
              </w:rPr>
              <w:t xml:space="preserve"> sistema)</w:t>
            </w:r>
          </w:p>
        </w:tc>
      </w:tr>
      <w:tr w:rsidR="008707F1" w:rsidRPr="00C31708" w14:paraId="57FBB4DC"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54D0451" w14:textId="2816F260" w:rsidR="008707F1" w:rsidRPr="00623947" w:rsidRDefault="008707F1" w:rsidP="0073775D">
            <w:pPr>
              <w:pStyle w:val="ListParagraph"/>
              <w:numPr>
                <w:ilvl w:val="0"/>
                <w:numId w:val="8"/>
              </w:numPr>
              <w:spacing w:after="0" w:line="276" w:lineRule="auto"/>
              <w:jc w:val="center"/>
              <w:rPr>
                <w:rFonts w:ascii="Arial" w:hAnsi="Arial" w:cs="Arial"/>
                <w:noProof/>
                <w:sz w:val="20"/>
                <w:szCs w:val="20"/>
                <w:lang w:val="en-US" w:eastAsia="pl-PL"/>
              </w:rPr>
            </w:pPr>
          </w:p>
        </w:tc>
        <w:tc>
          <w:tcPr>
            <w:tcW w:w="1471" w:type="pct"/>
            <w:tcBorders>
              <w:top w:val="single" w:sz="4" w:space="0" w:color="auto"/>
              <w:left w:val="nil"/>
              <w:bottom w:val="single" w:sz="4" w:space="0" w:color="auto"/>
              <w:right w:val="single" w:sz="4" w:space="0" w:color="auto"/>
            </w:tcBorders>
            <w:shd w:val="clear" w:color="auto" w:fill="FFFFFF" w:themeFill="background1"/>
          </w:tcPr>
          <w:p w14:paraId="26AB8FEA" w14:textId="5203BA6A" w:rsidR="008707F1" w:rsidRPr="004D205D" w:rsidRDefault="008707F1" w:rsidP="00C24317">
            <w:pPr>
              <w:spacing w:after="0" w:line="276" w:lineRule="auto"/>
              <w:jc w:val="center"/>
              <w:rPr>
                <w:rFonts w:ascii="Arial" w:hAnsi="Arial" w:cs="Arial"/>
                <w:sz w:val="20"/>
                <w:szCs w:val="20"/>
              </w:rPr>
            </w:pPr>
            <w:r w:rsidRPr="004D205D">
              <w:rPr>
                <w:rFonts w:ascii="Arial" w:hAnsi="Arial" w:cs="Arial"/>
                <w:sz w:val="20"/>
                <w:szCs w:val="20"/>
              </w:rPr>
              <w:t>Reagavimo laikas</w:t>
            </w:r>
          </w:p>
        </w:tc>
        <w:tc>
          <w:tcPr>
            <w:tcW w:w="3016" w:type="pct"/>
            <w:tcBorders>
              <w:top w:val="single" w:sz="4" w:space="0" w:color="auto"/>
              <w:left w:val="single" w:sz="4" w:space="0" w:color="auto"/>
              <w:bottom w:val="single" w:sz="4" w:space="0" w:color="auto"/>
              <w:right w:val="single" w:sz="4" w:space="0" w:color="auto"/>
            </w:tcBorders>
            <w:shd w:val="clear" w:color="auto" w:fill="FFFFFF" w:themeFill="background1"/>
          </w:tcPr>
          <w:p w14:paraId="1EBCBA7C" w14:textId="74134727" w:rsidR="008707F1" w:rsidRPr="004D205D" w:rsidRDefault="008707F1" w:rsidP="00C24317">
            <w:pPr>
              <w:spacing w:after="0" w:line="276" w:lineRule="auto"/>
              <w:jc w:val="center"/>
              <w:rPr>
                <w:rFonts w:ascii="Arial" w:hAnsi="Arial" w:cs="Arial"/>
                <w:color w:val="000000"/>
                <w:sz w:val="20"/>
                <w:szCs w:val="20"/>
                <w:lang w:val="en-US"/>
              </w:rPr>
            </w:pPr>
            <w:r w:rsidRPr="004D205D">
              <w:rPr>
                <w:rFonts w:ascii="Arial" w:hAnsi="Arial" w:cs="Arial"/>
                <w:sz w:val="20"/>
                <w:szCs w:val="20"/>
              </w:rPr>
              <w:t>Ne ilgiau kaip 8 (aštuonios) darbo valandos nuo gedimo pranešimo gavimo</w:t>
            </w:r>
          </w:p>
        </w:tc>
      </w:tr>
      <w:tr w:rsidR="008707F1" w:rsidRPr="00C31708" w14:paraId="5EC6CD56"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563921" w14:textId="135D2717" w:rsidR="008707F1" w:rsidRPr="00623947" w:rsidRDefault="008707F1" w:rsidP="0073775D">
            <w:pPr>
              <w:pStyle w:val="ListParagraph"/>
              <w:numPr>
                <w:ilvl w:val="0"/>
                <w:numId w:val="8"/>
              </w:numPr>
              <w:spacing w:after="0" w:line="276" w:lineRule="auto"/>
              <w:jc w:val="center"/>
              <w:rPr>
                <w:rFonts w:ascii="Arial" w:hAnsi="Arial" w:cs="Arial"/>
                <w:noProof/>
                <w:sz w:val="20"/>
                <w:szCs w:val="20"/>
                <w:lang w:val="en-US" w:eastAsia="pl-PL"/>
              </w:rPr>
            </w:pPr>
          </w:p>
        </w:tc>
        <w:tc>
          <w:tcPr>
            <w:tcW w:w="1471" w:type="pct"/>
            <w:tcBorders>
              <w:top w:val="single" w:sz="4" w:space="0" w:color="auto"/>
              <w:left w:val="nil"/>
              <w:bottom w:val="single" w:sz="4" w:space="0" w:color="auto"/>
              <w:right w:val="single" w:sz="4" w:space="0" w:color="auto"/>
            </w:tcBorders>
            <w:shd w:val="clear" w:color="auto" w:fill="FFFFFF" w:themeFill="background1"/>
          </w:tcPr>
          <w:p w14:paraId="7CDAA5B0" w14:textId="1946A6F7" w:rsidR="008707F1" w:rsidRPr="004D205D" w:rsidRDefault="008707F1" w:rsidP="00C24317">
            <w:pPr>
              <w:spacing w:after="0" w:line="276" w:lineRule="auto"/>
              <w:jc w:val="center"/>
              <w:rPr>
                <w:rFonts w:ascii="Arial" w:hAnsi="Arial" w:cs="Arial"/>
                <w:sz w:val="20"/>
                <w:szCs w:val="20"/>
                <w:lang w:val="en-US"/>
              </w:rPr>
            </w:pPr>
            <w:r w:rsidRPr="004D205D">
              <w:rPr>
                <w:rFonts w:ascii="Arial" w:hAnsi="Arial" w:cs="Arial"/>
                <w:sz w:val="20"/>
                <w:szCs w:val="20"/>
              </w:rPr>
              <w:t>Gedimo pašalinimo laikas</w:t>
            </w:r>
          </w:p>
        </w:tc>
        <w:tc>
          <w:tcPr>
            <w:tcW w:w="3016" w:type="pct"/>
            <w:tcBorders>
              <w:top w:val="single" w:sz="4" w:space="0" w:color="auto"/>
              <w:left w:val="single" w:sz="4" w:space="0" w:color="auto"/>
              <w:bottom w:val="single" w:sz="4" w:space="0" w:color="auto"/>
              <w:right w:val="single" w:sz="4" w:space="0" w:color="auto"/>
            </w:tcBorders>
            <w:shd w:val="clear" w:color="auto" w:fill="FFFFFF" w:themeFill="background1"/>
          </w:tcPr>
          <w:p w14:paraId="6B135722" w14:textId="10D41067" w:rsidR="008707F1" w:rsidRPr="004D205D" w:rsidRDefault="008707F1" w:rsidP="00C24317">
            <w:pPr>
              <w:spacing w:after="0" w:line="276" w:lineRule="auto"/>
              <w:jc w:val="center"/>
              <w:rPr>
                <w:rFonts w:ascii="Arial" w:hAnsi="Arial" w:cs="Arial"/>
                <w:color w:val="000000"/>
                <w:sz w:val="20"/>
                <w:szCs w:val="20"/>
                <w:lang w:val="en-US"/>
              </w:rPr>
            </w:pPr>
            <w:r w:rsidRPr="004D205D">
              <w:rPr>
                <w:rFonts w:ascii="Arial" w:hAnsi="Arial" w:cs="Arial"/>
                <w:sz w:val="20"/>
                <w:szCs w:val="20"/>
              </w:rPr>
              <w:t>Ne ilgiau kaip 3 (trys) darbo dienos</w:t>
            </w:r>
          </w:p>
        </w:tc>
      </w:tr>
      <w:tr w:rsidR="008707F1" w:rsidRPr="00C31708" w14:paraId="26F0FE45"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C04B4A" w14:textId="77B16B81" w:rsidR="008707F1" w:rsidRPr="00623947" w:rsidRDefault="008707F1" w:rsidP="0073775D">
            <w:pPr>
              <w:pStyle w:val="ListParagraph"/>
              <w:numPr>
                <w:ilvl w:val="0"/>
                <w:numId w:val="8"/>
              </w:numPr>
              <w:spacing w:after="0" w:line="276" w:lineRule="auto"/>
              <w:jc w:val="center"/>
              <w:rPr>
                <w:rFonts w:ascii="Arial" w:hAnsi="Arial" w:cs="Arial"/>
                <w:noProof/>
                <w:sz w:val="20"/>
                <w:szCs w:val="20"/>
                <w:lang w:val="en-US" w:eastAsia="pl-PL"/>
              </w:rPr>
            </w:pPr>
          </w:p>
        </w:tc>
        <w:tc>
          <w:tcPr>
            <w:tcW w:w="1471" w:type="pct"/>
            <w:tcBorders>
              <w:top w:val="single" w:sz="4" w:space="0" w:color="auto"/>
              <w:left w:val="nil"/>
              <w:bottom w:val="single" w:sz="4" w:space="0" w:color="auto"/>
              <w:right w:val="single" w:sz="4" w:space="0" w:color="auto"/>
            </w:tcBorders>
            <w:shd w:val="clear" w:color="auto" w:fill="FFFFFF" w:themeFill="background1"/>
          </w:tcPr>
          <w:p w14:paraId="6B1510B3" w14:textId="7F7E279B" w:rsidR="008707F1" w:rsidRPr="004D205D" w:rsidRDefault="008707F1" w:rsidP="00C24317">
            <w:pPr>
              <w:spacing w:after="0" w:line="276" w:lineRule="auto"/>
              <w:jc w:val="center"/>
              <w:rPr>
                <w:rFonts w:ascii="Arial" w:hAnsi="Arial" w:cs="Arial"/>
                <w:sz w:val="20"/>
                <w:szCs w:val="20"/>
              </w:rPr>
            </w:pPr>
            <w:r w:rsidRPr="004D205D">
              <w:rPr>
                <w:rFonts w:ascii="Arial" w:hAnsi="Arial" w:cs="Arial"/>
                <w:sz w:val="20"/>
                <w:szCs w:val="20"/>
              </w:rPr>
              <w:t>Esant poreikiui keisti įrangą gedimo pašalinimo laikas</w:t>
            </w:r>
          </w:p>
        </w:tc>
        <w:tc>
          <w:tcPr>
            <w:tcW w:w="3016" w:type="pct"/>
            <w:tcBorders>
              <w:top w:val="single" w:sz="4" w:space="0" w:color="auto"/>
              <w:left w:val="single" w:sz="4" w:space="0" w:color="auto"/>
              <w:bottom w:val="single" w:sz="4" w:space="0" w:color="auto"/>
              <w:right w:val="single" w:sz="4" w:space="0" w:color="auto"/>
            </w:tcBorders>
            <w:shd w:val="clear" w:color="auto" w:fill="FFFFFF" w:themeFill="background1"/>
          </w:tcPr>
          <w:p w14:paraId="222E936C" w14:textId="04B7394A" w:rsidR="008707F1" w:rsidRPr="004D205D" w:rsidRDefault="008707F1" w:rsidP="00C24317">
            <w:pPr>
              <w:spacing w:after="0" w:line="276" w:lineRule="auto"/>
              <w:jc w:val="center"/>
              <w:rPr>
                <w:rFonts w:ascii="Arial" w:hAnsi="Arial" w:cs="Arial"/>
                <w:color w:val="000000"/>
                <w:sz w:val="20"/>
                <w:szCs w:val="20"/>
                <w:lang w:val="en-US"/>
              </w:rPr>
            </w:pPr>
            <w:r w:rsidRPr="004D205D">
              <w:rPr>
                <w:rFonts w:ascii="Arial" w:hAnsi="Arial" w:cs="Arial"/>
                <w:sz w:val="20"/>
                <w:szCs w:val="20"/>
              </w:rPr>
              <w:t xml:space="preserve">Ne ilgiau kaip </w:t>
            </w:r>
            <w:r w:rsidRPr="004D205D">
              <w:rPr>
                <w:rFonts w:ascii="Arial" w:hAnsi="Arial" w:cs="Arial"/>
                <w:sz w:val="20"/>
                <w:szCs w:val="20"/>
                <w:lang w:val="en-US"/>
              </w:rPr>
              <w:t>5</w:t>
            </w:r>
            <w:r w:rsidRPr="004D205D">
              <w:rPr>
                <w:rFonts w:ascii="Arial" w:hAnsi="Arial" w:cs="Arial"/>
                <w:sz w:val="20"/>
                <w:szCs w:val="20"/>
              </w:rPr>
              <w:t xml:space="preserve"> (penkios) darbo dienos</w:t>
            </w:r>
          </w:p>
        </w:tc>
      </w:tr>
      <w:tr w:rsidR="008707F1" w:rsidRPr="00C31708" w14:paraId="4BF8EE35" w14:textId="77777777" w:rsidTr="00623947">
        <w:trPr>
          <w:trHeight w:val="284"/>
          <w:jc w:val="center"/>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57691F" w14:textId="6C761F02" w:rsidR="008707F1" w:rsidRPr="00623947" w:rsidRDefault="008707F1" w:rsidP="0073775D">
            <w:pPr>
              <w:pStyle w:val="ListParagraph"/>
              <w:numPr>
                <w:ilvl w:val="0"/>
                <w:numId w:val="8"/>
              </w:numPr>
              <w:spacing w:after="0" w:line="276" w:lineRule="auto"/>
              <w:jc w:val="center"/>
              <w:rPr>
                <w:rFonts w:ascii="Arial" w:hAnsi="Arial" w:cs="Arial"/>
                <w:noProof/>
                <w:sz w:val="20"/>
                <w:szCs w:val="20"/>
                <w:lang w:val="en-US" w:eastAsia="pl-PL"/>
              </w:rPr>
            </w:pPr>
          </w:p>
        </w:tc>
        <w:tc>
          <w:tcPr>
            <w:tcW w:w="1471" w:type="pct"/>
            <w:tcBorders>
              <w:top w:val="single" w:sz="4" w:space="0" w:color="auto"/>
              <w:left w:val="nil"/>
              <w:bottom w:val="single" w:sz="4" w:space="0" w:color="auto"/>
              <w:right w:val="single" w:sz="4" w:space="0" w:color="auto"/>
            </w:tcBorders>
            <w:shd w:val="clear" w:color="auto" w:fill="FFFFFF" w:themeFill="background1"/>
          </w:tcPr>
          <w:p w14:paraId="62688BBF" w14:textId="77442FB7" w:rsidR="008707F1" w:rsidRPr="004D205D" w:rsidRDefault="008707F1" w:rsidP="00C24317">
            <w:pPr>
              <w:spacing w:after="0" w:line="276" w:lineRule="auto"/>
              <w:jc w:val="center"/>
              <w:rPr>
                <w:rFonts w:ascii="Arial" w:hAnsi="Arial" w:cs="Arial"/>
                <w:sz w:val="20"/>
                <w:szCs w:val="20"/>
              </w:rPr>
            </w:pPr>
            <w:r w:rsidRPr="004D205D">
              <w:rPr>
                <w:rFonts w:ascii="Arial" w:hAnsi="Arial" w:cs="Arial"/>
                <w:sz w:val="20"/>
                <w:szCs w:val="20"/>
              </w:rPr>
              <w:t>Įrangos atnaujinimai</w:t>
            </w:r>
          </w:p>
        </w:tc>
        <w:tc>
          <w:tcPr>
            <w:tcW w:w="3016" w:type="pct"/>
            <w:tcBorders>
              <w:top w:val="single" w:sz="4" w:space="0" w:color="auto"/>
              <w:left w:val="single" w:sz="4" w:space="0" w:color="auto"/>
              <w:bottom w:val="single" w:sz="4" w:space="0" w:color="auto"/>
              <w:right w:val="single" w:sz="4" w:space="0" w:color="auto"/>
            </w:tcBorders>
            <w:shd w:val="clear" w:color="auto" w:fill="FFFFFF" w:themeFill="background1"/>
          </w:tcPr>
          <w:p w14:paraId="5FC61525" w14:textId="4C4ED2E3" w:rsidR="008707F1" w:rsidRPr="004D205D" w:rsidRDefault="008707F1" w:rsidP="00C24317">
            <w:pPr>
              <w:spacing w:after="0" w:line="276" w:lineRule="auto"/>
              <w:jc w:val="center"/>
              <w:rPr>
                <w:rFonts w:ascii="Arial" w:hAnsi="Arial" w:cs="Arial"/>
                <w:color w:val="000000"/>
                <w:sz w:val="20"/>
                <w:szCs w:val="20"/>
              </w:rPr>
            </w:pPr>
            <w:r w:rsidRPr="004D205D">
              <w:rPr>
                <w:rFonts w:ascii="Arial" w:hAnsi="Arial" w:cs="Arial"/>
                <w:sz w:val="20"/>
                <w:szCs w:val="20"/>
              </w:rPr>
              <w:t>Visi įrangos ir sistemos programinės įrangos atnaujinimai įtraukti į paslaugos kainą</w:t>
            </w:r>
          </w:p>
        </w:tc>
      </w:tr>
    </w:tbl>
    <w:p w14:paraId="78FBFA5E" w14:textId="77777777" w:rsidR="002B0B84" w:rsidRDefault="002B0B84" w:rsidP="002B0B84">
      <w:pPr>
        <w:pStyle w:val="ListParagraph"/>
        <w:tabs>
          <w:tab w:val="left" w:pos="360"/>
        </w:tabs>
        <w:spacing w:after="0" w:line="240" w:lineRule="auto"/>
        <w:ind w:left="426"/>
        <w:jc w:val="both"/>
        <w:rPr>
          <w:rFonts w:ascii="Arial" w:eastAsia="Calibri" w:hAnsi="Arial" w:cs="Arial"/>
          <w:i/>
          <w:iCs/>
          <w:color w:val="000000" w:themeColor="text1"/>
          <w:sz w:val="20"/>
          <w:szCs w:val="20"/>
        </w:rPr>
      </w:pPr>
    </w:p>
    <w:p w14:paraId="3720286C" w14:textId="77777777" w:rsidR="00AF15B6" w:rsidRPr="00164CDF" w:rsidRDefault="00AF15B6" w:rsidP="002B0B84">
      <w:pPr>
        <w:pStyle w:val="ListParagraph"/>
        <w:tabs>
          <w:tab w:val="left" w:pos="360"/>
        </w:tabs>
        <w:spacing w:after="0" w:line="240" w:lineRule="auto"/>
        <w:ind w:left="426"/>
        <w:jc w:val="both"/>
        <w:rPr>
          <w:rFonts w:ascii="Arial" w:eastAsia="Calibri" w:hAnsi="Arial" w:cs="Arial"/>
          <w:i/>
          <w:iCs/>
          <w:color w:val="000000" w:themeColor="text1"/>
          <w:sz w:val="20"/>
          <w:szCs w:val="20"/>
        </w:rPr>
      </w:pPr>
    </w:p>
    <w:p w14:paraId="1EA7A056" w14:textId="0B7EE187" w:rsidR="00164CDF" w:rsidRPr="0084455A" w:rsidRDefault="004D205D" w:rsidP="0073775D">
      <w:pPr>
        <w:pStyle w:val="ListParagraph"/>
        <w:numPr>
          <w:ilvl w:val="1"/>
          <w:numId w:val="2"/>
        </w:numPr>
        <w:spacing w:after="0" w:line="240" w:lineRule="auto"/>
        <w:ind w:left="425" w:hanging="357"/>
        <w:jc w:val="both"/>
        <w:rPr>
          <w:rFonts w:ascii="Arial" w:eastAsia="Calibri" w:hAnsi="Arial" w:cs="Arial"/>
          <w:i/>
          <w:iCs/>
          <w:color w:val="000000" w:themeColor="text1"/>
          <w:sz w:val="20"/>
          <w:szCs w:val="20"/>
        </w:rPr>
      </w:pPr>
      <w:r w:rsidRPr="004D205D">
        <w:rPr>
          <w:rFonts w:ascii="Arial" w:eastAsia="Calibri" w:hAnsi="Arial" w:cs="Arial"/>
          <w:color w:val="000000" w:themeColor="text1"/>
          <w:sz w:val="20"/>
          <w:szCs w:val="20"/>
        </w:rPr>
        <w:t>Pardavėjo pasiūlyta kaina turi apimti visas išlaidas, susijusias su transporto stebėjimo ir kontrolės sistemos įrangos tiekimu, įdiegimu, konfigūravimu, licencijomis, prieiga prie sistemos, duomenų saugojimu, techniniu palaikymu bei visomis kitomis funkcijomis ir paslaugomis, reikalingomis pilnaverčiam sistemos veikimui pagal techninės specifikacijos reikalavimus. Po sutarties sudarymo negali būti taikomi jokie papildomi mokesčiai už įrangą, programinę įrangą, sistemos funkcionalumus ar jų palaikymą, išskyrus atvejus, kai Užsakovas raštu užsako papildomas paslaugas ar funkcijas, kurios nebuvo numatytos pirkimo dokumentuose.</w:t>
      </w:r>
      <w:r w:rsidR="00754149" w:rsidRPr="0084455A">
        <w:rPr>
          <w:rFonts w:ascii="Arial" w:eastAsia="Calibri" w:hAnsi="Arial" w:cs="Arial"/>
          <w:i/>
          <w:iCs/>
          <w:color w:val="FF0000"/>
          <w:sz w:val="20"/>
          <w:szCs w:val="20"/>
        </w:rPr>
        <w:t xml:space="preserve"> </w:t>
      </w:r>
    </w:p>
    <w:p w14:paraId="2405D803" w14:textId="77777777" w:rsidR="004D205D" w:rsidRPr="004D205D" w:rsidRDefault="004D205D" w:rsidP="0073775D">
      <w:pPr>
        <w:pStyle w:val="ListParagraph"/>
        <w:numPr>
          <w:ilvl w:val="1"/>
          <w:numId w:val="2"/>
        </w:numPr>
        <w:tabs>
          <w:tab w:val="left" w:pos="360"/>
        </w:tabs>
        <w:spacing w:after="0" w:line="240" w:lineRule="auto"/>
        <w:ind w:left="426"/>
        <w:jc w:val="both"/>
        <w:rPr>
          <w:rFonts w:ascii="Arial" w:eastAsia="Calibri" w:hAnsi="Arial" w:cs="Arial"/>
          <w:i/>
          <w:iCs/>
          <w:color w:val="FF0000"/>
          <w:sz w:val="20"/>
          <w:szCs w:val="20"/>
        </w:rPr>
      </w:pPr>
      <w:r>
        <w:rPr>
          <w:rFonts w:ascii="Arial" w:eastAsia="Calibri" w:hAnsi="Arial" w:cs="Arial"/>
          <w:color w:val="000000" w:themeColor="text1"/>
          <w:sz w:val="20"/>
          <w:szCs w:val="20"/>
        </w:rPr>
        <w:t>T</w:t>
      </w:r>
      <w:r w:rsidRPr="004D205D">
        <w:rPr>
          <w:rFonts w:ascii="Arial" w:eastAsia="Calibri" w:hAnsi="Arial" w:cs="Arial"/>
          <w:color w:val="000000" w:themeColor="text1"/>
          <w:sz w:val="20"/>
          <w:szCs w:val="20"/>
        </w:rPr>
        <w:t xml:space="preserve">ransporto stebėjimo ir kontrolės sistemos įranga bei programinė įranga turi suteikti </w:t>
      </w:r>
      <w:r>
        <w:rPr>
          <w:rFonts w:ascii="Arial" w:eastAsia="Calibri" w:hAnsi="Arial" w:cs="Arial"/>
          <w:color w:val="000000" w:themeColor="text1"/>
          <w:sz w:val="20"/>
          <w:szCs w:val="20"/>
        </w:rPr>
        <w:t xml:space="preserve">Pirkėjui </w:t>
      </w:r>
      <w:r w:rsidRPr="004D205D">
        <w:rPr>
          <w:rFonts w:ascii="Arial" w:eastAsia="Calibri" w:hAnsi="Arial" w:cs="Arial"/>
          <w:color w:val="000000" w:themeColor="text1"/>
          <w:sz w:val="20"/>
          <w:szCs w:val="20"/>
        </w:rPr>
        <w:t xml:space="preserve">prieigą prie visų standartinių Pardavėjo siūlomų sistemos funkcijų, modulių, ataskaitų, duomenų analizės priemonių ir kitų funkcionalumų, kurie yra prieinami atitinkamam sistemos sprendimui. </w:t>
      </w:r>
      <w:r>
        <w:rPr>
          <w:rFonts w:ascii="Arial" w:eastAsia="Calibri" w:hAnsi="Arial" w:cs="Arial"/>
          <w:color w:val="000000" w:themeColor="text1"/>
          <w:sz w:val="20"/>
          <w:szCs w:val="20"/>
        </w:rPr>
        <w:t>Pardavėjas</w:t>
      </w:r>
      <w:r w:rsidRPr="004D205D">
        <w:rPr>
          <w:rFonts w:ascii="Arial" w:eastAsia="Calibri" w:hAnsi="Arial" w:cs="Arial"/>
          <w:color w:val="000000" w:themeColor="text1"/>
          <w:sz w:val="20"/>
          <w:szCs w:val="20"/>
        </w:rPr>
        <w:t xml:space="preserve"> negali apriboti, išjungti ar papildomai apmokestinti atskirų standartinių funkcijų, ataskaitų ar modulių vien dėl to, kad jie nėra tiesiogiai ar išsamiai išvardyti techninėje specifikacijoje, jeigu šie funkcionalumai yra standartinė siūlomo sprendimo dalis. Visas standartinis sistemos funkcionalumas turi būti įtrauktas į pasiūlymo kainą.</w:t>
      </w:r>
    </w:p>
    <w:p w14:paraId="1CC95EA4" w14:textId="4630D0C9" w:rsidR="00CF3ECE" w:rsidRPr="004058BE" w:rsidRDefault="00C31708" w:rsidP="00C31708">
      <w:pPr>
        <w:pBdr>
          <w:top w:val="single" w:sz="8" w:space="1" w:color="auto"/>
          <w:bottom w:val="single" w:sz="8" w:space="1" w:color="auto"/>
        </w:pBdr>
        <w:tabs>
          <w:tab w:val="left" w:pos="284"/>
        </w:tabs>
        <w:spacing w:after="0" w:line="240" w:lineRule="auto"/>
        <w:rPr>
          <w:rFonts w:ascii="Arial" w:eastAsia="Calibri" w:hAnsi="Arial" w:cs="Arial"/>
          <w:b/>
          <w:sz w:val="20"/>
          <w:szCs w:val="20"/>
        </w:rPr>
      </w:pPr>
      <w:r>
        <w:rPr>
          <w:rFonts w:ascii="Arial" w:eastAsia="Calibri" w:hAnsi="Arial" w:cs="Arial"/>
          <w:b/>
          <w:sz w:val="20"/>
          <w:szCs w:val="20"/>
        </w:rPr>
        <w:t xml:space="preserve">5. </w:t>
      </w:r>
      <w:r w:rsidR="00CF3ECE" w:rsidRPr="004058BE">
        <w:rPr>
          <w:rFonts w:ascii="Arial" w:eastAsia="Calibri" w:hAnsi="Arial" w:cs="Arial"/>
          <w:b/>
          <w:sz w:val="20"/>
          <w:szCs w:val="20"/>
        </w:rPr>
        <w:t>PRIEDAI</w:t>
      </w:r>
    </w:p>
    <w:p w14:paraId="7440706C" w14:textId="3C5DA072" w:rsidR="00CF3ECE" w:rsidRPr="00D36C52" w:rsidRDefault="00B65518" w:rsidP="00DC42EC">
      <w:pPr>
        <w:spacing w:after="0" w:line="240" w:lineRule="auto"/>
        <w:rPr>
          <w:rFonts w:ascii="Arial" w:eastAsia="Calibri" w:hAnsi="Arial" w:cs="Arial"/>
          <w:bCs/>
          <w:color w:val="000000" w:themeColor="text1"/>
          <w:sz w:val="20"/>
          <w:szCs w:val="20"/>
        </w:rPr>
      </w:pPr>
      <w:r w:rsidRPr="00D36C52">
        <w:rPr>
          <w:rFonts w:ascii="Arial" w:eastAsia="Calibri" w:hAnsi="Arial" w:cs="Arial"/>
          <w:bCs/>
          <w:color w:val="000000" w:themeColor="text1"/>
          <w:sz w:val="20"/>
          <w:szCs w:val="20"/>
        </w:rPr>
        <w:t xml:space="preserve">1 priedas – </w:t>
      </w:r>
      <w:r w:rsidR="0040213F" w:rsidRPr="0040213F">
        <w:rPr>
          <w:rFonts w:ascii="Arial" w:eastAsia="Calibri" w:hAnsi="Arial" w:cs="Arial"/>
          <w:bCs/>
          <w:color w:val="000000" w:themeColor="text1"/>
          <w:sz w:val="20"/>
          <w:szCs w:val="20"/>
        </w:rPr>
        <w:t>PREKIŲ ATITIKTIES TECHNINĖS SPECIFIKACIJOS REIKALAVIMAMS PALYGINAMOJI LENTELĖ</w:t>
      </w:r>
    </w:p>
    <w:p w14:paraId="650B27E7" w14:textId="48A3FE1D" w:rsidR="00B65518" w:rsidRPr="00D36C52" w:rsidRDefault="00B65518" w:rsidP="00DC42EC">
      <w:pPr>
        <w:spacing w:after="0" w:line="240" w:lineRule="auto"/>
        <w:rPr>
          <w:rFonts w:ascii="Arial" w:eastAsia="Calibri" w:hAnsi="Arial" w:cs="Arial"/>
          <w:b/>
          <w:i/>
          <w:color w:val="000000" w:themeColor="text1"/>
          <w:sz w:val="20"/>
          <w:szCs w:val="20"/>
        </w:rPr>
      </w:pPr>
      <w:r w:rsidRPr="00D36C52">
        <w:rPr>
          <w:rFonts w:ascii="Arial" w:eastAsia="Calibri" w:hAnsi="Arial" w:cs="Arial"/>
          <w:bCs/>
          <w:color w:val="000000" w:themeColor="text1"/>
          <w:sz w:val="20"/>
          <w:szCs w:val="20"/>
        </w:rPr>
        <w:t xml:space="preserve">2 priedas </w:t>
      </w:r>
      <w:r w:rsidR="00D36C52" w:rsidRPr="00D36C52">
        <w:rPr>
          <w:rFonts w:ascii="Arial" w:eastAsia="Calibri" w:hAnsi="Arial" w:cs="Arial"/>
          <w:bCs/>
          <w:color w:val="000000" w:themeColor="text1"/>
          <w:sz w:val="20"/>
          <w:szCs w:val="20"/>
        </w:rPr>
        <w:t xml:space="preserve">– </w:t>
      </w:r>
    </w:p>
    <w:p w14:paraId="103A2CC9" w14:textId="77777777" w:rsidR="00556D29" w:rsidRDefault="00556D29">
      <w:pPr>
        <w:rPr>
          <w:rFonts w:ascii="Arial" w:eastAsia="Calibri" w:hAnsi="Arial" w:cs="Arial"/>
          <w:bCs/>
          <w:iCs/>
          <w:color w:val="FF0000"/>
          <w:sz w:val="20"/>
          <w:szCs w:val="20"/>
        </w:rPr>
      </w:pPr>
      <w:bookmarkStart w:id="2" w:name="_Hlk127265294"/>
      <w:r>
        <w:rPr>
          <w:rFonts w:ascii="Arial" w:eastAsia="Calibri" w:hAnsi="Arial" w:cs="Arial"/>
          <w:bCs/>
          <w:iCs/>
          <w:color w:val="FF0000"/>
          <w:sz w:val="20"/>
          <w:szCs w:val="20"/>
        </w:rPr>
        <w:br w:type="page"/>
      </w:r>
    </w:p>
    <w:p w14:paraId="37E145F6" w14:textId="35A0F179" w:rsidR="00CF3ECE" w:rsidRPr="00305BAA" w:rsidRDefault="00C31708" w:rsidP="00305BAA">
      <w:pPr>
        <w:pStyle w:val="Bodytext90"/>
        <w:shd w:val="clear" w:color="auto" w:fill="auto"/>
        <w:spacing w:line="240" w:lineRule="auto"/>
        <w:jc w:val="center"/>
        <w:rPr>
          <w:rFonts w:ascii="Arial" w:hAnsi="Arial" w:cs="Arial"/>
          <w:color w:val="000000" w:themeColor="text1"/>
          <w:sz w:val="20"/>
          <w:szCs w:val="20"/>
        </w:rPr>
      </w:pPr>
      <w:bookmarkStart w:id="3" w:name="_Hlk127265308"/>
      <w:bookmarkEnd w:id="2"/>
      <w:r w:rsidRPr="00C31708">
        <w:rPr>
          <w:rFonts w:ascii="Arial" w:hAnsi="Arial" w:cs="Arial"/>
          <w:color w:val="000000" w:themeColor="text1"/>
          <w:sz w:val="20"/>
          <w:szCs w:val="20"/>
        </w:rPr>
        <w:lastRenderedPageBreak/>
        <w:t>PREKIŲ ATITIKTIES TECHNINĖS SPECIFIKACIJOS REIKALAVIMAMS PALYGINAMOJI LENTELĖ</w:t>
      </w:r>
    </w:p>
    <w:tbl>
      <w:tblPr>
        <w:tblStyle w:val="TableGrid"/>
        <w:tblW w:w="9634" w:type="dxa"/>
        <w:jc w:val="center"/>
        <w:tblLook w:val="04A0" w:firstRow="1" w:lastRow="0" w:firstColumn="1" w:lastColumn="0" w:noHBand="0" w:noVBand="1"/>
      </w:tblPr>
      <w:tblGrid>
        <w:gridCol w:w="607"/>
        <w:gridCol w:w="2932"/>
        <w:gridCol w:w="3119"/>
        <w:gridCol w:w="2976"/>
      </w:tblGrid>
      <w:tr w:rsidR="00556D29" w:rsidRPr="00B63CCC" w14:paraId="5044D0DA" w14:textId="2F0B0EE7" w:rsidTr="001F11E2">
        <w:trPr>
          <w:jc w:val="center"/>
        </w:trPr>
        <w:tc>
          <w:tcPr>
            <w:tcW w:w="607" w:type="dxa"/>
            <w:vAlign w:val="center"/>
          </w:tcPr>
          <w:p w14:paraId="0E670DE7" w14:textId="715A7D1D" w:rsidR="00556D29" w:rsidRPr="00B63CCC" w:rsidRDefault="00B63CCC" w:rsidP="00305BAA">
            <w:pPr>
              <w:spacing w:before="60" w:after="60"/>
              <w:jc w:val="center"/>
              <w:rPr>
                <w:rFonts w:ascii="Arial" w:eastAsia="Calibri" w:hAnsi="Arial" w:cs="Arial"/>
                <w:b/>
                <w:bCs/>
                <w:i/>
                <w:color w:val="7F7F7F"/>
                <w:sz w:val="20"/>
                <w:szCs w:val="20"/>
              </w:rPr>
            </w:pPr>
            <w:bookmarkStart w:id="4" w:name="_Hlk127265323"/>
            <w:bookmarkEnd w:id="3"/>
            <w:r w:rsidRPr="00B63CCC">
              <w:rPr>
                <w:rFonts w:ascii="Arial" w:hAnsi="Arial" w:cs="Arial"/>
                <w:b/>
                <w:bCs/>
                <w:color w:val="000000" w:themeColor="text1"/>
                <w:sz w:val="20"/>
                <w:szCs w:val="20"/>
              </w:rPr>
              <w:t>a</w:t>
            </w:r>
          </w:p>
        </w:tc>
        <w:tc>
          <w:tcPr>
            <w:tcW w:w="2932" w:type="dxa"/>
            <w:vAlign w:val="center"/>
          </w:tcPr>
          <w:p w14:paraId="228D20E0" w14:textId="467EF3BB" w:rsidR="00556D29" w:rsidRPr="00B63CCC" w:rsidRDefault="00556D29" w:rsidP="00305BAA">
            <w:pPr>
              <w:spacing w:before="60" w:after="60"/>
              <w:jc w:val="center"/>
              <w:rPr>
                <w:rFonts w:ascii="Arial" w:eastAsia="Calibri" w:hAnsi="Arial" w:cs="Arial"/>
                <w:b/>
                <w:bCs/>
                <w:i/>
                <w:color w:val="7F7F7F"/>
                <w:sz w:val="20"/>
                <w:szCs w:val="20"/>
              </w:rPr>
            </w:pPr>
            <w:r w:rsidRPr="00B63CCC">
              <w:rPr>
                <w:rFonts w:ascii="Arial" w:hAnsi="Arial" w:cs="Arial"/>
                <w:b/>
                <w:bCs/>
                <w:noProof/>
                <w:sz w:val="20"/>
                <w:szCs w:val="20"/>
                <w:lang w:eastAsia="pl-PL"/>
              </w:rPr>
              <w:t>Reikalavimas</w:t>
            </w:r>
          </w:p>
        </w:tc>
        <w:tc>
          <w:tcPr>
            <w:tcW w:w="3119" w:type="dxa"/>
            <w:vAlign w:val="center"/>
          </w:tcPr>
          <w:p w14:paraId="1B32EF91" w14:textId="5F5A2D06" w:rsidR="00556D29" w:rsidRPr="00B63CCC" w:rsidRDefault="00556D29" w:rsidP="00305BAA">
            <w:pPr>
              <w:spacing w:before="60" w:after="60"/>
              <w:jc w:val="center"/>
              <w:rPr>
                <w:rFonts w:ascii="Arial" w:eastAsia="Calibri" w:hAnsi="Arial" w:cs="Arial"/>
                <w:b/>
                <w:bCs/>
                <w:i/>
                <w:color w:val="7F7F7F"/>
                <w:sz w:val="20"/>
                <w:szCs w:val="20"/>
              </w:rPr>
            </w:pPr>
            <w:proofErr w:type="spellStart"/>
            <w:r w:rsidRPr="00B63CCC">
              <w:rPr>
                <w:rFonts w:ascii="Arial" w:hAnsi="Arial" w:cs="Arial"/>
                <w:b/>
                <w:bCs/>
                <w:sz w:val="20"/>
                <w:szCs w:val="20"/>
              </w:rPr>
              <w:t>Minimali</w:t>
            </w:r>
            <w:proofErr w:type="spellEnd"/>
            <w:r w:rsidRPr="00B63CCC">
              <w:rPr>
                <w:rFonts w:ascii="Arial" w:hAnsi="Arial" w:cs="Arial"/>
                <w:b/>
                <w:bCs/>
                <w:sz w:val="20"/>
                <w:szCs w:val="20"/>
              </w:rPr>
              <w:t xml:space="preserve"> </w:t>
            </w:r>
            <w:proofErr w:type="spellStart"/>
            <w:r w:rsidRPr="00B63CCC">
              <w:rPr>
                <w:rFonts w:ascii="Arial" w:hAnsi="Arial" w:cs="Arial"/>
                <w:b/>
                <w:bCs/>
                <w:sz w:val="20"/>
                <w:szCs w:val="20"/>
              </w:rPr>
              <w:t>reikšmė</w:t>
            </w:r>
            <w:proofErr w:type="spellEnd"/>
          </w:p>
        </w:tc>
        <w:tc>
          <w:tcPr>
            <w:tcW w:w="2976" w:type="dxa"/>
            <w:vAlign w:val="center"/>
          </w:tcPr>
          <w:p w14:paraId="56477781" w14:textId="28974ABF" w:rsidR="00556D29" w:rsidRPr="00B63CCC" w:rsidRDefault="00556D29" w:rsidP="00305BAA">
            <w:pPr>
              <w:spacing w:before="60" w:after="60"/>
              <w:jc w:val="center"/>
              <w:rPr>
                <w:rFonts w:ascii="Arial" w:hAnsi="Arial" w:cs="Arial"/>
                <w:b/>
                <w:bCs/>
                <w:sz w:val="20"/>
                <w:szCs w:val="20"/>
              </w:rPr>
            </w:pPr>
            <w:proofErr w:type="spellStart"/>
            <w:r w:rsidRPr="00B63CCC">
              <w:rPr>
                <w:rFonts w:ascii="Arial" w:hAnsi="Arial" w:cs="Arial"/>
                <w:b/>
                <w:bCs/>
                <w:sz w:val="20"/>
                <w:szCs w:val="20"/>
              </w:rPr>
              <w:t>Siūloma</w:t>
            </w:r>
            <w:proofErr w:type="spellEnd"/>
            <w:r w:rsidRPr="00B63CCC">
              <w:rPr>
                <w:rFonts w:ascii="Arial" w:hAnsi="Arial" w:cs="Arial"/>
                <w:b/>
                <w:bCs/>
                <w:sz w:val="20"/>
                <w:szCs w:val="20"/>
              </w:rPr>
              <w:t xml:space="preserve"> </w:t>
            </w:r>
            <w:proofErr w:type="spellStart"/>
            <w:r w:rsidRPr="00B63CCC">
              <w:rPr>
                <w:rFonts w:ascii="Arial" w:hAnsi="Arial" w:cs="Arial"/>
                <w:b/>
                <w:bCs/>
                <w:sz w:val="20"/>
                <w:szCs w:val="20"/>
              </w:rPr>
              <w:t>reikšmė</w:t>
            </w:r>
            <w:proofErr w:type="spellEnd"/>
          </w:p>
        </w:tc>
      </w:tr>
      <w:tr w:rsidR="00556D29" w:rsidRPr="00B63CCC" w14:paraId="3BCB0B4F" w14:textId="77777777" w:rsidTr="001F11E2">
        <w:trPr>
          <w:jc w:val="center"/>
        </w:trPr>
        <w:tc>
          <w:tcPr>
            <w:tcW w:w="607" w:type="dxa"/>
            <w:vAlign w:val="center"/>
          </w:tcPr>
          <w:p w14:paraId="7B0D2870" w14:textId="32C90B30" w:rsidR="00556D29" w:rsidRPr="00FC65BC" w:rsidRDefault="00FC65BC" w:rsidP="00FC65BC">
            <w:pPr>
              <w:spacing w:before="60" w:after="60"/>
              <w:rPr>
                <w:rFonts w:ascii="Arial" w:eastAsia="Calibri" w:hAnsi="Arial" w:cs="Arial"/>
                <w:b/>
                <w:sz w:val="20"/>
                <w:szCs w:val="20"/>
              </w:rPr>
            </w:pPr>
            <w:r w:rsidRPr="00FC65BC">
              <w:rPr>
                <w:rFonts w:ascii="Arial" w:eastAsia="Calibri" w:hAnsi="Arial" w:cs="Arial"/>
                <w:b/>
                <w:sz w:val="20"/>
                <w:szCs w:val="20"/>
              </w:rPr>
              <w:t>1.</w:t>
            </w:r>
          </w:p>
        </w:tc>
        <w:tc>
          <w:tcPr>
            <w:tcW w:w="2932" w:type="dxa"/>
            <w:vAlign w:val="center"/>
          </w:tcPr>
          <w:p w14:paraId="42D54A72" w14:textId="02451255" w:rsidR="00556D29" w:rsidRPr="00B63CCC" w:rsidRDefault="00556D29" w:rsidP="00305BAA">
            <w:pPr>
              <w:spacing w:before="60" w:after="60"/>
              <w:jc w:val="both"/>
              <w:rPr>
                <w:rFonts w:ascii="Arial" w:eastAsia="Calibri" w:hAnsi="Arial" w:cs="Arial"/>
                <w:b/>
                <w:bCs/>
                <w:sz w:val="20"/>
                <w:szCs w:val="20"/>
              </w:rPr>
            </w:pPr>
            <w:proofErr w:type="spellStart"/>
            <w:r w:rsidRPr="00B63CCC">
              <w:rPr>
                <w:rFonts w:ascii="Arial" w:eastAsia="Calibri" w:hAnsi="Arial" w:cs="Arial"/>
                <w:b/>
                <w:bCs/>
                <w:sz w:val="20"/>
                <w:szCs w:val="20"/>
              </w:rPr>
              <w:t>Transporto</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stebėjimo</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ir</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kontrolės</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sistemos</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įrangos</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ir</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transporto</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stebėjimo</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ir</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kontrolės</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sistemos</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įrangos</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su</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rezervacijų</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sistema</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techniniai</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reikalavimai</w:t>
            </w:r>
            <w:proofErr w:type="spellEnd"/>
          </w:p>
        </w:tc>
        <w:tc>
          <w:tcPr>
            <w:tcW w:w="3119" w:type="dxa"/>
          </w:tcPr>
          <w:p w14:paraId="0B95D7B3" w14:textId="77777777" w:rsidR="00556D29" w:rsidRPr="00B63CCC" w:rsidRDefault="00556D29" w:rsidP="00305BAA">
            <w:pPr>
              <w:spacing w:before="60" w:after="60"/>
              <w:jc w:val="both"/>
              <w:rPr>
                <w:rFonts w:ascii="Arial" w:eastAsia="Calibri" w:hAnsi="Arial" w:cs="Arial"/>
                <w:bCs/>
                <w:sz w:val="20"/>
                <w:szCs w:val="20"/>
              </w:rPr>
            </w:pPr>
          </w:p>
        </w:tc>
        <w:tc>
          <w:tcPr>
            <w:tcW w:w="2976" w:type="dxa"/>
          </w:tcPr>
          <w:p w14:paraId="05B83AAC" w14:textId="77777777" w:rsidR="00556D29" w:rsidRPr="00B63CCC" w:rsidRDefault="00556D29" w:rsidP="00305BAA">
            <w:pPr>
              <w:spacing w:before="60" w:after="60"/>
              <w:jc w:val="center"/>
              <w:rPr>
                <w:rFonts w:ascii="Arial" w:hAnsi="Arial" w:cs="Arial"/>
                <w:b/>
                <w:bCs/>
                <w:color w:val="000000" w:themeColor="text1"/>
                <w:sz w:val="20"/>
                <w:szCs w:val="20"/>
              </w:rPr>
            </w:pPr>
          </w:p>
        </w:tc>
      </w:tr>
      <w:tr w:rsidR="007968D4" w:rsidRPr="00B63CCC" w14:paraId="554AF084" w14:textId="77777777" w:rsidTr="001F11E2">
        <w:trPr>
          <w:jc w:val="center"/>
        </w:trPr>
        <w:tc>
          <w:tcPr>
            <w:tcW w:w="607" w:type="dxa"/>
            <w:vAlign w:val="center"/>
          </w:tcPr>
          <w:p w14:paraId="777DA5A5" w14:textId="3DB2AA5E" w:rsidR="007968D4" w:rsidRPr="00B63CCC" w:rsidRDefault="007968D4" w:rsidP="007968D4">
            <w:pPr>
              <w:pStyle w:val="ListParagraph"/>
              <w:numPr>
                <w:ilvl w:val="0"/>
                <w:numId w:val="9"/>
              </w:numPr>
              <w:spacing w:before="60" w:after="60"/>
              <w:jc w:val="both"/>
              <w:rPr>
                <w:rFonts w:ascii="Arial" w:eastAsia="Calibri" w:hAnsi="Arial" w:cs="Arial"/>
                <w:bCs/>
                <w:sz w:val="20"/>
                <w:szCs w:val="20"/>
              </w:rPr>
            </w:pPr>
          </w:p>
        </w:tc>
        <w:tc>
          <w:tcPr>
            <w:tcW w:w="2932" w:type="dxa"/>
          </w:tcPr>
          <w:p w14:paraId="2A48A3E1" w14:textId="76DEA927" w:rsidR="007968D4" w:rsidRPr="007968D4" w:rsidRDefault="007968D4" w:rsidP="007968D4">
            <w:pPr>
              <w:spacing w:before="60" w:after="60"/>
              <w:jc w:val="both"/>
              <w:rPr>
                <w:rFonts w:ascii="Arial" w:eastAsia="Calibri" w:hAnsi="Arial" w:cs="Arial"/>
                <w:bCs/>
                <w:sz w:val="20"/>
                <w:szCs w:val="20"/>
              </w:rPr>
            </w:pPr>
            <w:proofErr w:type="spellStart"/>
            <w:r w:rsidRPr="007968D4">
              <w:rPr>
                <w:rFonts w:ascii="Arial" w:hAnsi="Arial" w:cs="Arial"/>
              </w:rPr>
              <w:t>Pasaulinė</w:t>
            </w:r>
            <w:proofErr w:type="spellEnd"/>
            <w:r w:rsidRPr="007968D4">
              <w:rPr>
                <w:rFonts w:ascii="Arial" w:hAnsi="Arial" w:cs="Arial"/>
              </w:rPr>
              <w:t xml:space="preserve"> </w:t>
            </w:r>
            <w:proofErr w:type="spellStart"/>
            <w:r w:rsidRPr="007968D4">
              <w:rPr>
                <w:rFonts w:ascii="Arial" w:hAnsi="Arial" w:cs="Arial"/>
              </w:rPr>
              <w:t>navigacijos</w:t>
            </w:r>
            <w:proofErr w:type="spellEnd"/>
            <w:r w:rsidRPr="007968D4">
              <w:rPr>
                <w:rFonts w:ascii="Arial" w:hAnsi="Arial" w:cs="Arial"/>
              </w:rPr>
              <w:t xml:space="preserve"> </w:t>
            </w:r>
            <w:proofErr w:type="spellStart"/>
            <w:r w:rsidRPr="007968D4">
              <w:rPr>
                <w:rFonts w:ascii="Arial" w:hAnsi="Arial" w:cs="Arial"/>
              </w:rPr>
              <w:t>palydovų</w:t>
            </w:r>
            <w:proofErr w:type="spellEnd"/>
            <w:r w:rsidRPr="007968D4">
              <w:rPr>
                <w:rFonts w:ascii="Arial" w:hAnsi="Arial" w:cs="Arial"/>
              </w:rPr>
              <w:t xml:space="preserve"> </w:t>
            </w:r>
            <w:proofErr w:type="spellStart"/>
            <w:r w:rsidRPr="007968D4">
              <w:rPr>
                <w:rFonts w:ascii="Arial" w:hAnsi="Arial" w:cs="Arial"/>
              </w:rPr>
              <w:t>sistema</w:t>
            </w:r>
            <w:proofErr w:type="spellEnd"/>
            <w:r w:rsidRPr="007968D4">
              <w:rPr>
                <w:rFonts w:ascii="Arial" w:hAnsi="Arial" w:cs="Arial"/>
              </w:rPr>
              <w:t xml:space="preserve"> (GNSS)</w:t>
            </w:r>
          </w:p>
        </w:tc>
        <w:tc>
          <w:tcPr>
            <w:tcW w:w="3119" w:type="dxa"/>
          </w:tcPr>
          <w:p w14:paraId="3FC3A8CF" w14:textId="0BF73320" w:rsidR="007968D4" w:rsidRPr="007968D4" w:rsidRDefault="007968D4" w:rsidP="007968D4">
            <w:pPr>
              <w:spacing w:before="60" w:after="60"/>
              <w:jc w:val="both"/>
              <w:rPr>
                <w:rFonts w:ascii="Arial" w:eastAsia="Calibri" w:hAnsi="Arial" w:cs="Arial"/>
                <w:bCs/>
                <w:sz w:val="20"/>
                <w:szCs w:val="20"/>
              </w:rPr>
            </w:pPr>
            <w:r w:rsidRPr="007968D4">
              <w:rPr>
                <w:rFonts w:ascii="Arial" w:hAnsi="Arial" w:cs="Arial"/>
              </w:rPr>
              <w:t>GPS, GALILEO</w:t>
            </w:r>
          </w:p>
        </w:tc>
        <w:tc>
          <w:tcPr>
            <w:tcW w:w="2976" w:type="dxa"/>
          </w:tcPr>
          <w:p w14:paraId="736E3B7C" w14:textId="77777777" w:rsidR="007968D4" w:rsidRPr="00B63CCC" w:rsidRDefault="007968D4" w:rsidP="007968D4">
            <w:pPr>
              <w:spacing w:before="60" w:after="60"/>
              <w:jc w:val="both"/>
              <w:rPr>
                <w:rFonts w:ascii="Arial" w:eastAsia="Calibri" w:hAnsi="Arial" w:cs="Arial"/>
                <w:bCs/>
                <w:i/>
                <w:color w:val="7F7F7F"/>
                <w:sz w:val="20"/>
                <w:szCs w:val="20"/>
              </w:rPr>
            </w:pPr>
          </w:p>
        </w:tc>
      </w:tr>
      <w:tr w:rsidR="007968D4" w:rsidRPr="00B63CCC" w14:paraId="2D207B5E" w14:textId="77777777" w:rsidTr="001F11E2">
        <w:trPr>
          <w:jc w:val="center"/>
        </w:trPr>
        <w:tc>
          <w:tcPr>
            <w:tcW w:w="607" w:type="dxa"/>
            <w:vAlign w:val="center"/>
          </w:tcPr>
          <w:p w14:paraId="36F9E713" w14:textId="0A3EA2DB" w:rsidR="007968D4" w:rsidRPr="00B63CCC" w:rsidRDefault="007968D4" w:rsidP="007968D4">
            <w:pPr>
              <w:pStyle w:val="ListParagraph"/>
              <w:numPr>
                <w:ilvl w:val="0"/>
                <w:numId w:val="9"/>
              </w:numPr>
              <w:spacing w:before="60" w:after="60"/>
              <w:jc w:val="both"/>
              <w:rPr>
                <w:rFonts w:ascii="Arial" w:eastAsia="Calibri" w:hAnsi="Arial" w:cs="Arial"/>
                <w:bCs/>
                <w:sz w:val="20"/>
                <w:szCs w:val="20"/>
              </w:rPr>
            </w:pPr>
          </w:p>
        </w:tc>
        <w:tc>
          <w:tcPr>
            <w:tcW w:w="2932" w:type="dxa"/>
          </w:tcPr>
          <w:p w14:paraId="2C2285B1" w14:textId="7A7A16D5" w:rsidR="007968D4" w:rsidRPr="007968D4" w:rsidRDefault="007968D4" w:rsidP="007968D4">
            <w:pPr>
              <w:spacing w:before="60" w:after="60"/>
              <w:jc w:val="both"/>
              <w:rPr>
                <w:rFonts w:ascii="Arial" w:eastAsia="Calibri" w:hAnsi="Arial" w:cs="Arial"/>
                <w:bCs/>
                <w:sz w:val="20"/>
                <w:szCs w:val="20"/>
              </w:rPr>
            </w:pPr>
            <w:r w:rsidRPr="007968D4">
              <w:rPr>
                <w:rFonts w:ascii="Arial" w:hAnsi="Arial" w:cs="Arial"/>
              </w:rPr>
              <w:t xml:space="preserve">GNSS </w:t>
            </w:r>
            <w:proofErr w:type="spellStart"/>
            <w:r w:rsidRPr="007968D4">
              <w:rPr>
                <w:rFonts w:ascii="Arial" w:hAnsi="Arial" w:cs="Arial"/>
              </w:rPr>
              <w:t>tikslumas</w:t>
            </w:r>
            <w:proofErr w:type="spellEnd"/>
          </w:p>
        </w:tc>
        <w:tc>
          <w:tcPr>
            <w:tcW w:w="3119" w:type="dxa"/>
          </w:tcPr>
          <w:p w14:paraId="436F9D36" w14:textId="59BDBE54" w:rsidR="007968D4" w:rsidRPr="007968D4" w:rsidRDefault="007968D4" w:rsidP="007968D4">
            <w:pPr>
              <w:spacing w:before="60" w:after="60"/>
              <w:jc w:val="both"/>
              <w:rPr>
                <w:rFonts w:ascii="Arial" w:eastAsia="Calibri" w:hAnsi="Arial" w:cs="Arial"/>
                <w:bCs/>
                <w:sz w:val="20"/>
                <w:szCs w:val="20"/>
              </w:rPr>
            </w:pPr>
            <w:r w:rsidRPr="007968D4">
              <w:rPr>
                <w:rFonts w:ascii="Arial" w:hAnsi="Arial" w:cs="Arial"/>
              </w:rPr>
              <w:t xml:space="preserve">3 </w:t>
            </w:r>
            <w:proofErr w:type="spellStart"/>
            <w:r w:rsidRPr="007968D4">
              <w:rPr>
                <w:rFonts w:ascii="Arial" w:hAnsi="Arial" w:cs="Arial"/>
              </w:rPr>
              <w:t>metrai</w:t>
            </w:r>
            <w:proofErr w:type="spellEnd"/>
          </w:p>
        </w:tc>
        <w:tc>
          <w:tcPr>
            <w:tcW w:w="2976" w:type="dxa"/>
          </w:tcPr>
          <w:p w14:paraId="2EB49265" w14:textId="77777777" w:rsidR="007968D4" w:rsidRPr="00B63CCC" w:rsidRDefault="007968D4" w:rsidP="007968D4">
            <w:pPr>
              <w:spacing w:before="60" w:after="60"/>
              <w:jc w:val="both"/>
              <w:rPr>
                <w:rFonts w:ascii="Arial" w:eastAsia="Calibri" w:hAnsi="Arial" w:cs="Arial"/>
                <w:bCs/>
                <w:i/>
                <w:color w:val="7F7F7F"/>
                <w:sz w:val="20"/>
                <w:szCs w:val="20"/>
              </w:rPr>
            </w:pPr>
          </w:p>
        </w:tc>
      </w:tr>
      <w:tr w:rsidR="007968D4" w:rsidRPr="00B63CCC" w14:paraId="25FEBCCC" w14:textId="77777777" w:rsidTr="001F11E2">
        <w:trPr>
          <w:jc w:val="center"/>
        </w:trPr>
        <w:tc>
          <w:tcPr>
            <w:tcW w:w="607" w:type="dxa"/>
            <w:vAlign w:val="center"/>
          </w:tcPr>
          <w:p w14:paraId="5229A0EF" w14:textId="1FFA62B5" w:rsidR="007968D4" w:rsidRPr="00B63CCC" w:rsidRDefault="007968D4" w:rsidP="007968D4">
            <w:pPr>
              <w:pStyle w:val="ListParagraph"/>
              <w:numPr>
                <w:ilvl w:val="0"/>
                <w:numId w:val="9"/>
              </w:numPr>
              <w:spacing w:before="60" w:after="60"/>
              <w:jc w:val="both"/>
              <w:rPr>
                <w:rFonts w:ascii="Arial" w:eastAsia="Calibri" w:hAnsi="Arial" w:cs="Arial"/>
                <w:bCs/>
                <w:sz w:val="20"/>
                <w:szCs w:val="20"/>
              </w:rPr>
            </w:pPr>
          </w:p>
        </w:tc>
        <w:tc>
          <w:tcPr>
            <w:tcW w:w="2932" w:type="dxa"/>
          </w:tcPr>
          <w:p w14:paraId="220FDE39" w14:textId="086BE4E5" w:rsidR="007968D4" w:rsidRPr="007968D4" w:rsidRDefault="007968D4" w:rsidP="007968D4">
            <w:pPr>
              <w:spacing w:before="60" w:after="60"/>
              <w:jc w:val="both"/>
              <w:rPr>
                <w:rFonts w:ascii="Arial" w:eastAsia="Calibri" w:hAnsi="Arial" w:cs="Arial"/>
                <w:bCs/>
                <w:sz w:val="20"/>
                <w:szCs w:val="20"/>
              </w:rPr>
            </w:pPr>
            <w:proofErr w:type="spellStart"/>
            <w:r w:rsidRPr="007968D4">
              <w:rPr>
                <w:rFonts w:ascii="Arial" w:hAnsi="Arial" w:cs="Arial"/>
              </w:rPr>
              <w:t>Mobiliojo</w:t>
            </w:r>
            <w:proofErr w:type="spellEnd"/>
            <w:r w:rsidRPr="007968D4">
              <w:rPr>
                <w:rFonts w:ascii="Arial" w:hAnsi="Arial" w:cs="Arial"/>
              </w:rPr>
              <w:t xml:space="preserve"> </w:t>
            </w:r>
            <w:proofErr w:type="spellStart"/>
            <w:r w:rsidRPr="007968D4">
              <w:rPr>
                <w:rFonts w:ascii="Arial" w:hAnsi="Arial" w:cs="Arial"/>
              </w:rPr>
              <w:t>ryšio</w:t>
            </w:r>
            <w:proofErr w:type="spellEnd"/>
            <w:r w:rsidRPr="007968D4">
              <w:rPr>
                <w:rFonts w:ascii="Arial" w:hAnsi="Arial" w:cs="Arial"/>
              </w:rPr>
              <w:t xml:space="preserve"> </w:t>
            </w:r>
            <w:proofErr w:type="spellStart"/>
            <w:r w:rsidRPr="007968D4">
              <w:rPr>
                <w:rFonts w:ascii="Arial" w:hAnsi="Arial" w:cs="Arial"/>
              </w:rPr>
              <w:t>standartas</w:t>
            </w:r>
            <w:proofErr w:type="spellEnd"/>
          </w:p>
        </w:tc>
        <w:tc>
          <w:tcPr>
            <w:tcW w:w="3119" w:type="dxa"/>
          </w:tcPr>
          <w:p w14:paraId="55CCEBAD" w14:textId="58B42913" w:rsidR="007968D4" w:rsidRPr="007968D4" w:rsidRDefault="007968D4" w:rsidP="007968D4">
            <w:pPr>
              <w:spacing w:before="60" w:after="60"/>
              <w:jc w:val="both"/>
              <w:rPr>
                <w:rFonts w:ascii="Arial" w:eastAsia="Calibri" w:hAnsi="Arial" w:cs="Arial"/>
                <w:bCs/>
                <w:sz w:val="20"/>
                <w:szCs w:val="20"/>
              </w:rPr>
            </w:pPr>
            <w:r w:rsidRPr="007968D4">
              <w:rPr>
                <w:rFonts w:ascii="Arial" w:hAnsi="Arial" w:cs="Arial"/>
              </w:rPr>
              <w:t xml:space="preserve">4G LTE Cat 1 </w:t>
            </w:r>
            <w:proofErr w:type="spellStart"/>
            <w:r w:rsidRPr="007968D4">
              <w:rPr>
                <w:rFonts w:ascii="Arial" w:hAnsi="Arial" w:cs="Arial"/>
              </w:rPr>
              <w:t>arba</w:t>
            </w:r>
            <w:proofErr w:type="spellEnd"/>
            <w:r w:rsidRPr="007968D4">
              <w:rPr>
                <w:rFonts w:ascii="Arial" w:hAnsi="Arial" w:cs="Arial"/>
              </w:rPr>
              <w:t xml:space="preserve"> </w:t>
            </w:r>
            <w:proofErr w:type="spellStart"/>
            <w:r w:rsidRPr="007968D4">
              <w:rPr>
                <w:rFonts w:ascii="Arial" w:hAnsi="Arial" w:cs="Arial"/>
              </w:rPr>
              <w:t>aukštesnis</w:t>
            </w:r>
            <w:proofErr w:type="spellEnd"/>
          </w:p>
        </w:tc>
        <w:tc>
          <w:tcPr>
            <w:tcW w:w="2976" w:type="dxa"/>
          </w:tcPr>
          <w:p w14:paraId="01986B5F" w14:textId="77777777" w:rsidR="007968D4" w:rsidRPr="00B63CCC" w:rsidRDefault="007968D4" w:rsidP="007968D4">
            <w:pPr>
              <w:spacing w:before="60" w:after="60"/>
              <w:jc w:val="both"/>
              <w:rPr>
                <w:rFonts w:ascii="Arial" w:eastAsia="Calibri" w:hAnsi="Arial" w:cs="Arial"/>
                <w:bCs/>
                <w:i/>
                <w:color w:val="7F7F7F"/>
                <w:sz w:val="20"/>
                <w:szCs w:val="20"/>
              </w:rPr>
            </w:pPr>
          </w:p>
        </w:tc>
      </w:tr>
      <w:tr w:rsidR="007968D4" w:rsidRPr="00B63CCC" w14:paraId="24C6872B" w14:textId="77777777" w:rsidTr="001F11E2">
        <w:trPr>
          <w:jc w:val="center"/>
        </w:trPr>
        <w:tc>
          <w:tcPr>
            <w:tcW w:w="607" w:type="dxa"/>
            <w:vAlign w:val="center"/>
          </w:tcPr>
          <w:p w14:paraId="389DA2F8" w14:textId="63A9879A" w:rsidR="007968D4" w:rsidRPr="00B63CCC" w:rsidRDefault="007968D4" w:rsidP="007968D4">
            <w:pPr>
              <w:pStyle w:val="ListParagraph"/>
              <w:numPr>
                <w:ilvl w:val="0"/>
                <w:numId w:val="9"/>
              </w:numPr>
              <w:spacing w:before="60" w:after="60"/>
              <w:jc w:val="both"/>
              <w:rPr>
                <w:rFonts w:ascii="Arial" w:eastAsia="Calibri" w:hAnsi="Arial" w:cs="Arial"/>
                <w:bCs/>
                <w:sz w:val="20"/>
                <w:szCs w:val="20"/>
              </w:rPr>
            </w:pPr>
          </w:p>
        </w:tc>
        <w:tc>
          <w:tcPr>
            <w:tcW w:w="2932" w:type="dxa"/>
          </w:tcPr>
          <w:p w14:paraId="1281DB2A" w14:textId="01EB523E" w:rsidR="007968D4" w:rsidRPr="007968D4" w:rsidRDefault="007968D4" w:rsidP="007968D4">
            <w:pPr>
              <w:spacing w:before="60" w:after="60"/>
              <w:jc w:val="both"/>
              <w:rPr>
                <w:rFonts w:ascii="Arial" w:eastAsia="Calibri" w:hAnsi="Arial" w:cs="Arial"/>
                <w:bCs/>
                <w:sz w:val="20"/>
                <w:szCs w:val="20"/>
              </w:rPr>
            </w:pPr>
            <w:proofErr w:type="spellStart"/>
            <w:r w:rsidRPr="007968D4">
              <w:rPr>
                <w:rFonts w:ascii="Arial" w:hAnsi="Arial" w:cs="Arial"/>
              </w:rPr>
              <w:t>Duomenų</w:t>
            </w:r>
            <w:proofErr w:type="spellEnd"/>
            <w:r w:rsidRPr="007968D4">
              <w:rPr>
                <w:rFonts w:ascii="Arial" w:hAnsi="Arial" w:cs="Arial"/>
              </w:rPr>
              <w:t xml:space="preserve"> </w:t>
            </w:r>
            <w:proofErr w:type="spellStart"/>
            <w:r w:rsidRPr="007968D4">
              <w:rPr>
                <w:rFonts w:ascii="Arial" w:hAnsi="Arial" w:cs="Arial"/>
              </w:rPr>
              <w:t>perdavimo</w:t>
            </w:r>
            <w:proofErr w:type="spellEnd"/>
            <w:r w:rsidRPr="007968D4">
              <w:rPr>
                <w:rFonts w:ascii="Arial" w:hAnsi="Arial" w:cs="Arial"/>
              </w:rPr>
              <w:t xml:space="preserve"> </w:t>
            </w:r>
            <w:proofErr w:type="spellStart"/>
            <w:r w:rsidRPr="007968D4">
              <w:rPr>
                <w:rFonts w:ascii="Arial" w:hAnsi="Arial" w:cs="Arial"/>
              </w:rPr>
              <w:t>protokolai</w:t>
            </w:r>
            <w:proofErr w:type="spellEnd"/>
          </w:p>
        </w:tc>
        <w:tc>
          <w:tcPr>
            <w:tcW w:w="3119" w:type="dxa"/>
          </w:tcPr>
          <w:p w14:paraId="1AC19049" w14:textId="23643EA6" w:rsidR="007968D4" w:rsidRPr="007968D4" w:rsidRDefault="007968D4" w:rsidP="007968D4">
            <w:pPr>
              <w:spacing w:before="60" w:after="60"/>
              <w:jc w:val="both"/>
              <w:rPr>
                <w:rFonts w:ascii="Arial" w:eastAsia="Calibri" w:hAnsi="Arial" w:cs="Arial"/>
                <w:bCs/>
                <w:sz w:val="20"/>
                <w:szCs w:val="20"/>
              </w:rPr>
            </w:pPr>
            <w:r w:rsidRPr="007968D4">
              <w:rPr>
                <w:rFonts w:ascii="Arial" w:hAnsi="Arial" w:cs="Arial"/>
              </w:rPr>
              <w:t xml:space="preserve">TCP/IP </w:t>
            </w:r>
            <w:proofErr w:type="spellStart"/>
            <w:r w:rsidRPr="007968D4">
              <w:rPr>
                <w:rFonts w:ascii="Arial" w:hAnsi="Arial" w:cs="Arial"/>
              </w:rPr>
              <w:t>ir</w:t>
            </w:r>
            <w:proofErr w:type="spellEnd"/>
            <w:r w:rsidRPr="007968D4">
              <w:rPr>
                <w:rFonts w:ascii="Arial" w:hAnsi="Arial" w:cs="Arial"/>
              </w:rPr>
              <w:t xml:space="preserve"> (</w:t>
            </w:r>
            <w:proofErr w:type="spellStart"/>
            <w:r w:rsidRPr="007968D4">
              <w:rPr>
                <w:rFonts w:ascii="Arial" w:hAnsi="Arial" w:cs="Arial"/>
              </w:rPr>
              <w:t>arba</w:t>
            </w:r>
            <w:proofErr w:type="spellEnd"/>
            <w:r w:rsidRPr="007968D4">
              <w:rPr>
                <w:rFonts w:ascii="Arial" w:hAnsi="Arial" w:cs="Arial"/>
              </w:rPr>
              <w:t>) UDP/IP</w:t>
            </w:r>
          </w:p>
        </w:tc>
        <w:tc>
          <w:tcPr>
            <w:tcW w:w="2976" w:type="dxa"/>
          </w:tcPr>
          <w:p w14:paraId="10CA29F5" w14:textId="77777777" w:rsidR="007968D4" w:rsidRPr="00B63CCC" w:rsidRDefault="007968D4" w:rsidP="007968D4">
            <w:pPr>
              <w:spacing w:before="60" w:after="60"/>
              <w:jc w:val="both"/>
              <w:rPr>
                <w:rFonts w:ascii="Arial" w:eastAsia="Calibri" w:hAnsi="Arial" w:cs="Arial"/>
                <w:bCs/>
                <w:i/>
                <w:color w:val="7F7F7F"/>
                <w:sz w:val="20"/>
                <w:szCs w:val="20"/>
              </w:rPr>
            </w:pPr>
          </w:p>
        </w:tc>
      </w:tr>
      <w:tr w:rsidR="007968D4" w:rsidRPr="00B63CCC" w14:paraId="1C53BB88" w14:textId="77777777" w:rsidTr="001F11E2">
        <w:trPr>
          <w:jc w:val="center"/>
        </w:trPr>
        <w:tc>
          <w:tcPr>
            <w:tcW w:w="607" w:type="dxa"/>
          </w:tcPr>
          <w:p w14:paraId="6F3C43BA" w14:textId="79C41494" w:rsidR="007968D4" w:rsidRPr="00B63CCC" w:rsidRDefault="007968D4" w:rsidP="007968D4">
            <w:pPr>
              <w:pStyle w:val="ListParagraph"/>
              <w:numPr>
                <w:ilvl w:val="0"/>
                <w:numId w:val="9"/>
              </w:numPr>
              <w:spacing w:before="60" w:after="60"/>
              <w:jc w:val="both"/>
              <w:rPr>
                <w:rFonts w:ascii="Arial" w:eastAsia="Calibri" w:hAnsi="Arial" w:cs="Arial"/>
                <w:bCs/>
                <w:sz w:val="20"/>
                <w:szCs w:val="20"/>
              </w:rPr>
            </w:pPr>
          </w:p>
        </w:tc>
        <w:tc>
          <w:tcPr>
            <w:tcW w:w="2932" w:type="dxa"/>
          </w:tcPr>
          <w:p w14:paraId="75FF1EDE" w14:textId="19E71647" w:rsidR="007968D4" w:rsidRPr="007968D4" w:rsidRDefault="007968D4" w:rsidP="007968D4">
            <w:pPr>
              <w:spacing w:before="60" w:after="60"/>
              <w:jc w:val="both"/>
              <w:rPr>
                <w:rFonts w:ascii="Arial" w:eastAsia="Calibri" w:hAnsi="Arial" w:cs="Arial"/>
                <w:bCs/>
                <w:sz w:val="20"/>
                <w:szCs w:val="20"/>
              </w:rPr>
            </w:pPr>
            <w:proofErr w:type="spellStart"/>
            <w:r w:rsidRPr="007968D4">
              <w:rPr>
                <w:rFonts w:ascii="Arial" w:hAnsi="Arial" w:cs="Arial"/>
              </w:rPr>
              <w:t>Energijos</w:t>
            </w:r>
            <w:proofErr w:type="spellEnd"/>
            <w:r w:rsidRPr="007968D4">
              <w:rPr>
                <w:rFonts w:ascii="Arial" w:hAnsi="Arial" w:cs="Arial"/>
              </w:rPr>
              <w:t xml:space="preserve"> </w:t>
            </w:r>
            <w:proofErr w:type="spellStart"/>
            <w:r w:rsidRPr="007968D4">
              <w:rPr>
                <w:rFonts w:ascii="Arial" w:hAnsi="Arial" w:cs="Arial"/>
              </w:rPr>
              <w:t>sąnaudos</w:t>
            </w:r>
            <w:proofErr w:type="spellEnd"/>
            <w:r w:rsidRPr="007968D4">
              <w:rPr>
                <w:rFonts w:ascii="Arial" w:hAnsi="Arial" w:cs="Arial"/>
              </w:rPr>
              <w:t xml:space="preserve"> </w:t>
            </w:r>
            <w:proofErr w:type="spellStart"/>
            <w:r w:rsidRPr="007968D4">
              <w:rPr>
                <w:rFonts w:ascii="Arial" w:hAnsi="Arial" w:cs="Arial"/>
              </w:rPr>
              <w:t>esant</w:t>
            </w:r>
            <w:proofErr w:type="spellEnd"/>
            <w:r w:rsidRPr="007968D4">
              <w:rPr>
                <w:rFonts w:ascii="Arial" w:hAnsi="Arial" w:cs="Arial"/>
              </w:rPr>
              <w:t xml:space="preserve"> 12V </w:t>
            </w:r>
            <w:proofErr w:type="spellStart"/>
            <w:r w:rsidRPr="007968D4">
              <w:rPr>
                <w:rFonts w:ascii="Arial" w:hAnsi="Arial" w:cs="Arial"/>
              </w:rPr>
              <w:t>maitinimui</w:t>
            </w:r>
            <w:proofErr w:type="spellEnd"/>
          </w:p>
        </w:tc>
        <w:tc>
          <w:tcPr>
            <w:tcW w:w="3119" w:type="dxa"/>
          </w:tcPr>
          <w:p w14:paraId="575024DB" w14:textId="47DBEAB3" w:rsidR="007968D4" w:rsidRPr="007968D4" w:rsidRDefault="007968D4" w:rsidP="007968D4">
            <w:pPr>
              <w:spacing w:before="60" w:after="60"/>
              <w:jc w:val="both"/>
              <w:rPr>
                <w:rFonts w:ascii="Arial" w:eastAsia="Calibri" w:hAnsi="Arial" w:cs="Arial"/>
                <w:bCs/>
                <w:sz w:val="20"/>
                <w:szCs w:val="20"/>
              </w:rPr>
            </w:pPr>
            <w:r w:rsidRPr="007968D4">
              <w:rPr>
                <w:rFonts w:ascii="Arial" w:hAnsi="Arial" w:cs="Arial"/>
              </w:rPr>
              <w:t xml:space="preserve">Ne </w:t>
            </w:r>
            <w:proofErr w:type="spellStart"/>
            <w:r w:rsidRPr="007968D4">
              <w:rPr>
                <w:rFonts w:ascii="Arial" w:hAnsi="Arial" w:cs="Arial"/>
              </w:rPr>
              <w:t>daugiau</w:t>
            </w:r>
            <w:proofErr w:type="spellEnd"/>
            <w:r w:rsidRPr="007968D4">
              <w:rPr>
                <w:rFonts w:ascii="Arial" w:hAnsi="Arial" w:cs="Arial"/>
              </w:rPr>
              <w:t xml:space="preserve"> 30 mA</w:t>
            </w:r>
          </w:p>
        </w:tc>
        <w:tc>
          <w:tcPr>
            <w:tcW w:w="2976" w:type="dxa"/>
          </w:tcPr>
          <w:p w14:paraId="578336B7" w14:textId="77777777" w:rsidR="007968D4" w:rsidRPr="00B63CCC" w:rsidRDefault="007968D4" w:rsidP="007968D4">
            <w:pPr>
              <w:spacing w:before="60" w:after="60"/>
              <w:jc w:val="both"/>
              <w:rPr>
                <w:rFonts w:ascii="Arial" w:eastAsia="Calibri" w:hAnsi="Arial" w:cs="Arial"/>
                <w:bCs/>
                <w:i/>
                <w:color w:val="7F7F7F"/>
                <w:sz w:val="20"/>
                <w:szCs w:val="20"/>
              </w:rPr>
            </w:pPr>
          </w:p>
        </w:tc>
      </w:tr>
      <w:tr w:rsidR="007968D4" w:rsidRPr="00B63CCC" w14:paraId="69571BDA" w14:textId="77777777" w:rsidTr="001F11E2">
        <w:trPr>
          <w:jc w:val="center"/>
        </w:trPr>
        <w:tc>
          <w:tcPr>
            <w:tcW w:w="607" w:type="dxa"/>
          </w:tcPr>
          <w:p w14:paraId="79DA4EA6" w14:textId="725678B5" w:rsidR="007968D4" w:rsidRPr="00B63CCC" w:rsidRDefault="007968D4" w:rsidP="007968D4">
            <w:pPr>
              <w:pStyle w:val="ListParagraph"/>
              <w:numPr>
                <w:ilvl w:val="0"/>
                <w:numId w:val="9"/>
              </w:numPr>
              <w:spacing w:before="60" w:after="60"/>
              <w:jc w:val="both"/>
              <w:rPr>
                <w:rFonts w:ascii="Arial" w:eastAsia="Calibri" w:hAnsi="Arial" w:cs="Arial"/>
                <w:bCs/>
                <w:sz w:val="20"/>
                <w:szCs w:val="20"/>
              </w:rPr>
            </w:pPr>
          </w:p>
        </w:tc>
        <w:tc>
          <w:tcPr>
            <w:tcW w:w="2932" w:type="dxa"/>
          </w:tcPr>
          <w:p w14:paraId="470826EC" w14:textId="3ABCFE9D" w:rsidR="007968D4" w:rsidRPr="007968D4" w:rsidRDefault="007968D4" w:rsidP="007968D4">
            <w:pPr>
              <w:spacing w:before="60" w:after="60"/>
              <w:jc w:val="both"/>
              <w:rPr>
                <w:rFonts w:ascii="Arial" w:eastAsia="Calibri" w:hAnsi="Arial" w:cs="Arial"/>
                <w:bCs/>
                <w:sz w:val="20"/>
                <w:szCs w:val="20"/>
              </w:rPr>
            </w:pPr>
            <w:proofErr w:type="spellStart"/>
            <w:r w:rsidRPr="007968D4">
              <w:rPr>
                <w:rFonts w:ascii="Arial" w:hAnsi="Arial" w:cs="Arial"/>
              </w:rPr>
              <w:t>Atsarginis</w:t>
            </w:r>
            <w:proofErr w:type="spellEnd"/>
            <w:r w:rsidRPr="007968D4">
              <w:rPr>
                <w:rFonts w:ascii="Arial" w:hAnsi="Arial" w:cs="Arial"/>
              </w:rPr>
              <w:t xml:space="preserve"> </w:t>
            </w:r>
            <w:proofErr w:type="spellStart"/>
            <w:r w:rsidRPr="007968D4">
              <w:rPr>
                <w:rFonts w:ascii="Arial" w:hAnsi="Arial" w:cs="Arial"/>
              </w:rPr>
              <w:t>maitinimas</w:t>
            </w:r>
            <w:proofErr w:type="spellEnd"/>
          </w:p>
        </w:tc>
        <w:tc>
          <w:tcPr>
            <w:tcW w:w="3119" w:type="dxa"/>
          </w:tcPr>
          <w:p w14:paraId="1ECA05E0" w14:textId="03444B6F" w:rsidR="007968D4" w:rsidRPr="007968D4" w:rsidRDefault="007968D4" w:rsidP="007968D4">
            <w:pPr>
              <w:spacing w:before="60" w:after="60"/>
              <w:jc w:val="both"/>
              <w:rPr>
                <w:rFonts w:ascii="Arial" w:eastAsia="Calibri" w:hAnsi="Arial" w:cs="Arial"/>
                <w:bCs/>
                <w:sz w:val="20"/>
                <w:szCs w:val="20"/>
              </w:rPr>
            </w:pPr>
            <w:r w:rsidRPr="007968D4">
              <w:rPr>
                <w:rFonts w:ascii="Arial" w:hAnsi="Arial" w:cs="Arial"/>
              </w:rPr>
              <w:t xml:space="preserve">Ne </w:t>
            </w:r>
            <w:proofErr w:type="spellStart"/>
            <w:r w:rsidRPr="007968D4">
              <w:rPr>
                <w:rFonts w:ascii="Arial" w:hAnsi="Arial" w:cs="Arial"/>
              </w:rPr>
              <w:t>mažiau</w:t>
            </w:r>
            <w:proofErr w:type="spellEnd"/>
            <w:r w:rsidRPr="007968D4">
              <w:rPr>
                <w:rFonts w:ascii="Arial" w:hAnsi="Arial" w:cs="Arial"/>
              </w:rPr>
              <w:t xml:space="preserve"> 120mAh</w:t>
            </w:r>
          </w:p>
        </w:tc>
        <w:tc>
          <w:tcPr>
            <w:tcW w:w="2976" w:type="dxa"/>
          </w:tcPr>
          <w:p w14:paraId="4750298F" w14:textId="77777777" w:rsidR="007968D4" w:rsidRPr="00B63CCC" w:rsidRDefault="007968D4" w:rsidP="007968D4">
            <w:pPr>
              <w:spacing w:before="60" w:after="60"/>
              <w:jc w:val="both"/>
              <w:rPr>
                <w:rFonts w:ascii="Arial" w:eastAsia="Calibri" w:hAnsi="Arial" w:cs="Arial"/>
                <w:bCs/>
                <w:i/>
                <w:color w:val="7F7F7F"/>
                <w:sz w:val="20"/>
                <w:szCs w:val="20"/>
              </w:rPr>
            </w:pPr>
          </w:p>
        </w:tc>
      </w:tr>
      <w:tr w:rsidR="007968D4" w:rsidRPr="00B63CCC" w14:paraId="38F9B33C" w14:textId="77777777" w:rsidTr="001F11E2">
        <w:trPr>
          <w:jc w:val="center"/>
        </w:trPr>
        <w:tc>
          <w:tcPr>
            <w:tcW w:w="607" w:type="dxa"/>
          </w:tcPr>
          <w:p w14:paraId="4DD47048" w14:textId="7A61BD33" w:rsidR="007968D4" w:rsidRPr="00B63CCC" w:rsidRDefault="007968D4" w:rsidP="007968D4">
            <w:pPr>
              <w:pStyle w:val="ListParagraph"/>
              <w:numPr>
                <w:ilvl w:val="0"/>
                <w:numId w:val="9"/>
              </w:numPr>
              <w:spacing w:before="60" w:after="60"/>
              <w:jc w:val="both"/>
              <w:rPr>
                <w:rFonts w:ascii="Arial" w:eastAsia="Calibri" w:hAnsi="Arial" w:cs="Arial"/>
                <w:bCs/>
                <w:sz w:val="20"/>
                <w:szCs w:val="20"/>
              </w:rPr>
            </w:pPr>
          </w:p>
        </w:tc>
        <w:tc>
          <w:tcPr>
            <w:tcW w:w="2932" w:type="dxa"/>
          </w:tcPr>
          <w:p w14:paraId="69E45E2F" w14:textId="3FE5545B" w:rsidR="007968D4" w:rsidRPr="007968D4" w:rsidRDefault="007968D4" w:rsidP="007968D4">
            <w:pPr>
              <w:spacing w:before="60" w:after="60"/>
              <w:jc w:val="both"/>
              <w:rPr>
                <w:rFonts w:ascii="Arial" w:eastAsia="Calibri" w:hAnsi="Arial" w:cs="Arial"/>
                <w:bCs/>
                <w:sz w:val="20"/>
                <w:szCs w:val="20"/>
              </w:rPr>
            </w:pPr>
            <w:proofErr w:type="spellStart"/>
            <w:r w:rsidRPr="007968D4">
              <w:rPr>
                <w:rFonts w:ascii="Arial" w:hAnsi="Arial" w:cs="Arial"/>
              </w:rPr>
              <w:t>Vidinė</w:t>
            </w:r>
            <w:proofErr w:type="spellEnd"/>
            <w:r w:rsidRPr="007968D4">
              <w:rPr>
                <w:rFonts w:ascii="Arial" w:hAnsi="Arial" w:cs="Arial"/>
              </w:rPr>
              <w:t xml:space="preserve"> </w:t>
            </w:r>
            <w:proofErr w:type="spellStart"/>
            <w:r w:rsidRPr="007968D4">
              <w:rPr>
                <w:rFonts w:ascii="Arial" w:hAnsi="Arial" w:cs="Arial"/>
              </w:rPr>
              <w:t>atmintis</w:t>
            </w:r>
            <w:proofErr w:type="spellEnd"/>
            <w:r w:rsidRPr="007968D4">
              <w:rPr>
                <w:rFonts w:ascii="Arial" w:hAnsi="Arial" w:cs="Arial"/>
              </w:rPr>
              <w:t xml:space="preserve"> (</w:t>
            </w:r>
            <w:proofErr w:type="spellStart"/>
            <w:r w:rsidRPr="007968D4">
              <w:rPr>
                <w:rFonts w:ascii="Arial" w:hAnsi="Arial" w:cs="Arial"/>
              </w:rPr>
              <w:t>buferis</w:t>
            </w:r>
            <w:proofErr w:type="spellEnd"/>
            <w:r w:rsidRPr="007968D4">
              <w:rPr>
                <w:rFonts w:ascii="Arial" w:hAnsi="Arial" w:cs="Arial"/>
              </w:rPr>
              <w:t>)</w:t>
            </w:r>
          </w:p>
        </w:tc>
        <w:tc>
          <w:tcPr>
            <w:tcW w:w="3119" w:type="dxa"/>
          </w:tcPr>
          <w:p w14:paraId="78FE1DB8" w14:textId="06D39A0B" w:rsidR="007968D4" w:rsidRPr="007968D4" w:rsidRDefault="007968D4" w:rsidP="007968D4">
            <w:pPr>
              <w:spacing w:before="60" w:after="60"/>
              <w:jc w:val="both"/>
              <w:rPr>
                <w:rFonts w:ascii="Arial" w:eastAsia="Calibri" w:hAnsi="Arial" w:cs="Arial"/>
                <w:bCs/>
                <w:sz w:val="20"/>
                <w:szCs w:val="20"/>
              </w:rPr>
            </w:pPr>
            <w:r w:rsidRPr="007968D4">
              <w:rPr>
                <w:rFonts w:ascii="Arial" w:hAnsi="Arial" w:cs="Arial"/>
              </w:rPr>
              <w:t xml:space="preserve">Ne </w:t>
            </w:r>
            <w:proofErr w:type="spellStart"/>
            <w:r w:rsidRPr="007968D4">
              <w:rPr>
                <w:rFonts w:ascii="Arial" w:hAnsi="Arial" w:cs="Arial"/>
              </w:rPr>
              <w:t>mažiau</w:t>
            </w:r>
            <w:proofErr w:type="spellEnd"/>
            <w:r w:rsidRPr="007968D4">
              <w:rPr>
                <w:rFonts w:ascii="Arial" w:hAnsi="Arial" w:cs="Arial"/>
              </w:rPr>
              <w:t xml:space="preserve"> </w:t>
            </w:r>
            <w:proofErr w:type="spellStart"/>
            <w:r w:rsidRPr="007968D4">
              <w:rPr>
                <w:rFonts w:ascii="Arial" w:hAnsi="Arial" w:cs="Arial"/>
              </w:rPr>
              <w:t>kaip</w:t>
            </w:r>
            <w:proofErr w:type="spellEnd"/>
            <w:r w:rsidRPr="007968D4">
              <w:rPr>
                <w:rFonts w:ascii="Arial" w:hAnsi="Arial" w:cs="Arial"/>
              </w:rPr>
              <w:t xml:space="preserve"> 64 MB</w:t>
            </w:r>
          </w:p>
        </w:tc>
        <w:tc>
          <w:tcPr>
            <w:tcW w:w="2976" w:type="dxa"/>
          </w:tcPr>
          <w:p w14:paraId="47C70438" w14:textId="77777777" w:rsidR="007968D4" w:rsidRPr="00B63CCC" w:rsidRDefault="007968D4" w:rsidP="007968D4">
            <w:pPr>
              <w:spacing w:before="60" w:after="60"/>
              <w:jc w:val="both"/>
              <w:rPr>
                <w:rFonts w:ascii="Arial" w:eastAsia="Calibri" w:hAnsi="Arial" w:cs="Arial"/>
                <w:bCs/>
                <w:i/>
                <w:color w:val="7F7F7F"/>
                <w:sz w:val="20"/>
                <w:szCs w:val="20"/>
              </w:rPr>
            </w:pPr>
          </w:p>
        </w:tc>
      </w:tr>
      <w:tr w:rsidR="007968D4" w:rsidRPr="00B63CCC" w14:paraId="7BEA1734" w14:textId="77777777" w:rsidTr="001F11E2">
        <w:trPr>
          <w:jc w:val="center"/>
        </w:trPr>
        <w:tc>
          <w:tcPr>
            <w:tcW w:w="607" w:type="dxa"/>
          </w:tcPr>
          <w:p w14:paraId="5E5DC4EF" w14:textId="12A43AB3" w:rsidR="007968D4" w:rsidRPr="00B63CCC" w:rsidRDefault="007968D4" w:rsidP="007968D4">
            <w:pPr>
              <w:pStyle w:val="ListParagraph"/>
              <w:numPr>
                <w:ilvl w:val="0"/>
                <w:numId w:val="9"/>
              </w:numPr>
              <w:spacing w:before="60" w:after="60"/>
              <w:jc w:val="both"/>
              <w:rPr>
                <w:rFonts w:ascii="Arial" w:eastAsia="Calibri" w:hAnsi="Arial" w:cs="Arial"/>
                <w:bCs/>
                <w:sz w:val="20"/>
                <w:szCs w:val="20"/>
              </w:rPr>
            </w:pPr>
          </w:p>
        </w:tc>
        <w:tc>
          <w:tcPr>
            <w:tcW w:w="2932" w:type="dxa"/>
          </w:tcPr>
          <w:p w14:paraId="4E58F13F" w14:textId="0B1C35BC" w:rsidR="007968D4" w:rsidRPr="007968D4" w:rsidRDefault="007968D4" w:rsidP="007968D4">
            <w:pPr>
              <w:spacing w:before="60" w:after="60"/>
              <w:jc w:val="both"/>
              <w:rPr>
                <w:rFonts w:ascii="Arial" w:eastAsia="Calibri" w:hAnsi="Arial" w:cs="Arial"/>
                <w:bCs/>
                <w:sz w:val="20"/>
                <w:szCs w:val="20"/>
              </w:rPr>
            </w:pPr>
            <w:r w:rsidRPr="007968D4">
              <w:rPr>
                <w:rFonts w:ascii="Arial" w:hAnsi="Arial" w:cs="Arial"/>
              </w:rPr>
              <w:t xml:space="preserve">Darbo </w:t>
            </w:r>
            <w:proofErr w:type="spellStart"/>
            <w:r w:rsidRPr="007968D4">
              <w:rPr>
                <w:rFonts w:ascii="Arial" w:hAnsi="Arial" w:cs="Arial"/>
              </w:rPr>
              <w:t>temperatūra</w:t>
            </w:r>
            <w:proofErr w:type="spellEnd"/>
            <w:r w:rsidRPr="007968D4">
              <w:rPr>
                <w:rFonts w:ascii="Arial" w:hAnsi="Arial" w:cs="Arial"/>
              </w:rPr>
              <w:t xml:space="preserve"> (be </w:t>
            </w:r>
            <w:proofErr w:type="spellStart"/>
            <w:r w:rsidRPr="007968D4">
              <w:rPr>
                <w:rFonts w:ascii="Arial" w:hAnsi="Arial" w:cs="Arial"/>
              </w:rPr>
              <w:t>baterijos</w:t>
            </w:r>
            <w:proofErr w:type="spellEnd"/>
            <w:r w:rsidRPr="007968D4">
              <w:rPr>
                <w:rFonts w:ascii="Arial" w:hAnsi="Arial" w:cs="Arial"/>
              </w:rPr>
              <w:t>)</w:t>
            </w:r>
          </w:p>
        </w:tc>
        <w:tc>
          <w:tcPr>
            <w:tcW w:w="3119" w:type="dxa"/>
          </w:tcPr>
          <w:p w14:paraId="452BD15B" w14:textId="24AB77D7" w:rsidR="007968D4" w:rsidRPr="007968D4" w:rsidRDefault="007968D4" w:rsidP="007968D4">
            <w:pPr>
              <w:spacing w:before="60" w:after="60"/>
              <w:jc w:val="both"/>
              <w:rPr>
                <w:rFonts w:ascii="Arial" w:eastAsia="Calibri" w:hAnsi="Arial" w:cs="Arial"/>
                <w:bCs/>
                <w:sz w:val="20"/>
                <w:szCs w:val="20"/>
              </w:rPr>
            </w:pPr>
            <w:r w:rsidRPr="007968D4">
              <w:rPr>
                <w:rFonts w:ascii="Arial" w:hAnsi="Arial" w:cs="Arial"/>
              </w:rPr>
              <w:t xml:space="preserve">Ne </w:t>
            </w:r>
            <w:proofErr w:type="spellStart"/>
            <w:r w:rsidRPr="007968D4">
              <w:rPr>
                <w:rFonts w:ascii="Arial" w:hAnsi="Arial" w:cs="Arial"/>
              </w:rPr>
              <w:t>mažiau</w:t>
            </w:r>
            <w:proofErr w:type="spellEnd"/>
            <w:r w:rsidRPr="007968D4">
              <w:rPr>
                <w:rFonts w:ascii="Arial" w:hAnsi="Arial" w:cs="Arial"/>
              </w:rPr>
              <w:t xml:space="preserve"> </w:t>
            </w:r>
            <w:proofErr w:type="spellStart"/>
            <w:r w:rsidRPr="007968D4">
              <w:rPr>
                <w:rFonts w:ascii="Arial" w:hAnsi="Arial" w:cs="Arial"/>
              </w:rPr>
              <w:t>kaip</w:t>
            </w:r>
            <w:proofErr w:type="spellEnd"/>
            <w:r w:rsidRPr="007968D4">
              <w:rPr>
                <w:rFonts w:ascii="Arial" w:hAnsi="Arial" w:cs="Arial"/>
              </w:rPr>
              <w:t xml:space="preserve"> -30 °C </w:t>
            </w:r>
            <w:proofErr w:type="spellStart"/>
            <w:r w:rsidRPr="007968D4">
              <w:rPr>
                <w:rFonts w:ascii="Arial" w:hAnsi="Arial" w:cs="Arial"/>
              </w:rPr>
              <w:t>iki</w:t>
            </w:r>
            <w:proofErr w:type="spellEnd"/>
            <w:r w:rsidRPr="007968D4">
              <w:rPr>
                <w:rFonts w:ascii="Arial" w:hAnsi="Arial" w:cs="Arial"/>
              </w:rPr>
              <w:t xml:space="preserve"> +70 °C</w:t>
            </w:r>
          </w:p>
        </w:tc>
        <w:tc>
          <w:tcPr>
            <w:tcW w:w="2976" w:type="dxa"/>
          </w:tcPr>
          <w:p w14:paraId="3D0B773C" w14:textId="77777777" w:rsidR="007968D4" w:rsidRPr="00B63CCC" w:rsidRDefault="007968D4" w:rsidP="007968D4">
            <w:pPr>
              <w:spacing w:before="60" w:after="60"/>
              <w:jc w:val="both"/>
              <w:rPr>
                <w:rFonts w:ascii="Arial" w:eastAsia="Calibri" w:hAnsi="Arial" w:cs="Arial"/>
                <w:bCs/>
                <w:i/>
                <w:color w:val="7F7F7F"/>
                <w:sz w:val="20"/>
                <w:szCs w:val="20"/>
              </w:rPr>
            </w:pPr>
          </w:p>
        </w:tc>
      </w:tr>
      <w:tr w:rsidR="007968D4" w:rsidRPr="00B63CCC" w14:paraId="4C332B67" w14:textId="77777777" w:rsidTr="001F11E2">
        <w:trPr>
          <w:jc w:val="center"/>
        </w:trPr>
        <w:tc>
          <w:tcPr>
            <w:tcW w:w="607" w:type="dxa"/>
          </w:tcPr>
          <w:p w14:paraId="5E8920FF" w14:textId="416CB188" w:rsidR="007968D4" w:rsidRPr="00B63CCC" w:rsidRDefault="007968D4" w:rsidP="007968D4">
            <w:pPr>
              <w:pStyle w:val="ListParagraph"/>
              <w:numPr>
                <w:ilvl w:val="0"/>
                <w:numId w:val="9"/>
              </w:numPr>
              <w:spacing w:before="60" w:after="60"/>
              <w:jc w:val="both"/>
              <w:rPr>
                <w:rFonts w:ascii="Arial" w:eastAsia="Calibri" w:hAnsi="Arial" w:cs="Arial"/>
                <w:bCs/>
                <w:sz w:val="20"/>
                <w:szCs w:val="20"/>
              </w:rPr>
            </w:pPr>
          </w:p>
        </w:tc>
        <w:tc>
          <w:tcPr>
            <w:tcW w:w="2932" w:type="dxa"/>
          </w:tcPr>
          <w:p w14:paraId="4DC3C142" w14:textId="53640AAD" w:rsidR="007968D4" w:rsidRPr="007968D4" w:rsidRDefault="007968D4" w:rsidP="007968D4">
            <w:pPr>
              <w:spacing w:before="60" w:after="60"/>
              <w:jc w:val="both"/>
              <w:rPr>
                <w:rFonts w:ascii="Arial" w:eastAsia="Calibri" w:hAnsi="Arial" w:cs="Arial"/>
                <w:bCs/>
                <w:sz w:val="20"/>
                <w:szCs w:val="20"/>
              </w:rPr>
            </w:pPr>
            <w:proofErr w:type="spellStart"/>
            <w:r w:rsidRPr="007968D4">
              <w:rPr>
                <w:rFonts w:ascii="Arial" w:hAnsi="Arial" w:cs="Arial"/>
              </w:rPr>
              <w:t>Akselerometras</w:t>
            </w:r>
            <w:proofErr w:type="spellEnd"/>
          </w:p>
        </w:tc>
        <w:tc>
          <w:tcPr>
            <w:tcW w:w="3119" w:type="dxa"/>
          </w:tcPr>
          <w:p w14:paraId="69D9ED05" w14:textId="039204FE" w:rsidR="007968D4" w:rsidRPr="007968D4" w:rsidRDefault="007968D4" w:rsidP="007968D4">
            <w:pPr>
              <w:spacing w:before="60" w:after="60"/>
              <w:jc w:val="both"/>
              <w:rPr>
                <w:rFonts w:ascii="Arial" w:eastAsia="Calibri" w:hAnsi="Arial" w:cs="Arial"/>
                <w:bCs/>
                <w:sz w:val="20"/>
                <w:szCs w:val="20"/>
              </w:rPr>
            </w:pPr>
            <w:proofErr w:type="spellStart"/>
            <w:r w:rsidRPr="007968D4">
              <w:rPr>
                <w:rFonts w:ascii="Arial" w:hAnsi="Arial" w:cs="Arial"/>
              </w:rPr>
              <w:t>Privalomas</w:t>
            </w:r>
            <w:proofErr w:type="spellEnd"/>
          </w:p>
        </w:tc>
        <w:tc>
          <w:tcPr>
            <w:tcW w:w="2976" w:type="dxa"/>
          </w:tcPr>
          <w:p w14:paraId="6866D62B" w14:textId="77777777" w:rsidR="007968D4" w:rsidRPr="00B63CCC" w:rsidRDefault="007968D4" w:rsidP="007968D4">
            <w:pPr>
              <w:spacing w:before="60" w:after="60"/>
              <w:jc w:val="both"/>
              <w:rPr>
                <w:rFonts w:ascii="Arial" w:eastAsia="Calibri" w:hAnsi="Arial" w:cs="Arial"/>
                <w:bCs/>
                <w:i/>
                <w:color w:val="7F7F7F"/>
                <w:sz w:val="20"/>
                <w:szCs w:val="20"/>
              </w:rPr>
            </w:pPr>
          </w:p>
        </w:tc>
      </w:tr>
      <w:tr w:rsidR="007968D4" w:rsidRPr="00B63CCC" w14:paraId="64B6C3DD" w14:textId="77777777" w:rsidTr="001F11E2">
        <w:trPr>
          <w:jc w:val="center"/>
        </w:trPr>
        <w:tc>
          <w:tcPr>
            <w:tcW w:w="607" w:type="dxa"/>
          </w:tcPr>
          <w:p w14:paraId="6214EAF4" w14:textId="01E37358" w:rsidR="007968D4" w:rsidRPr="00B63CCC" w:rsidRDefault="007968D4" w:rsidP="007968D4">
            <w:pPr>
              <w:pStyle w:val="ListParagraph"/>
              <w:numPr>
                <w:ilvl w:val="0"/>
                <w:numId w:val="9"/>
              </w:numPr>
              <w:spacing w:before="60" w:after="60"/>
              <w:jc w:val="both"/>
              <w:rPr>
                <w:rFonts w:ascii="Arial" w:eastAsia="Calibri" w:hAnsi="Arial" w:cs="Arial"/>
                <w:bCs/>
                <w:sz w:val="20"/>
                <w:szCs w:val="20"/>
              </w:rPr>
            </w:pPr>
          </w:p>
        </w:tc>
        <w:tc>
          <w:tcPr>
            <w:tcW w:w="2932" w:type="dxa"/>
          </w:tcPr>
          <w:p w14:paraId="578678FE" w14:textId="1EAF3532" w:rsidR="007968D4" w:rsidRPr="007968D4" w:rsidRDefault="007968D4" w:rsidP="007968D4">
            <w:pPr>
              <w:spacing w:before="60" w:after="60"/>
              <w:jc w:val="both"/>
              <w:rPr>
                <w:rFonts w:ascii="Arial" w:eastAsia="Calibri" w:hAnsi="Arial" w:cs="Arial"/>
                <w:bCs/>
                <w:sz w:val="20"/>
                <w:szCs w:val="20"/>
              </w:rPr>
            </w:pPr>
            <w:proofErr w:type="spellStart"/>
            <w:r w:rsidRPr="007968D4">
              <w:rPr>
                <w:rFonts w:ascii="Arial" w:hAnsi="Arial" w:cs="Arial"/>
              </w:rPr>
              <w:t>Įranga</w:t>
            </w:r>
            <w:proofErr w:type="spellEnd"/>
            <w:r w:rsidRPr="007968D4">
              <w:rPr>
                <w:rFonts w:ascii="Arial" w:hAnsi="Arial" w:cs="Arial"/>
              </w:rPr>
              <w:t xml:space="preserve"> </w:t>
            </w:r>
            <w:proofErr w:type="spellStart"/>
            <w:r w:rsidRPr="007968D4">
              <w:rPr>
                <w:rFonts w:ascii="Arial" w:hAnsi="Arial" w:cs="Arial"/>
              </w:rPr>
              <w:t>turi</w:t>
            </w:r>
            <w:proofErr w:type="spellEnd"/>
            <w:r w:rsidRPr="007968D4">
              <w:rPr>
                <w:rFonts w:ascii="Arial" w:hAnsi="Arial" w:cs="Arial"/>
              </w:rPr>
              <w:t xml:space="preserve"> </w:t>
            </w:r>
            <w:proofErr w:type="spellStart"/>
            <w:r w:rsidRPr="007968D4">
              <w:rPr>
                <w:rFonts w:ascii="Arial" w:hAnsi="Arial" w:cs="Arial"/>
              </w:rPr>
              <w:t>atitkti</w:t>
            </w:r>
            <w:proofErr w:type="spellEnd"/>
            <w:r w:rsidRPr="007968D4">
              <w:rPr>
                <w:rFonts w:ascii="Arial" w:hAnsi="Arial" w:cs="Arial"/>
              </w:rPr>
              <w:t xml:space="preserve"> </w:t>
            </w:r>
            <w:proofErr w:type="spellStart"/>
            <w:r w:rsidRPr="007968D4">
              <w:rPr>
                <w:rFonts w:ascii="Arial" w:hAnsi="Arial" w:cs="Arial"/>
              </w:rPr>
              <w:t>standartus</w:t>
            </w:r>
            <w:proofErr w:type="spellEnd"/>
          </w:p>
        </w:tc>
        <w:tc>
          <w:tcPr>
            <w:tcW w:w="3119" w:type="dxa"/>
          </w:tcPr>
          <w:p w14:paraId="5CDC86C2" w14:textId="7189202C" w:rsidR="007968D4" w:rsidRPr="007968D4" w:rsidRDefault="007968D4" w:rsidP="007968D4">
            <w:pPr>
              <w:spacing w:before="60" w:after="60"/>
              <w:jc w:val="both"/>
              <w:rPr>
                <w:rFonts w:ascii="Arial" w:eastAsia="Calibri" w:hAnsi="Arial" w:cs="Arial"/>
                <w:bCs/>
                <w:sz w:val="20"/>
                <w:szCs w:val="20"/>
              </w:rPr>
            </w:pPr>
            <w:r w:rsidRPr="007968D4">
              <w:rPr>
                <w:rFonts w:ascii="Arial" w:hAnsi="Arial" w:cs="Arial"/>
              </w:rPr>
              <w:t>CE/RED, RoHS, REACH</w:t>
            </w:r>
          </w:p>
        </w:tc>
        <w:tc>
          <w:tcPr>
            <w:tcW w:w="2976" w:type="dxa"/>
          </w:tcPr>
          <w:p w14:paraId="132A9C31" w14:textId="77777777" w:rsidR="007968D4" w:rsidRPr="00B63CCC" w:rsidRDefault="007968D4" w:rsidP="007968D4">
            <w:pPr>
              <w:spacing w:before="60" w:after="60"/>
              <w:jc w:val="both"/>
              <w:rPr>
                <w:rFonts w:ascii="Arial" w:eastAsia="Calibri" w:hAnsi="Arial" w:cs="Arial"/>
                <w:bCs/>
                <w:i/>
                <w:color w:val="7F7F7F"/>
                <w:sz w:val="20"/>
                <w:szCs w:val="20"/>
              </w:rPr>
            </w:pPr>
          </w:p>
        </w:tc>
      </w:tr>
      <w:tr w:rsidR="007968D4" w:rsidRPr="00B63CCC" w14:paraId="6579AE04" w14:textId="77777777" w:rsidTr="001F11E2">
        <w:trPr>
          <w:jc w:val="center"/>
        </w:trPr>
        <w:tc>
          <w:tcPr>
            <w:tcW w:w="607" w:type="dxa"/>
          </w:tcPr>
          <w:p w14:paraId="5284DABD" w14:textId="0DCCAEA5" w:rsidR="007968D4" w:rsidRPr="00B63CCC" w:rsidRDefault="007968D4" w:rsidP="007968D4">
            <w:pPr>
              <w:pStyle w:val="ListParagraph"/>
              <w:numPr>
                <w:ilvl w:val="0"/>
                <w:numId w:val="9"/>
              </w:numPr>
              <w:spacing w:before="60" w:after="60"/>
              <w:jc w:val="both"/>
              <w:rPr>
                <w:rFonts w:ascii="Arial" w:eastAsia="Calibri" w:hAnsi="Arial" w:cs="Arial"/>
                <w:bCs/>
                <w:sz w:val="20"/>
                <w:szCs w:val="20"/>
              </w:rPr>
            </w:pPr>
          </w:p>
        </w:tc>
        <w:tc>
          <w:tcPr>
            <w:tcW w:w="2932" w:type="dxa"/>
          </w:tcPr>
          <w:p w14:paraId="4DC85C40" w14:textId="1A65A2B0" w:rsidR="007968D4" w:rsidRPr="007968D4" w:rsidRDefault="007968D4" w:rsidP="007968D4">
            <w:pPr>
              <w:spacing w:before="60" w:after="60"/>
              <w:jc w:val="both"/>
              <w:rPr>
                <w:rFonts w:ascii="Arial" w:eastAsia="Calibri" w:hAnsi="Arial" w:cs="Arial"/>
                <w:bCs/>
                <w:sz w:val="20"/>
                <w:szCs w:val="20"/>
              </w:rPr>
            </w:pPr>
            <w:proofErr w:type="spellStart"/>
            <w:r w:rsidRPr="007968D4">
              <w:rPr>
                <w:rFonts w:ascii="Arial" w:hAnsi="Arial" w:cs="Arial"/>
              </w:rPr>
              <w:t>Įrenginio</w:t>
            </w:r>
            <w:proofErr w:type="spellEnd"/>
            <w:r w:rsidRPr="007968D4">
              <w:rPr>
                <w:rFonts w:ascii="Arial" w:hAnsi="Arial" w:cs="Arial"/>
              </w:rPr>
              <w:t xml:space="preserve"> </w:t>
            </w:r>
            <w:proofErr w:type="spellStart"/>
            <w:r w:rsidRPr="007968D4">
              <w:rPr>
                <w:rFonts w:ascii="Arial" w:hAnsi="Arial" w:cs="Arial"/>
              </w:rPr>
              <w:t>matmenys</w:t>
            </w:r>
            <w:proofErr w:type="spellEnd"/>
          </w:p>
        </w:tc>
        <w:tc>
          <w:tcPr>
            <w:tcW w:w="3119" w:type="dxa"/>
          </w:tcPr>
          <w:p w14:paraId="1A87EA0E" w14:textId="67D412AA" w:rsidR="007968D4" w:rsidRPr="007968D4" w:rsidRDefault="007968D4" w:rsidP="007968D4">
            <w:pPr>
              <w:spacing w:before="60" w:after="60"/>
              <w:jc w:val="both"/>
              <w:rPr>
                <w:rFonts w:ascii="Arial" w:eastAsia="Calibri" w:hAnsi="Arial" w:cs="Arial"/>
                <w:bCs/>
                <w:sz w:val="20"/>
                <w:szCs w:val="20"/>
              </w:rPr>
            </w:pPr>
            <w:proofErr w:type="spellStart"/>
            <w:r w:rsidRPr="007968D4">
              <w:rPr>
                <w:rFonts w:ascii="Arial" w:hAnsi="Arial" w:cs="Arial"/>
              </w:rPr>
              <w:t>Kompaktiškas</w:t>
            </w:r>
            <w:proofErr w:type="spellEnd"/>
            <w:r w:rsidRPr="007968D4">
              <w:rPr>
                <w:rFonts w:ascii="Arial" w:hAnsi="Arial" w:cs="Arial"/>
              </w:rPr>
              <w:t xml:space="preserve">, </w:t>
            </w:r>
            <w:proofErr w:type="spellStart"/>
            <w:r w:rsidRPr="007968D4">
              <w:rPr>
                <w:rFonts w:ascii="Arial" w:hAnsi="Arial" w:cs="Arial"/>
              </w:rPr>
              <w:t>tinkamas</w:t>
            </w:r>
            <w:proofErr w:type="spellEnd"/>
            <w:r w:rsidRPr="007968D4">
              <w:rPr>
                <w:rFonts w:ascii="Arial" w:hAnsi="Arial" w:cs="Arial"/>
              </w:rPr>
              <w:t xml:space="preserve"> </w:t>
            </w:r>
            <w:proofErr w:type="spellStart"/>
            <w:r w:rsidRPr="007968D4">
              <w:rPr>
                <w:rFonts w:ascii="Arial" w:hAnsi="Arial" w:cs="Arial"/>
              </w:rPr>
              <w:t>paslėptam</w:t>
            </w:r>
            <w:proofErr w:type="spellEnd"/>
            <w:r w:rsidRPr="007968D4">
              <w:rPr>
                <w:rFonts w:ascii="Arial" w:hAnsi="Arial" w:cs="Arial"/>
              </w:rPr>
              <w:t xml:space="preserve"> </w:t>
            </w:r>
            <w:proofErr w:type="spellStart"/>
            <w:r w:rsidRPr="007968D4">
              <w:rPr>
                <w:rFonts w:ascii="Arial" w:hAnsi="Arial" w:cs="Arial"/>
              </w:rPr>
              <w:t>montavimui</w:t>
            </w:r>
            <w:proofErr w:type="spellEnd"/>
            <w:r w:rsidRPr="007968D4">
              <w:rPr>
                <w:rFonts w:ascii="Arial" w:hAnsi="Arial" w:cs="Arial"/>
              </w:rPr>
              <w:t xml:space="preserve"> </w:t>
            </w:r>
            <w:proofErr w:type="spellStart"/>
            <w:r w:rsidRPr="007968D4">
              <w:rPr>
                <w:rFonts w:ascii="Arial" w:hAnsi="Arial" w:cs="Arial"/>
              </w:rPr>
              <w:t>transporto</w:t>
            </w:r>
            <w:proofErr w:type="spellEnd"/>
            <w:r w:rsidRPr="007968D4">
              <w:rPr>
                <w:rFonts w:ascii="Arial" w:hAnsi="Arial" w:cs="Arial"/>
              </w:rPr>
              <w:t xml:space="preserve"> </w:t>
            </w:r>
            <w:proofErr w:type="spellStart"/>
            <w:r w:rsidRPr="007968D4">
              <w:rPr>
                <w:rFonts w:ascii="Arial" w:hAnsi="Arial" w:cs="Arial"/>
              </w:rPr>
              <w:t>priemonėje</w:t>
            </w:r>
            <w:proofErr w:type="spellEnd"/>
          </w:p>
        </w:tc>
        <w:tc>
          <w:tcPr>
            <w:tcW w:w="2976" w:type="dxa"/>
          </w:tcPr>
          <w:p w14:paraId="6B2AD6A7" w14:textId="77777777" w:rsidR="007968D4" w:rsidRPr="00B63CCC" w:rsidRDefault="007968D4" w:rsidP="007968D4">
            <w:pPr>
              <w:spacing w:before="60" w:after="60"/>
              <w:jc w:val="both"/>
              <w:rPr>
                <w:rFonts w:ascii="Arial" w:eastAsia="Calibri" w:hAnsi="Arial" w:cs="Arial"/>
                <w:bCs/>
                <w:i/>
                <w:color w:val="7F7F7F"/>
                <w:sz w:val="20"/>
                <w:szCs w:val="20"/>
              </w:rPr>
            </w:pPr>
          </w:p>
        </w:tc>
      </w:tr>
      <w:tr w:rsidR="007968D4" w:rsidRPr="00B63CCC" w14:paraId="1FB7BFE3" w14:textId="77777777" w:rsidTr="001F11E2">
        <w:trPr>
          <w:jc w:val="center"/>
        </w:trPr>
        <w:tc>
          <w:tcPr>
            <w:tcW w:w="607" w:type="dxa"/>
          </w:tcPr>
          <w:p w14:paraId="75A8F3B9" w14:textId="0054A1DA" w:rsidR="007968D4" w:rsidRPr="00B63CCC" w:rsidRDefault="007968D4" w:rsidP="007968D4">
            <w:pPr>
              <w:pStyle w:val="ListParagraph"/>
              <w:numPr>
                <w:ilvl w:val="0"/>
                <w:numId w:val="9"/>
              </w:numPr>
              <w:spacing w:before="60" w:after="60"/>
              <w:jc w:val="both"/>
              <w:rPr>
                <w:rFonts w:ascii="Arial" w:eastAsia="Calibri" w:hAnsi="Arial" w:cs="Arial"/>
                <w:bCs/>
                <w:sz w:val="20"/>
                <w:szCs w:val="20"/>
              </w:rPr>
            </w:pPr>
          </w:p>
        </w:tc>
        <w:tc>
          <w:tcPr>
            <w:tcW w:w="2932" w:type="dxa"/>
          </w:tcPr>
          <w:p w14:paraId="6D9B08B9" w14:textId="32BCE83D" w:rsidR="007968D4" w:rsidRPr="007968D4" w:rsidRDefault="007968D4" w:rsidP="007968D4">
            <w:pPr>
              <w:spacing w:before="60" w:after="60"/>
              <w:jc w:val="both"/>
              <w:rPr>
                <w:rFonts w:ascii="Arial" w:eastAsia="Calibri" w:hAnsi="Arial" w:cs="Arial"/>
                <w:bCs/>
                <w:sz w:val="20"/>
                <w:szCs w:val="20"/>
              </w:rPr>
            </w:pPr>
            <w:proofErr w:type="spellStart"/>
            <w:r w:rsidRPr="007968D4">
              <w:rPr>
                <w:rFonts w:ascii="Arial" w:hAnsi="Arial" w:cs="Arial"/>
              </w:rPr>
              <w:t>Borto</w:t>
            </w:r>
            <w:proofErr w:type="spellEnd"/>
            <w:r w:rsidRPr="007968D4">
              <w:rPr>
                <w:rFonts w:ascii="Arial" w:hAnsi="Arial" w:cs="Arial"/>
              </w:rPr>
              <w:t xml:space="preserve"> </w:t>
            </w:r>
            <w:proofErr w:type="spellStart"/>
            <w:r w:rsidRPr="007968D4">
              <w:rPr>
                <w:rFonts w:ascii="Arial" w:hAnsi="Arial" w:cs="Arial"/>
              </w:rPr>
              <w:t>kompiuterio</w:t>
            </w:r>
            <w:proofErr w:type="spellEnd"/>
            <w:r w:rsidRPr="007968D4">
              <w:rPr>
                <w:rFonts w:ascii="Arial" w:hAnsi="Arial" w:cs="Arial"/>
              </w:rPr>
              <w:t xml:space="preserve"> </w:t>
            </w:r>
            <w:proofErr w:type="spellStart"/>
            <w:r w:rsidRPr="007968D4">
              <w:rPr>
                <w:rFonts w:ascii="Arial" w:hAnsi="Arial" w:cs="Arial"/>
              </w:rPr>
              <w:t>duomenų</w:t>
            </w:r>
            <w:proofErr w:type="spellEnd"/>
            <w:r w:rsidRPr="007968D4">
              <w:rPr>
                <w:rFonts w:ascii="Arial" w:hAnsi="Arial" w:cs="Arial"/>
              </w:rPr>
              <w:t xml:space="preserve"> </w:t>
            </w:r>
            <w:proofErr w:type="spellStart"/>
            <w:r w:rsidRPr="007968D4">
              <w:rPr>
                <w:rFonts w:ascii="Arial" w:hAnsi="Arial" w:cs="Arial"/>
              </w:rPr>
              <w:t>nuskaitymas</w:t>
            </w:r>
            <w:proofErr w:type="spellEnd"/>
          </w:p>
        </w:tc>
        <w:tc>
          <w:tcPr>
            <w:tcW w:w="3119" w:type="dxa"/>
          </w:tcPr>
          <w:p w14:paraId="6FAA9F9C" w14:textId="1A472BF6" w:rsidR="007968D4" w:rsidRPr="007968D4" w:rsidRDefault="007968D4" w:rsidP="007968D4">
            <w:pPr>
              <w:spacing w:before="60" w:after="60"/>
              <w:jc w:val="both"/>
              <w:rPr>
                <w:rFonts w:ascii="Arial" w:eastAsia="Calibri" w:hAnsi="Arial" w:cs="Arial"/>
                <w:bCs/>
                <w:sz w:val="20"/>
                <w:szCs w:val="20"/>
              </w:rPr>
            </w:pPr>
            <w:proofErr w:type="spellStart"/>
            <w:r w:rsidRPr="007968D4">
              <w:rPr>
                <w:rFonts w:ascii="Arial" w:hAnsi="Arial" w:cs="Arial"/>
              </w:rPr>
              <w:t>Transporto</w:t>
            </w:r>
            <w:proofErr w:type="spellEnd"/>
            <w:r w:rsidRPr="007968D4">
              <w:rPr>
                <w:rFonts w:ascii="Arial" w:hAnsi="Arial" w:cs="Arial"/>
              </w:rPr>
              <w:t xml:space="preserve"> </w:t>
            </w:r>
            <w:proofErr w:type="spellStart"/>
            <w:r w:rsidRPr="007968D4">
              <w:rPr>
                <w:rFonts w:ascii="Arial" w:hAnsi="Arial" w:cs="Arial"/>
              </w:rPr>
              <w:t>kontrolės</w:t>
            </w:r>
            <w:proofErr w:type="spellEnd"/>
            <w:r w:rsidRPr="007968D4">
              <w:rPr>
                <w:rFonts w:ascii="Arial" w:hAnsi="Arial" w:cs="Arial"/>
              </w:rPr>
              <w:t xml:space="preserve"> </w:t>
            </w:r>
            <w:proofErr w:type="spellStart"/>
            <w:r w:rsidRPr="007968D4">
              <w:rPr>
                <w:rFonts w:ascii="Arial" w:hAnsi="Arial" w:cs="Arial"/>
              </w:rPr>
              <w:t>įranga</w:t>
            </w:r>
            <w:proofErr w:type="spellEnd"/>
            <w:r w:rsidRPr="007968D4">
              <w:rPr>
                <w:rFonts w:ascii="Arial" w:hAnsi="Arial" w:cs="Arial"/>
              </w:rPr>
              <w:t xml:space="preserve"> </w:t>
            </w:r>
            <w:proofErr w:type="spellStart"/>
            <w:r w:rsidRPr="007968D4">
              <w:rPr>
                <w:rFonts w:ascii="Arial" w:hAnsi="Arial" w:cs="Arial"/>
              </w:rPr>
              <w:t>turi</w:t>
            </w:r>
            <w:proofErr w:type="spellEnd"/>
            <w:r w:rsidRPr="007968D4">
              <w:rPr>
                <w:rFonts w:ascii="Arial" w:hAnsi="Arial" w:cs="Arial"/>
              </w:rPr>
              <w:t xml:space="preserve"> </w:t>
            </w:r>
            <w:proofErr w:type="spellStart"/>
            <w:r w:rsidRPr="007968D4">
              <w:rPr>
                <w:rFonts w:ascii="Arial" w:hAnsi="Arial" w:cs="Arial"/>
              </w:rPr>
              <w:t>nuskaityti</w:t>
            </w:r>
            <w:proofErr w:type="spellEnd"/>
            <w:r w:rsidRPr="007968D4">
              <w:rPr>
                <w:rFonts w:ascii="Arial" w:hAnsi="Arial" w:cs="Arial"/>
              </w:rPr>
              <w:t xml:space="preserve"> </w:t>
            </w:r>
            <w:proofErr w:type="spellStart"/>
            <w:r w:rsidRPr="007968D4">
              <w:rPr>
                <w:rFonts w:ascii="Arial" w:hAnsi="Arial" w:cs="Arial"/>
              </w:rPr>
              <w:t>transporto</w:t>
            </w:r>
            <w:proofErr w:type="spellEnd"/>
            <w:r w:rsidRPr="007968D4">
              <w:rPr>
                <w:rFonts w:ascii="Arial" w:hAnsi="Arial" w:cs="Arial"/>
              </w:rPr>
              <w:t xml:space="preserve"> </w:t>
            </w:r>
            <w:proofErr w:type="spellStart"/>
            <w:r w:rsidRPr="007968D4">
              <w:rPr>
                <w:rFonts w:ascii="Arial" w:hAnsi="Arial" w:cs="Arial"/>
              </w:rPr>
              <w:t>priemonės</w:t>
            </w:r>
            <w:proofErr w:type="spellEnd"/>
            <w:r w:rsidRPr="007968D4">
              <w:rPr>
                <w:rFonts w:ascii="Arial" w:hAnsi="Arial" w:cs="Arial"/>
              </w:rPr>
              <w:t xml:space="preserve"> </w:t>
            </w:r>
            <w:proofErr w:type="spellStart"/>
            <w:r w:rsidRPr="007968D4">
              <w:rPr>
                <w:rFonts w:ascii="Arial" w:hAnsi="Arial" w:cs="Arial"/>
              </w:rPr>
              <w:t>borto</w:t>
            </w:r>
            <w:proofErr w:type="spellEnd"/>
            <w:r w:rsidRPr="007968D4">
              <w:rPr>
                <w:rFonts w:ascii="Arial" w:hAnsi="Arial" w:cs="Arial"/>
              </w:rPr>
              <w:t xml:space="preserve"> </w:t>
            </w:r>
            <w:proofErr w:type="spellStart"/>
            <w:r w:rsidRPr="007968D4">
              <w:rPr>
                <w:rFonts w:ascii="Arial" w:hAnsi="Arial" w:cs="Arial"/>
              </w:rPr>
              <w:t>kompiuterio</w:t>
            </w:r>
            <w:proofErr w:type="spellEnd"/>
            <w:r w:rsidRPr="007968D4">
              <w:rPr>
                <w:rFonts w:ascii="Arial" w:hAnsi="Arial" w:cs="Arial"/>
              </w:rPr>
              <w:t xml:space="preserve"> </w:t>
            </w:r>
            <w:proofErr w:type="spellStart"/>
            <w:r w:rsidRPr="007968D4">
              <w:rPr>
                <w:rFonts w:ascii="Arial" w:hAnsi="Arial" w:cs="Arial"/>
              </w:rPr>
              <w:t>duomenis</w:t>
            </w:r>
            <w:proofErr w:type="spellEnd"/>
            <w:r w:rsidRPr="007968D4">
              <w:rPr>
                <w:rFonts w:ascii="Arial" w:hAnsi="Arial" w:cs="Arial"/>
              </w:rPr>
              <w:t xml:space="preserve"> (</w:t>
            </w:r>
            <w:proofErr w:type="spellStart"/>
            <w:r w:rsidRPr="007968D4">
              <w:rPr>
                <w:rFonts w:ascii="Arial" w:hAnsi="Arial" w:cs="Arial"/>
              </w:rPr>
              <w:t>kuro</w:t>
            </w:r>
            <w:proofErr w:type="spellEnd"/>
            <w:r w:rsidRPr="007968D4">
              <w:rPr>
                <w:rFonts w:ascii="Arial" w:hAnsi="Arial" w:cs="Arial"/>
              </w:rPr>
              <w:t xml:space="preserve"> </w:t>
            </w:r>
            <w:proofErr w:type="spellStart"/>
            <w:r w:rsidRPr="007968D4">
              <w:rPr>
                <w:rFonts w:ascii="Arial" w:hAnsi="Arial" w:cs="Arial"/>
              </w:rPr>
              <w:t>lygį</w:t>
            </w:r>
            <w:proofErr w:type="spellEnd"/>
            <w:r w:rsidRPr="007968D4">
              <w:rPr>
                <w:rFonts w:ascii="Arial" w:hAnsi="Arial" w:cs="Arial"/>
              </w:rPr>
              <w:t xml:space="preserve">, </w:t>
            </w:r>
            <w:proofErr w:type="spellStart"/>
            <w:r w:rsidRPr="007968D4">
              <w:rPr>
                <w:rFonts w:ascii="Arial" w:hAnsi="Arial" w:cs="Arial"/>
              </w:rPr>
              <w:t>odometro</w:t>
            </w:r>
            <w:proofErr w:type="spellEnd"/>
            <w:r w:rsidRPr="007968D4">
              <w:rPr>
                <w:rFonts w:ascii="Arial" w:hAnsi="Arial" w:cs="Arial"/>
              </w:rPr>
              <w:t xml:space="preserve"> </w:t>
            </w:r>
            <w:proofErr w:type="spellStart"/>
            <w:r w:rsidRPr="007968D4">
              <w:rPr>
                <w:rFonts w:ascii="Arial" w:hAnsi="Arial" w:cs="Arial"/>
              </w:rPr>
              <w:t>parodymus</w:t>
            </w:r>
            <w:proofErr w:type="spellEnd"/>
            <w:r w:rsidRPr="007968D4">
              <w:rPr>
                <w:rFonts w:ascii="Arial" w:hAnsi="Arial" w:cs="Arial"/>
              </w:rPr>
              <w:t xml:space="preserve">, </w:t>
            </w:r>
            <w:proofErr w:type="spellStart"/>
            <w:r w:rsidRPr="007968D4">
              <w:rPr>
                <w:rFonts w:ascii="Arial" w:hAnsi="Arial" w:cs="Arial"/>
              </w:rPr>
              <w:t>variklio</w:t>
            </w:r>
            <w:proofErr w:type="spellEnd"/>
            <w:r w:rsidRPr="007968D4">
              <w:rPr>
                <w:rFonts w:ascii="Arial" w:hAnsi="Arial" w:cs="Arial"/>
              </w:rPr>
              <w:t xml:space="preserve"> </w:t>
            </w:r>
            <w:proofErr w:type="spellStart"/>
            <w:r w:rsidRPr="007968D4">
              <w:rPr>
                <w:rFonts w:ascii="Arial" w:hAnsi="Arial" w:cs="Arial"/>
              </w:rPr>
              <w:t>sūkius</w:t>
            </w:r>
            <w:proofErr w:type="spellEnd"/>
            <w:r w:rsidRPr="007968D4">
              <w:rPr>
                <w:rFonts w:ascii="Arial" w:hAnsi="Arial" w:cs="Arial"/>
              </w:rPr>
              <w:t xml:space="preserve"> </w:t>
            </w:r>
            <w:proofErr w:type="spellStart"/>
            <w:r w:rsidRPr="007968D4">
              <w:rPr>
                <w:rFonts w:ascii="Arial" w:hAnsi="Arial" w:cs="Arial"/>
              </w:rPr>
              <w:t>ir</w:t>
            </w:r>
            <w:proofErr w:type="spellEnd"/>
            <w:r w:rsidRPr="007968D4">
              <w:rPr>
                <w:rFonts w:ascii="Arial" w:hAnsi="Arial" w:cs="Arial"/>
              </w:rPr>
              <w:t xml:space="preserve"> </w:t>
            </w:r>
            <w:proofErr w:type="spellStart"/>
            <w:r w:rsidRPr="007968D4">
              <w:rPr>
                <w:rFonts w:ascii="Arial" w:hAnsi="Arial" w:cs="Arial"/>
              </w:rPr>
              <w:t>kitus</w:t>
            </w:r>
            <w:proofErr w:type="spellEnd"/>
            <w:r w:rsidRPr="007968D4">
              <w:rPr>
                <w:rFonts w:ascii="Arial" w:hAnsi="Arial" w:cs="Arial"/>
              </w:rPr>
              <w:t xml:space="preserve"> </w:t>
            </w:r>
            <w:proofErr w:type="spellStart"/>
            <w:r w:rsidRPr="007968D4">
              <w:rPr>
                <w:rFonts w:ascii="Arial" w:hAnsi="Arial" w:cs="Arial"/>
              </w:rPr>
              <w:t>prieinamus</w:t>
            </w:r>
            <w:proofErr w:type="spellEnd"/>
            <w:r w:rsidRPr="007968D4">
              <w:rPr>
                <w:rFonts w:ascii="Arial" w:hAnsi="Arial" w:cs="Arial"/>
              </w:rPr>
              <w:t xml:space="preserve"> </w:t>
            </w:r>
            <w:proofErr w:type="spellStart"/>
            <w:r w:rsidRPr="007968D4">
              <w:rPr>
                <w:rFonts w:ascii="Arial" w:hAnsi="Arial" w:cs="Arial"/>
              </w:rPr>
              <w:t>standartizuotus</w:t>
            </w:r>
            <w:proofErr w:type="spellEnd"/>
            <w:r w:rsidRPr="007968D4">
              <w:rPr>
                <w:rFonts w:ascii="Arial" w:hAnsi="Arial" w:cs="Arial"/>
              </w:rPr>
              <w:t xml:space="preserve"> </w:t>
            </w:r>
            <w:proofErr w:type="spellStart"/>
            <w:r w:rsidRPr="007968D4">
              <w:rPr>
                <w:rFonts w:ascii="Arial" w:hAnsi="Arial" w:cs="Arial"/>
              </w:rPr>
              <w:t>parametrus</w:t>
            </w:r>
            <w:proofErr w:type="spellEnd"/>
            <w:r w:rsidRPr="007968D4">
              <w:rPr>
                <w:rFonts w:ascii="Arial" w:hAnsi="Arial" w:cs="Arial"/>
              </w:rPr>
              <w:t xml:space="preserve">) </w:t>
            </w:r>
            <w:proofErr w:type="spellStart"/>
            <w:r w:rsidRPr="007968D4">
              <w:rPr>
                <w:rFonts w:ascii="Arial" w:hAnsi="Arial" w:cs="Arial"/>
              </w:rPr>
              <w:t>bei</w:t>
            </w:r>
            <w:proofErr w:type="spellEnd"/>
            <w:r w:rsidRPr="007968D4">
              <w:rPr>
                <w:rFonts w:ascii="Arial" w:hAnsi="Arial" w:cs="Arial"/>
              </w:rPr>
              <w:t xml:space="preserve"> </w:t>
            </w:r>
            <w:proofErr w:type="spellStart"/>
            <w:r w:rsidRPr="007968D4">
              <w:rPr>
                <w:rFonts w:ascii="Arial" w:hAnsi="Arial" w:cs="Arial"/>
              </w:rPr>
              <w:t>perduoti</w:t>
            </w:r>
            <w:proofErr w:type="spellEnd"/>
            <w:r w:rsidRPr="007968D4">
              <w:rPr>
                <w:rFonts w:ascii="Arial" w:hAnsi="Arial" w:cs="Arial"/>
              </w:rPr>
              <w:t xml:space="preserve"> </w:t>
            </w:r>
            <w:proofErr w:type="spellStart"/>
            <w:r w:rsidRPr="007968D4">
              <w:rPr>
                <w:rFonts w:ascii="Arial" w:hAnsi="Arial" w:cs="Arial"/>
              </w:rPr>
              <w:t>juos</w:t>
            </w:r>
            <w:proofErr w:type="spellEnd"/>
            <w:r w:rsidRPr="007968D4">
              <w:rPr>
                <w:rFonts w:ascii="Arial" w:hAnsi="Arial" w:cs="Arial"/>
              </w:rPr>
              <w:t xml:space="preserve"> į </w:t>
            </w:r>
            <w:proofErr w:type="spellStart"/>
            <w:r w:rsidRPr="007968D4">
              <w:rPr>
                <w:rFonts w:ascii="Arial" w:hAnsi="Arial" w:cs="Arial"/>
              </w:rPr>
              <w:t>programinę</w:t>
            </w:r>
            <w:proofErr w:type="spellEnd"/>
            <w:r w:rsidRPr="007968D4">
              <w:rPr>
                <w:rFonts w:ascii="Arial" w:hAnsi="Arial" w:cs="Arial"/>
              </w:rPr>
              <w:t xml:space="preserve"> </w:t>
            </w:r>
            <w:proofErr w:type="spellStart"/>
            <w:r w:rsidRPr="007968D4">
              <w:rPr>
                <w:rFonts w:ascii="Arial" w:hAnsi="Arial" w:cs="Arial"/>
              </w:rPr>
              <w:t>įrangą</w:t>
            </w:r>
            <w:proofErr w:type="spellEnd"/>
            <w:r w:rsidRPr="007968D4">
              <w:rPr>
                <w:rFonts w:ascii="Arial" w:hAnsi="Arial" w:cs="Arial"/>
              </w:rPr>
              <w:t xml:space="preserve">. Kai </w:t>
            </w:r>
            <w:proofErr w:type="spellStart"/>
            <w:r w:rsidRPr="007968D4">
              <w:rPr>
                <w:rFonts w:ascii="Arial" w:hAnsi="Arial" w:cs="Arial"/>
              </w:rPr>
              <w:t>duomenys</w:t>
            </w:r>
            <w:proofErr w:type="spellEnd"/>
            <w:r w:rsidRPr="007968D4">
              <w:rPr>
                <w:rFonts w:ascii="Arial" w:hAnsi="Arial" w:cs="Arial"/>
              </w:rPr>
              <w:t xml:space="preserve"> </w:t>
            </w:r>
            <w:proofErr w:type="spellStart"/>
            <w:r w:rsidRPr="007968D4">
              <w:rPr>
                <w:rFonts w:ascii="Arial" w:hAnsi="Arial" w:cs="Arial"/>
              </w:rPr>
              <w:t>prieinami</w:t>
            </w:r>
            <w:proofErr w:type="spellEnd"/>
            <w:r w:rsidRPr="007968D4">
              <w:rPr>
                <w:rFonts w:ascii="Arial" w:hAnsi="Arial" w:cs="Arial"/>
              </w:rPr>
              <w:t xml:space="preserve"> per </w:t>
            </w:r>
            <w:proofErr w:type="spellStart"/>
            <w:r w:rsidRPr="007968D4">
              <w:rPr>
                <w:rFonts w:ascii="Arial" w:hAnsi="Arial" w:cs="Arial"/>
              </w:rPr>
              <w:t>transporto</w:t>
            </w:r>
            <w:proofErr w:type="spellEnd"/>
            <w:r w:rsidRPr="007968D4">
              <w:rPr>
                <w:rFonts w:ascii="Arial" w:hAnsi="Arial" w:cs="Arial"/>
              </w:rPr>
              <w:t xml:space="preserve"> </w:t>
            </w:r>
            <w:proofErr w:type="spellStart"/>
            <w:r w:rsidRPr="007968D4">
              <w:rPr>
                <w:rFonts w:ascii="Arial" w:hAnsi="Arial" w:cs="Arial"/>
              </w:rPr>
              <w:t>priemonės</w:t>
            </w:r>
            <w:proofErr w:type="spellEnd"/>
            <w:r w:rsidRPr="007968D4">
              <w:rPr>
                <w:rFonts w:ascii="Arial" w:hAnsi="Arial" w:cs="Arial"/>
              </w:rPr>
              <w:t xml:space="preserve"> </w:t>
            </w:r>
            <w:proofErr w:type="spellStart"/>
            <w:r w:rsidRPr="007968D4">
              <w:rPr>
                <w:rFonts w:ascii="Arial" w:hAnsi="Arial" w:cs="Arial"/>
              </w:rPr>
              <w:t>standartines</w:t>
            </w:r>
            <w:proofErr w:type="spellEnd"/>
            <w:r w:rsidRPr="007968D4">
              <w:rPr>
                <w:rFonts w:ascii="Arial" w:hAnsi="Arial" w:cs="Arial"/>
              </w:rPr>
              <w:t xml:space="preserve"> </w:t>
            </w:r>
            <w:proofErr w:type="spellStart"/>
            <w:r w:rsidRPr="007968D4">
              <w:rPr>
                <w:rFonts w:ascii="Arial" w:hAnsi="Arial" w:cs="Arial"/>
              </w:rPr>
              <w:t>sąsajas</w:t>
            </w:r>
            <w:proofErr w:type="spellEnd"/>
            <w:r w:rsidRPr="007968D4">
              <w:rPr>
                <w:rFonts w:ascii="Arial" w:hAnsi="Arial" w:cs="Arial"/>
              </w:rPr>
              <w:t>.</w:t>
            </w:r>
          </w:p>
        </w:tc>
        <w:tc>
          <w:tcPr>
            <w:tcW w:w="2976" w:type="dxa"/>
          </w:tcPr>
          <w:p w14:paraId="7FBA0DFE" w14:textId="77777777" w:rsidR="007968D4" w:rsidRPr="00B63CCC" w:rsidRDefault="007968D4" w:rsidP="007968D4">
            <w:pPr>
              <w:spacing w:before="60" w:after="60"/>
              <w:jc w:val="both"/>
              <w:rPr>
                <w:rFonts w:ascii="Arial" w:eastAsia="Calibri" w:hAnsi="Arial" w:cs="Arial"/>
                <w:bCs/>
                <w:i/>
                <w:color w:val="7F7F7F"/>
                <w:sz w:val="20"/>
                <w:szCs w:val="20"/>
              </w:rPr>
            </w:pPr>
          </w:p>
        </w:tc>
      </w:tr>
      <w:tr w:rsidR="007968D4" w:rsidRPr="00B63CCC" w14:paraId="5D8AA095" w14:textId="77777777" w:rsidTr="001F11E2">
        <w:trPr>
          <w:jc w:val="center"/>
        </w:trPr>
        <w:tc>
          <w:tcPr>
            <w:tcW w:w="607" w:type="dxa"/>
          </w:tcPr>
          <w:p w14:paraId="5DF85F25" w14:textId="77777777" w:rsidR="007968D4" w:rsidRPr="00B63CCC" w:rsidRDefault="007968D4" w:rsidP="007968D4">
            <w:pPr>
              <w:pStyle w:val="ListParagraph"/>
              <w:numPr>
                <w:ilvl w:val="0"/>
                <w:numId w:val="9"/>
              </w:numPr>
              <w:spacing w:before="60" w:after="60"/>
              <w:jc w:val="both"/>
              <w:rPr>
                <w:rFonts w:ascii="Arial" w:eastAsia="Calibri" w:hAnsi="Arial" w:cs="Arial"/>
                <w:bCs/>
                <w:sz w:val="20"/>
                <w:szCs w:val="20"/>
              </w:rPr>
            </w:pPr>
          </w:p>
        </w:tc>
        <w:tc>
          <w:tcPr>
            <w:tcW w:w="2932" w:type="dxa"/>
          </w:tcPr>
          <w:p w14:paraId="1C66F279" w14:textId="376E3743" w:rsidR="007968D4" w:rsidRPr="007968D4" w:rsidRDefault="007968D4" w:rsidP="007968D4">
            <w:pPr>
              <w:spacing w:before="60" w:after="60"/>
              <w:jc w:val="both"/>
              <w:rPr>
                <w:rFonts w:ascii="Arial" w:hAnsi="Arial" w:cs="Arial"/>
              </w:rPr>
            </w:pPr>
            <w:proofErr w:type="spellStart"/>
            <w:r w:rsidRPr="007968D4">
              <w:rPr>
                <w:rFonts w:ascii="Arial" w:hAnsi="Arial" w:cs="Arial"/>
              </w:rPr>
              <w:t>Telemetriniai</w:t>
            </w:r>
            <w:proofErr w:type="spellEnd"/>
            <w:r w:rsidRPr="007968D4">
              <w:rPr>
                <w:rFonts w:ascii="Arial" w:hAnsi="Arial" w:cs="Arial"/>
              </w:rPr>
              <w:t xml:space="preserve"> </w:t>
            </w:r>
            <w:proofErr w:type="spellStart"/>
            <w:r w:rsidRPr="007968D4">
              <w:rPr>
                <w:rFonts w:ascii="Arial" w:hAnsi="Arial" w:cs="Arial"/>
              </w:rPr>
              <w:t>duomenys</w:t>
            </w:r>
            <w:proofErr w:type="spellEnd"/>
          </w:p>
        </w:tc>
        <w:tc>
          <w:tcPr>
            <w:tcW w:w="3119" w:type="dxa"/>
          </w:tcPr>
          <w:p w14:paraId="3470D23E" w14:textId="1A4AD657" w:rsidR="007968D4" w:rsidRPr="007968D4" w:rsidRDefault="007968D4" w:rsidP="007968D4">
            <w:pPr>
              <w:spacing w:before="60" w:after="60"/>
              <w:jc w:val="both"/>
              <w:rPr>
                <w:rFonts w:ascii="Arial" w:hAnsi="Arial" w:cs="Arial"/>
              </w:rPr>
            </w:pPr>
            <w:proofErr w:type="spellStart"/>
            <w:r w:rsidRPr="007968D4">
              <w:rPr>
                <w:rFonts w:ascii="Arial" w:hAnsi="Arial" w:cs="Arial"/>
              </w:rPr>
              <w:t>Transporto</w:t>
            </w:r>
            <w:proofErr w:type="spellEnd"/>
            <w:r w:rsidRPr="007968D4">
              <w:rPr>
                <w:rFonts w:ascii="Arial" w:hAnsi="Arial" w:cs="Arial"/>
              </w:rPr>
              <w:t xml:space="preserve"> </w:t>
            </w:r>
            <w:proofErr w:type="spellStart"/>
            <w:r w:rsidRPr="007968D4">
              <w:rPr>
                <w:rFonts w:ascii="Arial" w:hAnsi="Arial" w:cs="Arial"/>
              </w:rPr>
              <w:t>kontrolės</w:t>
            </w:r>
            <w:proofErr w:type="spellEnd"/>
            <w:r w:rsidRPr="007968D4">
              <w:rPr>
                <w:rFonts w:ascii="Arial" w:hAnsi="Arial" w:cs="Arial"/>
              </w:rPr>
              <w:t xml:space="preserve"> </w:t>
            </w:r>
            <w:proofErr w:type="spellStart"/>
            <w:r w:rsidRPr="007968D4">
              <w:rPr>
                <w:rFonts w:ascii="Arial" w:hAnsi="Arial" w:cs="Arial"/>
              </w:rPr>
              <w:t>įranga</w:t>
            </w:r>
            <w:proofErr w:type="spellEnd"/>
            <w:r w:rsidRPr="007968D4">
              <w:rPr>
                <w:rFonts w:ascii="Arial" w:hAnsi="Arial" w:cs="Arial"/>
              </w:rPr>
              <w:t xml:space="preserve"> </w:t>
            </w:r>
            <w:proofErr w:type="spellStart"/>
            <w:r w:rsidRPr="007968D4">
              <w:rPr>
                <w:rFonts w:ascii="Arial" w:hAnsi="Arial" w:cs="Arial"/>
              </w:rPr>
              <w:t>turi</w:t>
            </w:r>
            <w:proofErr w:type="spellEnd"/>
            <w:r w:rsidRPr="007968D4">
              <w:rPr>
                <w:rFonts w:ascii="Arial" w:hAnsi="Arial" w:cs="Arial"/>
              </w:rPr>
              <w:t xml:space="preserve"> </w:t>
            </w:r>
            <w:proofErr w:type="spellStart"/>
            <w:r w:rsidRPr="007968D4">
              <w:rPr>
                <w:rFonts w:ascii="Arial" w:hAnsi="Arial" w:cs="Arial"/>
              </w:rPr>
              <w:t>fiksuoti</w:t>
            </w:r>
            <w:proofErr w:type="spellEnd"/>
            <w:r w:rsidRPr="007968D4">
              <w:rPr>
                <w:rFonts w:ascii="Arial" w:hAnsi="Arial" w:cs="Arial"/>
              </w:rPr>
              <w:t xml:space="preserve"> </w:t>
            </w:r>
            <w:proofErr w:type="spellStart"/>
            <w:r w:rsidRPr="007968D4">
              <w:rPr>
                <w:rFonts w:ascii="Arial" w:hAnsi="Arial" w:cs="Arial"/>
              </w:rPr>
              <w:t>ir</w:t>
            </w:r>
            <w:proofErr w:type="spellEnd"/>
            <w:r w:rsidRPr="007968D4">
              <w:rPr>
                <w:rFonts w:ascii="Arial" w:hAnsi="Arial" w:cs="Arial"/>
              </w:rPr>
              <w:t xml:space="preserve"> </w:t>
            </w:r>
            <w:proofErr w:type="spellStart"/>
            <w:r w:rsidRPr="007968D4">
              <w:rPr>
                <w:rFonts w:ascii="Arial" w:hAnsi="Arial" w:cs="Arial"/>
              </w:rPr>
              <w:t>perduoti</w:t>
            </w:r>
            <w:proofErr w:type="spellEnd"/>
            <w:r w:rsidRPr="007968D4">
              <w:rPr>
                <w:rFonts w:ascii="Arial" w:hAnsi="Arial" w:cs="Arial"/>
              </w:rPr>
              <w:t xml:space="preserve"> į </w:t>
            </w:r>
            <w:proofErr w:type="spellStart"/>
            <w:r w:rsidRPr="007968D4">
              <w:rPr>
                <w:rFonts w:ascii="Arial" w:hAnsi="Arial" w:cs="Arial"/>
              </w:rPr>
              <w:t>programinę</w:t>
            </w:r>
            <w:proofErr w:type="spellEnd"/>
            <w:r w:rsidRPr="007968D4">
              <w:rPr>
                <w:rFonts w:ascii="Arial" w:hAnsi="Arial" w:cs="Arial"/>
              </w:rPr>
              <w:t xml:space="preserve"> </w:t>
            </w:r>
            <w:proofErr w:type="spellStart"/>
            <w:r w:rsidRPr="007968D4">
              <w:rPr>
                <w:rFonts w:ascii="Arial" w:hAnsi="Arial" w:cs="Arial"/>
              </w:rPr>
              <w:t>įrangą</w:t>
            </w:r>
            <w:proofErr w:type="spellEnd"/>
            <w:r w:rsidRPr="007968D4">
              <w:rPr>
                <w:rFonts w:ascii="Arial" w:hAnsi="Arial" w:cs="Arial"/>
              </w:rPr>
              <w:t xml:space="preserve"> </w:t>
            </w:r>
            <w:proofErr w:type="spellStart"/>
            <w:r w:rsidRPr="007968D4">
              <w:rPr>
                <w:rFonts w:ascii="Arial" w:hAnsi="Arial" w:cs="Arial"/>
              </w:rPr>
              <w:t>šiuos</w:t>
            </w:r>
            <w:proofErr w:type="spellEnd"/>
            <w:r w:rsidRPr="007968D4">
              <w:rPr>
                <w:rFonts w:ascii="Arial" w:hAnsi="Arial" w:cs="Arial"/>
              </w:rPr>
              <w:t xml:space="preserve"> </w:t>
            </w:r>
            <w:proofErr w:type="spellStart"/>
            <w:r w:rsidRPr="007968D4">
              <w:rPr>
                <w:rFonts w:ascii="Arial" w:hAnsi="Arial" w:cs="Arial"/>
              </w:rPr>
              <w:t>telemetrinius</w:t>
            </w:r>
            <w:proofErr w:type="spellEnd"/>
            <w:r w:rsidRPr="007968D4">
              <w:rPr>
                <w:rFonts w:ascii="Arial" w:hAnsi="Arial" w:cs="Arial"/>
              </w:rPr>
              <w:t xml:space="preserve"> </w:t>
            </w:r>
            <w:proofErr w:type="spellStart"/>
            <w:r w:rsidRPr="007968D4">
              <w:rPr>
                <w:rFonts w:ascii="Arial" w:hAnsi="Arial" w:cs="Arial"/>
              </w:rPr>
              <w:t>duomenis</w:t>
            </w:r>
            <w:proofErr w:type="spellEnd"/>
            <w:r w:rsidRPr="007968D4">
              <w:rPr>
                <w:rFonts w:ascii="Arial" w:hAnsi="Arial" w:cs="Arial"/>
              </w:rPr>
              <w:t xml:space="preserve">: </w:t>
            </w:r>
            <w:proofErr w:type="spellStart"/>
            <w:r w:rsidRPr="007968D4">
              <w:rPr>
                <w:rFonts w:ascii="Arial" w:hAnsi="Arial" w:cs="Arial"/>
              </w:rPr>
              <w:t>datą</w:t>
            </w:r>
            <w:proofErr w:type="spellEnd"/>
            <w:r w:rsidRPr="007968D4">
              <w:rPr>
                <w:rFonts w:ascii="Arial" w:hAnsi="Arial" w:cs="Arial"/>
              </w:rPr>
              <w:t xml:space="preserve"> </w:t>
            </w:r>
            <w:proofErr w:type="spellStart"/>
            <w:r w:rsidRPr="007968D4">
              <w:rPr>
                <w:rFonts w:ascii="Arial" w:hAnsi="Arial" w:cs="Arial"/>
              </w:rPr>
              <w:t>ir</w:t>
            </w:r>
            <w:proofErr w:type="spellEnd"/>
            <w:r w:rsidRPr="007968D4">
              <w:rPr>
                <w:rFonts w:ascii="Arial" w:hAnsi="Arial" w:cs="Arial"/>
              </w:rPr>
              <w:t xml:space="preserve"> </w:t>
            </w:r>
            <w:proofErr w:type="spellStart"/>
            <w:r w:rsidRPr="007968D4">
              <w:rPr>
                <w:rFonts w:ascii="Arial" w:hAnsi="Arial" w:cs="Arial"/>
              </w:rPr>
              <w:t>laiką</w:t>
            </w:r>
            <w:proofErr w:type="spellEnd"/>
            <w:r w:rsidRPr="007968D4">
              <w:rPr>
                <w:rFonts w:ascii="Arial" w:hAnsi="Arial" w:cs="Arial"/>
              </w:rPr>
              <w:t xml:space="preserve">, GNSS </w:t>
            </w:r>
            <w:proofErr w:type="spellStart"/>
            <w:r w:rsidRPr="007968D4">
              <w:rPr>
                <w:rFonts w:ascii="Arial" w:hAnsi="Arial" w:cs="Arial"/>
              </w:rPr>
              <w:t>koordinates</w:t>
            </w:r>
            <w:proofErr w:type="spellEnd"/>
            <w:r w:rsidRPr="007968D4">
              <w:rPr>
                <w:rFonts w:ascii="Arial" w:hAnsi="Arial" w:cs="Arial"/>
              </w:rPr>
              <w:t xml:space="preserve">, </w:t>
            </w:r>
            <w:proofErr w:type="spellStart"/>
            <w:r w:rsidRPr="007968D4">
              <w:rPr>
                <w:rFonts w:ascii="Arial" w:hAnsi="Arial" w:cs="Arial"/>
              </w:rPr>
              <w:t>judėjimo</w:t>
            </w:r>
            <w:proofErr w:type="spellEnd"/>
            <w:r w:rsidRPr="007968D4">
              <w:rPr>
                <w:rFonts w:ascii="Arial" w:hAnsi="Arial" w:cs="Arial"/>
              </w:rPr>
              <w:t xml:space="preserve"> </w:t>
            </w:r>
            <w:proofErr w:type="spellStart"/>
            <w:r w:rsidRPr="007968D4">
              <w:rPr>
                <w:rFonts w:ascii="Arial" w:hAnsi="Arial" w:cs="Arial"/>
              </w:rPr>
              <w:t>kryptį</w:t>
            </w:r>
            <w:proofErr w:type="spellEnd"/>
            <w:r w:rsidRPr="007968D4">
              <w:rPr>
                <w:rFonts w:ascii="Arial" w:hAnsi="Arial" w:cs="Arial"/>
              </w:rPr>
              <w:t xml:space="preserve">, </w:t>
            </w:r>
            <w:proofErr w:type="spellStart"/>
            <w:r w:rsidRPr="007968D4">
              <w:rPr>
                <w:rFonts w:ascii="Arial" w:hAnsi="Arial" w:cs="Arial"/>
              </w:rPr>
              <w:t>greitį</w:t>
            </w:r>
            <w:proofErr w:type="spellEnd"/>
            <w:r w:rsidRPr="007968D4">
              <w:rPr>
                <w:rFonts w:ascii="Arial" w:hAnsi="Arial" w:cs="Arial"/>
              </w:rPr>
              <w:t xml:space="preserve">, </w:t>
            </w:r>
            <w:proofErr w:type="spellStart"/>
            <w:r w:rsidRPr="007968D4">
              <w:rPr>
                <w:rFonts w:ascii="Arial" w:hAnsi="Arial" w:cs="Arial"/>
              </w:rPr>
              <w:t>degimo</w:t>
            </w:r>
            <w:proofErr w:type="spellEnd"/>
            <w:r w:rsidRPr="007968D4">
              <w:rPr>
                <w:rFonts w:ascii="Arial" w:hAnsi="Arial" w:cs="Arial"/>
              </w:rPr>
              <w:t xml:space="preserve"> </w:t>
            </w:r>
            <w:proofErr w:type="spellStart"/>
            <w:r w:rsidRPr="007968D4">
              <w:rPr>
                <w:rFonts w:ascii="Arial" w:hAnsi="Arial" w:cs="Arial"/>
              </w:rPr>
              <w:t>spynelės</w:t>
            </w:r>
            <w:proofErr w:type="spellEnd"/>
            <w:r w:rsidRPr="007968D4">
              <w:rPr>
                <w:rFonts w:ascii="Arial" w:hAnsi="Arial" w:cs="Arial"/>
              </w:rPr>
              <w:t xml:space="preserve"> </w:t>
            </w:r>
            <w:proofErr w:type="spellStart"/>
            <w:r w:rsidRPr="007968D4">
              <w:rPr>
                <w:rFonts w:ascii="Arial" w:hAnsi="Arial" w:cs="Arial"/>
              </w:rPr>
              <w:t>būseną</w:t>
            </w:r>
            <w:proofErr w:type="spellEnd"/>
            <w:r w:rsidRPr="007968D4">
              <w:rPr>
                <w:rFonts w:ascii="Arial" w:hAnsi="Arial" w:cs="Arial"/>
              </w:rPr>
              <w:t xml:space="preserve"> </w:t>
            </w:r>
            <w:proofErr w:type="spellStart"/>
            <w:r w:rsidRPr="007968D4">
              <w:rPr>
                <w:rFonts w:ascii="Arial" w:hAnsi="Arial" w:cs="Arial"/>
              </w:rPr>
              <w:t>ir</w:t>
            </w:r>
            <w:proofErr w:type="spellEnd"/>
            <w:r w:rsidRPr="007968D4">
              <w:rPr>
                <w:rFonts w:ascii="Arial" w:hAnsi="Arial" w:cs="Arial"/>
              </w:rPr>
              <w:t xml:space="preserve"> </w:t>
            </w:r>
            <w:proofErr w:type="spellStart"/>
            <w:r w:rsidRPr="007968D4">
              <w:rPr>
                <w:rFonts w:ascii="Arial" w:hAnsi="Arial" w:cs="Arial"/>
              </w:rPr>
              <w:t>jos</w:t>
            </w:r>
            <w:proofErr w:type="spellEnd"/>
            <w:r w:rsidRPr="007968D4">
              <w:rPr>
                <w:rFonts w:ascii="Arial" w:hAnsi="Arial" w:cs="Arial"/>
              </w:rPr>
              <w:t xml:space="preserve"> </w:t>
            </w:r>
            <w:proofErr w:type="spellStart"/>
            <w:r w:rsidRPr="007968D4">
              <w:rPr>
                <w:rFonts w:ascii="Arial" w:hAnsi="Arial" w:cs="Arial"/>
              </w:rPr>
              <w:t>trukmę</w:t>
            </w:r>
            <w:proofErr w:type="spellEnd"/>
            <w:r w:rsidRPr="007968D4">
              <w:rPr>
                <w:rFonts w:ascii="Arial" w:hAnsi="Arial" w:cs="Arial"/>
              </w:rPr>
              <w:t xml:space="preserve">, </w:t>
            </w:r>
            <w:proofErr w:type="spellStart"/>
            <w:r w:rsidRPr="007968D4">
              <w:rPr>
                <w:rFonts w:ascii="Arial" w:hAnsi="Arial" w:cs="Arial"/>
              </w:rPr>
              <w:t>odometro</w:t>
            </w:r>
            <w:proofErr w:type="spellEnd"/>
            <w:r w:rsidRPr="007968D4">
              <w:rPr>
                <w:rFonts w:ascii="Arial" w:hAnsi="Arial" w:cs="Arial"/>
              </w:rPr>
              <w:t xml:space="preserve"> </w:t>
            </w:r>
            <w:proofErr w:type="spellStart"/>
            <w:r w:rsidRPr="007968D4">
              <w:rPr>
                <w:rFonts w:ascii="Arial" w:hAnsi="Arial" w:cs="Arial"/>
              </w:rPr>
              <w:t>parodymus</w:t>
            </w:r>
            <w:proofErr w:type="spellEnd"/>
            <w:r w:rsidRPr="007968D4">
              <w:rPr>
                <w:rFonts w:ascii="Arial" w:hAnsi="Arial" w:cs="Arial"/>
              </w:rPr>
              <w:t xml:space="preserve"> </w:t>
            </w:r>
            <w:proofErr w:type="spellStart"/>
            <w:r w:rsidRPr="007968D4">
              <w:rPr>
                <w:rFonts w:ascii="Arial" w:hAnsi="Arial" w:cs="Arial"/>
              </w:rPr>
              <w:t>bei</w:t>
            </w:r>
            <w:proofErr w:type="spellEnd"/>
            <w:r w:rsidRPr="007968D4">
              <w:rPr>
                <w:rFonts w:ascii="Arial" w:hAnsi="Arial" w:cs="Arial"/>
              </w:rPr>
              <w:t xml:space="preserve"> </w:t>
            </w:r>
            <w:proofErr w:type="spellStart"/>
            <w:r w:rsidRPr="007968D4">
              <w:rPr>
                <w:rFonts w:ascii="Arial" w:hAnsi="Arial" w:cs="Arial"/>
              </w:rPr>
              <w:t>kuro</w:t>
            </w:r>
            <w:proofErr w:type="spellEnd"/>
            <w:r w:rsidRPr="007968D4">
              <w:rPr>
                <w:rFonts w:ascii="Arial" w:hAnsi="Arial" w:cs="Arial"/>
              </w:rPr>
              <w:t xml:space="preserve"> </w:t>
            </w:r>
            <w:proofErr w:type="spellStart"/>
            <w:r w:rsidRPr="007968D4">
              <w:rPr>
                <w:rFonts w:ascii="Arial" w:hAnsi="Arial" w:cs="Arial"/>
              </w:rPr>
              <w:t>kiekį</w:t>
            </w:r>
            <w:proofErr w:type="spellEnd"/>
            <w:r w:rsidRPr="007968D4">
              <w:rPr>
                <w:rFonts w:ascii="Arial" w:hAnsi="Arial" w:cs="Arial"/>
              </w:rPr>
              <w:t xml:space="preserve"> bake</w:t>
            </w:r>
          </w:p>
        </w:tc>
        <w:tc>
          <w:tcPr>
            <w:tcW w:w="2976" w:type="dxa"/>
          </w:tcPr>
          <w:p w14:paraId="673E5688" w14:textId="77777777" w:rsidR="007968D4" w:rsidRPr="00B63CCC" w:rsidRDefault="007968D4" w:rsidP="007968D4">
            <w:pPr>
              <w:spacing w:before="60" w:after="60"/>
              <w:jc w:val="both"/>
              <w:rPr>
                <w:rFonts w:ascii="Arial" w:eastAsia="Calibri" w:hAnsi="Arial" w:cs="Arial"/>
                <w:bCs/>
                <w:i/>
                <w:color w:val="7F7F7F"/>
                <w:sz w:val="20"/>
                <w:szCs w:val="20"/>
              </w:rPr>
            </w:pPr>
          </w:p>
        </w:tc>
      </w:tr>
      <w:tr w:rsidR="00556D29" w:rsidRPr="00B63CCC" w14:paraId="41912E93" w14:textId="77777777" w:rsidTr="001F11E2">
        <w:trPr>
          <w:jc w:val="center"/>
        </w:trPr>
        <w:tc>
          <w:tcPr>
            <w:tcW w:w="607" w:type="dxa"/>
          </w:tcPr>
          <w:p w14:paraId="2937101F" w14:textId="53A58E15" w:rsidR="00556D29" w:rsidRPr="00FC65BC" w:rsidRDefault="00FC65BC" w:rsidP="00FC65BC">
            <w:pPr>
              <w:spacing w:before="60" w:after="60"/>
              <w:rPr>
                <w:rFonts w:ascii="Arial" w:eastAsia="Calibri" w:hAnsi="Arial" w:cs="Arial"/>
                <w:b/>
                <w:sz w:val="20"/>
                <w:szCs w:val="20"/>
              </w:rPr>
            </w:pPr>
            <w:r w:rsidRPr="00FC65BC">
              <w:rPr>
                <w:rFonts w:ascii="Arial" w:eastAsia="Calibri" w:hAnsi="Arial" w:cs="Arial"/>
                <w:b/>
                <w:sz w:val="20"/>
                <w:szCs w:val="20"/>
              </w:rPr>
              <w:t>2.</w:t>
            </w:r>
          </w:p>
        </w:tc>
        <w:tc>
          <w:tcPr>
            <w:tcW w:w="2932" w:type="dxa"/>
          </w:tcPr>
          <w:p w14:paraId="40724609" w14:textId="79308329" w:rsidR="00556D29" w:rsidRPr="00B63CCC" w:rsidRDefault="00556D29" w:rsidP="00556D29">
            <w:pPr>
              <w:spacing w:before="60" w:after="60"/>
              <w:jc w:val="both"/>
              <w:rPr>
                <w:rFonts w:ascii="Arial" w:hAnsi="Arial" w:cs="Arial"/>
                <w:b/>
                <w:bCs/>
                <w:sz w:val="20"/>
                <w:szCs w:val="20"/>
              </w:rPr>
            </w:pPr>
            <w:proofErr w:type="spellStart"/>
            <w:r w:rsidRPr="00B63CCC">
              <w:rPr>
                <w:rFonts w:ascii="Arial" w:hAnsi="Arial" w:cs="Arial"/>
                <w:b/>
                <w:bCs/>
                <w:sz w:val="20"/>
                <w:szCs w:val="20"/>
              </w:rPr>
              <w:t>Transporto</w:t>
            </w:r>
            <w:proofErr w:type="spellEnd"/>
            <w:r w:rsidRPr="00B63CCC">
              <w:rPr>
                <w:rFonts w:ascii="Arial" w:hAnsi="Arial" w:cs="Arial"/>
                <w:b/>
                <w:bCs/>
                <w:sz w:val="20"/>
                <w:szCs w:val="20"/>
              </w:rPr>
              <w:t xml:space="preserve"> </w:t>
            </w:r>
            <w:proofErr w:type="spellStart"/>
            <w:r w:rsidRPr="00B63CCC">
              <w:rPr>
                <w:rFonts w:ascii="Arial" w:hAnsi="Arial" w:cs="Arial"/>
                <w:b/>
                <w:bCs/>
                <w:sz w:val="20"/>
                <w:szCs w:val="20"/>
              </w:rPr>
              <w:t>stebėjimo</w:t>
            </w:r>
            <w:proofErr w:type="spellEnd"/>
            <w:r w:rsidRPr="00B63CCC">
              <w:rPr>
                <w:rFonts w:ascii="Arial" w:hAnsi="Arial" w:cs="Arial"/>
                <w:b/>
                <w:bCs/>
                <w:sz w:val="20"/>
                <w:szCs w:val="20"/>
              </w:rPr>
              <w:t xml:space="preserve"> </w:t>
            </w:r>
            <w:proofErr w:type="spellStart"/>
            <w:r w:rsidRPr="00B63CCC">
              <w:rPr>
                <w:rFonts w:ascii="Arial" w:hAnsi="Arial" w:cs="Arial"/>
                <w:b/>
                <w:bCs/>
                <w:sz w:val="20"/>
                <w:szCs w:val="20"/>
              </w:rPr>
              <w:t>ir</w:t>
            </w:r>
            <w:proofErr w:type="spellEnd"/>
            <w:r w:rsidRPr="00B63CCC">
              <w:rPr>
                <w:rFonts w:ascii="Arial" w:hAnsi="Arial" w:cs="Arial"/>
                <w:b/>
                <w:bCs/>
                <w:sz w:val="20"/>
                <w:szCs w:val="20"/>
              </w:rPr>
              <w:t xml:space="preserve"> </w:t>
            </w:r>
            <w:proofErr w:type="spellStart"/>
            <w:r w:rsidRPr="00B63CCC">
              <w:rPr>
                <w:rFonts w:ascii="Arial" w:hAnsi="Arial" w:cs="Arial"/>
                <w:b/>
                <w:bCs/>
                <w:sz w:val="20"/>
                <w:szCs w:val="20"/>
              </w:rPr>
              <w:t>kontrolės</w:t>
            </w:r>
            <w:proofErr w:type="spellEnd"/>
            <w:r w:rsidRPr="00B63CCC">
              <w:rPr>
                <w:rFonts w:ascii="Arial" w:hAnsi="Arial" w:cs="Arial"/>
                <w:b/>
                <w:bCs/>
                <w:sz w:val="20"/>
                <w:szCs w:val="20"/>
              </w:rPr>
              <w:t xml:space="preserve"> </w:t>
            </w:r>
            <w:proofErr w:type="spellStart"/>
            <w:r w:rsidRPr="00B63CCC">
              <w:rPr>
                <w:rFonts w:ascii="Arial" w:hAnsi="Arial" w:cs="Arial"/>
                <w:b/>
                <w:bCs/>
                <w:sz w:val="20"/>
                <w:szCs w:val="20"/>
              </w:rPr>
              <w:t>sistemos</w:t>
            </w:r>
            <w:proofErr w:type="spellEnd"/>
            <w:r w:rsidRPr="00B63CCC">
              <w:rPr>
                <w:rFonts w:ascii="Arial" w:hAnsi="Arial" w:cs="Arial"/>
                <w:b/>
                <w:bCs/>
                <w:sz w:val="20"/>
                <w:szCs w:val="20"/>
              </w:rPr>
              <w:t xml:space="preserve"> </w:t>
            </w:r>
            <w:proofErr w:type="spellStart"/>
            <w:r w:rsidRPr="00B63CCC">
              <w:rPr>
                <w:rFonts w:ascii="Arial" w:hAnsi="Arial" w:cs="Arial"/>
                <w:b/>
                <w:bCs/>
                <w:sz w:val="20"/>
                <w:szCs w:val="20"/>
              </w:rPr>
              <w:t>įrangos</w:t>
            </w:r>
            <w:proofErr w:type="spellEnd"/>
            <w:r w:rsidRPr="00B63CCC">
              <w:rPr>
                <w:rFonts w:ascii="Arial" w:hAnsi="Arial" w:cs="Arial"/>
                <w:b/>
                <w:bCs/>
                <w:sz w:val="20"/>
                <w:szCs w:val="20"/>
              </w:rPr>
              <w:t xml:space="preserve"> </w:t>
            </w:r>
            <w:proofErr w:type="spellStart"/>
            <w:r w:rsidRPr="00B63CCC">
              <w:rPr>
                <w:rFonts w:ascii="Arial" w:hAnsi="Arial" w:cs="Arial"/>
                <w:b/>
                <w:bCs/>
                <w:sz w:val="20"/>
                <w:szCs w:val="20"/>
              </w:rPr>
              <w:lastRenderedPageBreak/>
              <w:t>palaikymo</w:t>
            </w:r>
            <w:proofErr w:type="spellEnd"/>
            <w:r w:rsidRPr="00B63CCC">
              <w:rPr>
                <w:rFonts w:ascii="Arial" w:hAnsi="Arial" w:cs="Arial"/>
                <w:b/>
                <w:bCs/>
                <w:sz w:val="20"/>
                <w:szCs w:val="20"/>
              </w:rPr>
              <w:t xml:space="preserve"> </w:t>
            </w:r>
            <w:proofErr w:type="spellStart"/>
            <w:r w:rsidRPr="00B63CCC">
              <w:rPr>
                <w:rFonts w:ascii="Arial" w:hAnsi="Arial" w:cs="Arial"/>
                <w:b/>
                <w:bCs/>
                <w:sz w:val="20"/>
                <w:szCs w:val="20"/>
              </w:rPr>
              <w:t>techniniai</w:t>
            </w:r>
            <w:proofErr w:type="spellEnd"/>
            <w:r w:rsidRPr="00B63CCC">
              <w:rPr>
                <w:rFonts w:ascii="Arial" w:hAnsi="Arial" w:cs="Arial"/>
                <w:b/>
                <w:bCs/>
                <w:sz w:val="20"/>
                <w:szCs w:val="20"/>
              </w:rPr>
              <w:t xml:space="preserve"> </w:t>
            </w:r>
            <w:proofErr w:type="spellStart"/>
            <w:r w:rsidRPr="00B63CCC">
              <w:rPr>
                <w:rFonts w:ascii="Arial" w:hAnsi="Arial" w:cs="Arial"/>
                <w:b/>
                <w:bCs/>
                <w:sz w:val="20"/>
                <w:szCs w:val="20"/>
              </w:rPr>
              <w:t>reikalavimai</w:t>
            </w:r>
            <w:proofErr w:type="spellEnd"/>
          </w:p>
        </w:tc>
        <w:tc>
          <w:tcPr>
            <w:tcW w:w="3119" w:type="dxa"/>
          </w:tcPr>
          <w:p w14:paraId="7AF599C3" w14:textId="77777777" w:rsidR="00556D29" w:rsidRPr="00B63CCC" w:rsidRDefault="00556D29" w:rsidP="00556D29">
            <w:pPr>
              <w:spacing w:before="60" w:after="60"/>
              <w:jc w:val="both"/>
              <w:rPr>
                <w:rFonts w:ascii="Arial" w:eastAsia="Calibri" w:hAnsi="Arial" w:cs="Arial"/>
                <w:bCs/>
                <w:sz w:val="20"/>
                <w:szCs w:val="20"/>
              </w:rPr>
            </w:pPr>
          </w:p>
        </w:tc>
        <w:tc>
          <w:tcPr>
            <w:tcW w:w="2976" w:type="dxa"/>
          </w:tcPr>
          <w:p w14:paraId="3B18CD85" w14:textId="77777777" w:rsidR="00556D29" w:rsidRPr="00B63CCC" w:rsidRDefault="00556D29" w:rsidP="00556D29">
            <w:pPr>
              <w:spacing w:before="60" w:after="60"/>
              <w:jc w:val="both"/>
              <w:rPr>
                <w:rFonts w:ascii="Arial" w:eastAsia="Calibri" w:hAnsi="Arial" w:cs="Arial"/>
                <w:bCs/>
                <w:i/>
                <w:color w:val="7F7F7F"/>
                <w:sz w:val="20"/>
                <w:szCs w:val="20"/>
              </w:rPr>
            </w:pPr>
          </w:p>
        </w:tc>
      </w:tr>
      <w:tr w:rsidR="00B63CCC" w:rsidRPr="00B63CCC" w14:paraId="70E5562A" w14:textId="77777777" w:rsidTr="00940BBA">
        <w:trPr>
          <w:jc w:val="center"/>
        </w:trPr>
        <w:tc>
          <w:tcPr>
            <w:tcW w:w="607" w:type="dxa"/>
          </w:tcPr>
          <w:p w14:paraId="67492F9E" w14:textId="372F09F3"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vAlign w:val="center"/>
          </w:tcPr>
          <w:p w14:paraId="7DB4BD86" w14:textId="188EBB49"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Prieigos</w:t>
            </w:r>
            <w:proofErr w:type="spellEnd"/>
            <w:r w:rsidRPr="004D205D">
              <w:rPr>
                <w:rFonts w:ascii="Arial" w:hAnsi="Arial" w:cs="Arial"/>
                <w:sz w:val="20"/>
                <w:szCs w:val="20"/>
              </w:rPr>
              <w:t xml:space="preserve"> </w:t>
            </w:r>
            <w:proofErr w:type="spellStart"/>
            <w:r w:rsidRPr="004D205D">
              <w:rPr>
                <w:rFonts w:ascii="Arial" w:hAnsi="Arial" w:cs="Arial"/>
                <w:sz w:val="20"/>
                <w:szCs w:val="20"/>
              </w:rPr>
              <w:t>būdas</w:t>
            </w:r>
            <w:proofErr w:type="spellEnd"/>
          </w:p>
        </w:tc>
        <w:tc>
          <w:tcPr>
            <w:tcW w:w="3119" w:type="dxa"/>
          </w:tcPr>
          <w:p w14:paraId="19D7CAEC" w14:textId="21FE539B"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color w:val="000000"/>
                <w:sz w:val="20"/>
                <w:szCs w:val="20"/>
              </w:rPr>
              <w:t>Prieiga</w:t>
            </w:r>
            <w:proofErr w:type="spellEnd"/>
            <w:r w:rsidRPr="004D205D">
              <w:rPr>
                <w:rFonts w:ascii="Arial" w:hAnsi="Arial" w:cs="Arial"/>
                <w:color w:val="000000"/>
                <w:sz w:val="20"/>
                <w:szCs w:val="20"/>
              </w:rPr>
              <w:t xml:space="preserve"> per </w:t>
            </w:r>
            <w:proofErr w:type="spellStart"/>
            <w:r w:rsidRPr="004D205D">
              <w:rPr>
                <w:rFonts w:ascii="Arial" w:hAnsi="Arial" w:cs="Arial"/>
                <w:color w:val="000000"/>
                <w:sz w:val="20"/>
                <w:szCs w:val="20"/>
              </w:rPr>
              <w:t>interneto</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naršyklę</w:t>
            </w:r>
            <w:proofErr w:type="spellEnd"/>
            <w:r w:rsidRPr="004D205D">
              <w:rPr>
                <w:rFonts w:ascii="Arial" w:hAnsi="Arial" w:cs="Arial"/>
                <w:color w:val="000000"/>
                <w:sz w:val="20"/>
                <w:szCs w:val="20"/>
              </w:rPr>
              <w:t xml:space="preserve"> (web-based), be </w:t>
            </w:r>
            <w:proofErr w:type="spellStart"/>
            <w:r w:rsidRPr="004D205D">
              <w:rPr>
                <w:rFonts w:ascii="Arial" w:hAnsi="Arial" w:cs="Arial"/>
                <w:color w:val="000000"/>
                <w:sz w:val="20"/>
                <w:szCs w:val="20"/>
              </w:rPr>
              <w:t>papildomų</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programų</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diegimo</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vartotojo</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kompiuteryje</w:t>
            </w:r>
            <w:proofErr w:type="spellEnd"/>
            <w:r w:rsidRPr="004D205D">
              <w:rPr>
                <w:rFonts w:ascii="Arial" w:hAnsi="Arial" w:cs="Arial"/>
                <w:color w:val="000000"/>
                <w:sz w:val="20"/>
                <w:szCs w:val="20"/>
              </w:rPr>
              <w:t xml:space="preserve">. Turi </w:t>
            </w:r>
            <w:proofErr w:type="spellStart"/>
            <w:r w:rsidRPr="004D205D">
              <w:rPr>
                <w:rFonts w:ascii="Arial" w:hAnsi="Arial" w:cs="Arial"/>
                <w:color w:val="000000"/>
                <w:sz w:val="20"/>
                <w:szCs w:val="20"/>
              </w:rPr>
              <w:t>veikti</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su</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šiuolaikinėmis</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naršyklėmis</w:t>
            </w:r>
            <w:proofErr w:type="spellEnd"/>
            <w:r w:rsidRPr="004D205D">
              <w:rPr>
                <w:rFonts w:ascii="Arial" w:hAnsi="Arial" w:cs="Arial"/>
                <w:color w:val="000000"/>
                <w:sz w:val="20"/>
                <w:szCs w:val="20"/>
              </w:rPr>
              <w:t xml:space="preserve"> (Chrome, Edge)</w:t>
            </w:r>
          </w:p>
        </w:tc>
        <w:tc>
          <w:tcPr>
            <w:tcW w:w="2976" w:type="dxa"/>
          </w:tcPr>
          <w:p w14:paraId="06908259"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324417EC" w14:textId="77777777" w:rsidTr="001F11E2">
        <w:trPr>
          <w:jc w:val="center"/>
        </w:trPr>
        <w:tc>
          <w:tcPr>
            <w:tcW w:w="607" w:type="dxa"/>
          </w:tcPr>
          <w:p w14:paraId="29276E30" w14:textId="229D93AF"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tcPr>
          <w:p w14:paraId="68BAF4B0" w14:textId="2DB8308E"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Sąsajos</w:t>
            </w:r>
            <w:proofErr w:type="spellEnd"/>
            <w:r w:rsidRPr="004D205D">
              <w:rPr>
                <w:rFonts w:ascii="Arial" w:hAnsi="Arial" w:cs="Arial"/>
                <w:sz w:val="20"/>
                <w:szCs w:val="20"/>
              </w:rPr>
              <w:t xml:space="preserve"> </w:t>
            </w:r>
            <w:proofErr w:type="spellStart"/>
            <w:r w:rsidRPr="004D205D">
              <w:rPr>
                <w:rFonts w:ascii="Arial" w:hAnsi="Arial" w:cs="Arial"/>
                <w:sz w:val="20"/>
                <w:szCs w:val="20"/>
              </w:rPr>
              <w:t>kalba</w:t>
            </w:r>
            <w:proofErr w:type="spellEnd"/>
          </w:p>
        </w:tc>
        <w:tc>
          <w:tcPr>
            <w:tcW w:w="3119" w:type="dxa"/>
          </w:tcPr>
          <w:p w14:paraId="6749E831" w14:textId="4022A263"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Lietuvių</w:t>
            </w:r>
            <w:proofErr w:type="spellEnd"/>
            <w:r w:rsidR="00503332">
              <w:rPr>
                <w:rFonts w:ascii="Arial" w:hAnsi="Arial" w:cs="Arial"/>
                <w:sz w:val="20"/>
                <w:szCs w:val="20"/>
              </w:rPr>
              <w:t xml:space="preserve"> </w:t>
            </w:r>
            <w:proofErr w:type="spellStart"/>
            <w:r w:rsidR="00503332">
              <w:rPr>
                <w:rFonts w:ascii="Arial" w:hAnsi="Arial" w:cs="Arial"/>
                <w:sz w:val="20"/>
                <w:szCs w:val="20"/>
              </w:rPr>
              <w:t>arba</w:t>
            </w:r>
            <w:proofErr w:type="spellEnd"/>
            <w:r w:rsidR="00503332">
              <w:rPr>
                <w:rFonts w:ascii="Arial" w:hAnsi="Arial" w:cs="Arial"/>
                <w:sz w:val="20"/>
                <w:szCs w:val="20"/>
              </w:rPr>
              <w:t xml:space="preserve"> </w:t>
            </w:r>
            <w:proofErr w:type="spellStart"/>
            <w:r w:rsidR="00503332">
              <w:rPr>
                <w:rFonts w:ascii="Arial" w:hAnsi="Arial" w:cs="Arial"/>
                <w:sz w:val="20"/>
                <w:szCs w:val="20"/>
              </w:rPr>
              <w:t>anglų</w:t>
            </w:r>
            <w:proofErr w:type="spellEnd"/>
            <w:r w:rsidRPr="004D205D">
              <w:rPr>
                <w:rFonts w:ascii="Arial" w:hAnsi="Arial" w:cs="Arial"/>
                <w:sz w:val="20"/>
                <w:szCs w:val="20"/>
              </w:rPr>
              <w:t xml:space="preserve"> </w:t>
            </w:r>
            <w:proofErr w:type="spellStart"/>
            <w:r w:rsidRPr="004D205D">
              <w:rPr>
                <w:rFonts w:ascii="Arial" w:hAnsi="Arial" w:cs="Arial"/>
                <w:sz w:val="20"/>
                <w:szCs w:val="20"/>
              </w:rPr>
              <w:t>kalba</w:t>
            </w:r>
            <w:proofErr w:type="spellEnd"/>
          </w:p>
        </w:tc>
        <w:tc>
          <w:tcPr>
            <w:tcW w:w="2976" w:type="dxa"/>
          </w:tcPr>
          <w:p w14:paraId="195D7AFE"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7EFF7FD2" w14:textId="77777777" w:rsidTr="001F11E2">
        <w:trPr>
          <w:jc w:val="center"/>
        </w:trPr>
        <w:tc>
          <w:tcPr>
            <w:tcW w:w="607" w:type="dxa"/>
          </w:tcPr>
          <w:p w14:paraId="795694AB" w14:textId="12376357"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tcPr>
          <w:p w14:paraId="09925F75" w14:textId="28EB2C18"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Vartotojų</w:t>
            </w:r>
            <w:proofErr w:type="spellEnd"/>
            <w:r w:rsidRPr="004D205D">
              <w:rPr>
                <w:rFonts w:ascii="Arial" w:hAnsi="Arial" w:cs="Arial"/>
                <w:sz w:val="20"/>
                <w:szCs w:val="20"/>
              </w:rPr>
              <w:t xml:space="preserve"> </w:t>
            </w:r>
            <w:proofErr w:type="spellStart"/>
            <w:r w:rsidRPr="004D205D">
              <w:rPr>
                <w:rFonts w:ascii="Arial" w:hAnsi="Arial" w:cs="Arial"/>
                <w:sz w:val="20"/>
                <w:szCs w:val="20"/>
              </w:rPr>
              <w:t>teisių</w:t>
            </w:r>
            <w:proofErr w:type="spellEnd"/>
            <w:r w:rsidRPr="004D205D">
              <w:rPr>
                <w:rFonts w:ascii="Arial" w:hAnsi="Arial" w:cs="Arial"/>
                <w:sz w:val="20"/>
                <w:szCs w:val="20"/>
              </w:rPr>
              <w:t xml:space="preserve"> </w:t>
            </w:r>
            <w:proofErr w:type="spellStart"/>
            <w:r w:rsidRPr="004D205D">
              <w:rPr>
                <w:rFonts w:ascii="Arial" w:hAnsi="Arial" w:cs="Arial"/>
                <w:sz w:val="20"/>
                <w:szCs w:val="20"/>
              </w:rPr>
              <w:t>valdymas</w:t>
            </w:r>
            <w:proofErr w:type="spellEnd"/>
          </w:p>
        </w:tc>
        <w:tc>
          <w:tcPr>
            <w:tcW w:w="3119" w:type="dxa"/>
          </w:tcPr>
          <w:p w14:paraId="4F64BE61" w14:textId="73B3866E"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Rolėmis</w:t>
            </w:r>
            <w:proofErr w:type="spellEnd"/>
            <w:r w:rsidRPr="004D205D">
              <w:rPr>
                <w:rFonts w:ascii="Arial" w:hAnsi="Arial" w:cs="Arial"/>
                <w:sz w:val="20"/>
                <w:szCs w:val="20"/>
              </w:rPr>
              <w:t xml:space="preserve"> </w:t>
            </w:r>
            <w:proofErr w:type="spellStart"/>
            <w:r w:rsidRPr="004D205D">
              <w:rPr>
                <w:rFonts w:ascii="Arial" w:hAnsi="Arial" w:cs="Arial"/>
                <w:sz w:val="20"/>
                <w:szCs w:val="20"/>
              </w:rPr>
              <w:t>ir</w:t>
            </w:r>
            <w:proofErr w:type="spellEnd"/>
            <w:r w:rsidRPr="004D205D">
              <w:rPr>
                <w:rFonts w:ascii="Arial" w:hAnsi="Arial" w:cs="Arial"/>
                <w:sz w:val="20"/>
                <w:szCs w:val="20"/>
              </w:rPr>
              <w:t xml:space="preserve"> </w:t>
            </w:r>
            <w:proofErr w:type="spellStart"/>
            <w:r w:rsidRPr="004D205D">
              <w:rPr>
                <w:rFonts w:ascii="Arial" w:hAnsi="Arial" w:cs="Arial"/>
                <w:sz w:val="20"/>
                <w:szCs w:val="20"/>
              </w:rPr>
              <w:t>grupėmis</w:t>
            </w:r>
            <w:proofErr w:type="spellEnd"/>
            <w:r w:rsidRPr="004D205D">
              <w:rPr>
                <w:rFonts w:ascii="Arial" w:hAnsi="Arial" w:cs="Arial"/>
                <w:sz w:val="20"/>
                <w:szCs w:val="20"/>
              </w:rPr>
              <w:t xml:space="preserve"> </w:t>
            </w:r>
            <w:proofErr w:type="spellStart"/>
            <w:r w:rsidRPr="004D205D">
              <w:rPr>
                <w:rFonts w:ascii="Arial" w:hAnsi="Arial" w:cs="Arial"/>
                <w:sz w:val="20"/>
                <w:szCs w:val="20"/>
              </w:rPr>
              <w:t>pagrįstas</w:t>
            </w:r>
            <w:proofErr w:type="spellEnd"/>
            <w:r w:rsidRPr="004D205D">
              <w:rPr>
                <w:rFonts w:ascii="Arial" w:hAnsi="Arial" w:cs="Arial"/>
                <w:sz w:val="20"/>
                <w:szCs w:val="20"/>
              </w:rPr>
              <w:t xml:space="preserve"> </w:t>
            </w:r>
            <w:proofErr w:type="spellStart"/>
            <w:r w:rsidRPr="004D205D">
              <w:rPr>
                <w:rFonts w:ascii="Arial" w:hAnsi="Arial" w:cs="Arial"/>
                <w:sz w:val="20"/>
                <w:szCs w:val="20"/>
              </w:rPr>
              <w:t>prieigos</w:t>
            </w:r>
            <w:proofErr w:type="spellEnd"/>
            <w:r w:rsidRPr="004D205D">
              <w:rPr>
                <w:rFonts w:ascii="Arial" w:hAnsi="Arial" w:cs="Arial"/>
                <w:sz w:val="20"/>
                <w:szCs w:val="20"/>
              </w:rPr>
              <w:t xml:space="preserve"> </w:t>
            </w:r>
            <w:proofErr w:type="spellStart"/>
            <w:r w:rsidRPr="004D205D">
              <w:rPr>
                <w:rFonts w:ascii="Arial" w:hAnsi="Arial" w:cs="Arial"/>
                <w:sz w:val="20"/>
                <w:szCs w:val="20"/>
              </w:rPr>
              <w:t>valdymas</w:t>
            </w:r>
            <w:proofErr w:type="spellEnd"/>
          </w:p>
        </w:tc>
        <w:tc>
          <w:tcPr>
            <w:tcW w:w="2976" w:type="dxa"/>
          </w:tcPr>
          <w:p w14:paraId="66E875E3"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4C25E59C" w14:textId="77777777" w:rsidTr="001F11E2">
        <w:trPr>
          <w:jc w:val="center"/>
        </w:trPr>
        <w:tc>
          <w:tcPr>
            <w:tcW w:w="607" w:type="dxa"/>
          </w:tcPr>
          <w:p w14:paraId="2AD78CE2" w14:textId="71EAAE02"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tcPr>
          <w:p w14:paraId="2A447BAA" w14:textId="30CE621C"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Realaus</w:t>
            </w:r>
            <w:proofErr w:type="spellEnd"/>
            <w:r w:rsidRPr="004D205D">
              <w:rPr>
                <w:rFonts w:ascii="Arial" w:hAnsi="Arial" w:cs="Arial"/>
                <w:sz w:val="20"/>
                <w:szCs w:val="20"/>
              </w:rPr>
              <w:t xml:space="preserve"> </w:t>
            </w:r>
            <w:proofErr w:type="spellStart"/>
            <w:r w:rsidRPr="004D205D">
              <w:rPr>
                <w:rFonts w:ascii="Arial" w:hAnsi="Arial" w:cs="Arial"/>
                <w:sz w:val="20"/>
                <w:szCs w:val="20"/>
              </w:rPr>
              <w:t>laiko</w:t>
            </w:r>
            <w:proofErr w:type="spellEnd"/>
            <w:r w:rsidRPr="004D205D">
              <w:rPr>
                <w:rFonts w:ascii="Arial" w:hAnsi="Arial" w:cs="Arial"/>
                <w:sz w:val="20"/>
                <w:szCs w:val="20"/>
              </w:rPr>
              <w:t xml:space="preserve"> </w:t>
            </w:r>
            <w:proofErr w:type="spellStart"/>
            <w:r w:rsidRPr="004D205D">
              <w:rPr>
                <w:rFonts w:ascii="Arial" w:hAnsi="Arial" w:cs="Arial"/>
                <w:sz w:val="20"/>
                <w:szCs w:val="20"/>
              </w:rPr>
              <w:t>stebėjimas</w:t>
            </w:r>
            <w:proofErr w:type="spellEnd"/>
          </w:p>
        </w:tc>
        <w:tc>
          <w:tcPr>
            <w:tcW w:w="3119" w:type="dxa"/>
          </w:tcPr>
          <w:p w14:paraId="20490020" w14:textId="44F8C372"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Transporto</w:t>
            </w:r>
            <w:proofErr w:type="spellEnd"/>
            <w:r w:rsidRPr="004D205D">
              <w:rPr>
                <w:rFonts w:ascii="Arial" w:hAnsi="Arial" w:cs="Arial"/>
                <w:sz w:val="20"/>
                <w:szCs w:val="20"/>
              </w:rPr>
              <w:t xml:space="preserve"> </w:t>
            </w:r>
            <w:proofErr w:type="spellStart"/>
            <w:r w:rsidRPr="004D205D">
              <w:rPr>
                <w:rFonts w:ascii="Arial" w:hAnsi="Arial" w:cs="Arial"/>
                <w:sz w:val="20"/>
                <w:szCs w:val="20"/>
              </w:rPr>
              <w:t>priemonių</w:t>
            </w:r>
            <w:proofErr w:type="spellEnd"/>
            <w:r w:rsidRPr="004D205D">
              <w:rPr>
                <w:rFonts w:ascii="Arial" w:hAnsi="Arial" w:cs="Arial"/>
                <w:sz w:val="20"/>
                <w:szCs w:val="20"/>
              </w:rPr>
              <w:t xml:space="preserve"> </w:t>
            </w:r>
            <w:proofErr w:type="spellStart"/>
            <w:r w:rsidRPr="004D205D">
              <w:rPr>
                <w:rFonts w:ascii="Arial" w:hAnsi="Arial" w:cs="Arial"/>
                <w:sz w:val="20"/>
                <w:szCs w:val="20"/>
              </w:rPr>
              <w:t>pozicijų</w:t>
            </w:r>
            <w:proofErr w:type="spellEnd"/>
            <w:r w:rsidRPr="004D205D">
              <w:rPr>
                <w:rFonts w:ascii="Arial" w:hAnsi="Arial" w:cs="Arial"/>
                <w:sz w:val="20"/>
                <w:szCs w:val="20"/>
              </w:rPr>
              <w:t xml:space="preserve"> </w:t>
            </w:r>
            <w:proofErr w:type="spellStart"/>
            <w:r w:rsidRPr="004D205D">
              <w:rPr>
                <w:rFonts w:ascii="Arial" w:hAnsi="Arial" w:cs="Arial"/>
                <w:sz w:val="20"/>
                <w:szCs w:val="20"/>
              </w:rPr>
              <w:t>rodymas</w:t>
            </w:r>
            <w:proofErr w:type="spellEnd"/>
            <w:r w:rsidRPr="004D205D">
              <w:rPr>
                <w:rFonts w:ascii="Arial" w:hAnsi="Arial" w:cs="Arial"/>
                <w:sz w:val="20"/>
                <w:szCs w:val="20"/>
              </w:rPr>
              <w:t xml:space="preserve"> </w:t>
            </w:r>
            <w:proofErr w:type="spellStart"/>
            <w:r w:rsidRPr="004D205D">
              <w:rPr>
                <w:rFonts w:ascii="Arial" w:hAnsi="Arial" w:cs="Arial"/>
                <w:sz w:val="20"/>
                <w:szCs w:val="20"/>
              </w:rPr>
              <w:t>žemėlapyje</w:t>
            </w:r>
            <w:proofErr w:type="spellEnd"/>
            <w:r w:rsidRPr="004D205D">
              <w:rPr>
                <w:rFonts w:ascii="Arial" w:hAnsi="Arial" w:cs="Arial"/>
                <w:sz w:val="20"/>
                <w:szCs w:val="20"/>
              </w:rPr>
              <w:t xml:space="preserve"> </w:t>
            </w:r>
            <w:proofErr w:type="spellStart"/>
            <w:r w:rsidRPr="004D205D">
              <w:rPr>
                <w:rFonts w:ascii="Arial" w:hAnsi="Arial" w:cs="Arial"/>
                <w:sz w:val="20"/>
                <w:szCs w:val="20"/>
              </w:rPr>
              <w:t>realiuoju</w:t>
            </w:r>
            <w:proofErr w:type="spellEnd"/>
            <w:r w:rsidRPr="004D205D">
              <w:rPr>
                <w:rFonts w:ascii="Arial" w:hAnsi="Arial" w:cs="Arial"/>
                <w:sz w:val="20"/>
                <w:szCs w:val="20"/>
              </w:rPr>
              <w:t xml:space="preserve"> </w:t>
            </w:r>
            <w:proofErr w:type="spellStart"/>
            <w:r w:rsidRPr="004D205D">
              <w:rPr>
                <w:rFonts w:ascii="Arial" w:hAnsi="Arial" w:cs="Arial"/>
                <w:sz w:val="20"/>
                <w:szCs w:val="20"/>
              </w:rPr>
              <w:t>laiku</w:t>
            </w:r>
            <w:proofErr w:type="spellEnd"/>
          </w:p>
        </w:tc>
        <w:tc>
          <w:tcPr>
            <w:tcW w:w="2976" w:type="dxa"/>
          </w:tcPr>
          <w:p w14:paraId="2B969D86"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2838305E" w14:textId="77777777" w:rsidTr="001F11E2">
        <w:trPr>
          <w:jc w:val="center"/>
        </w:trPr>
        <w:tc>
          <w:tcPr>
            <w:tcW w:w="607" w:type="dxa"/>
          </w:tcPr>
          <w:p w14:paraId="64E679E5" w14:textId="532285C6"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tcPr>
          <w:p w14:paraId="78DF396E" w14:textId="31D84760"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Maršrutų</w:t>
            </w:r>
            <w:proofErr w:type="spellEnd"/>
            <w:r w:rsidRPr="004D205D">
              <w:rPr>
                <w:rFonts w:ascii="Arial" w:hAnsi="Arial" w:cs="Arial"/>
                <w:sz w:val="20"/>
                <w:szCs w:val="20"/>
              </w:rPr>
              <w:t xml:space="preserve"> </w:t>
            </w:r>
            <w:proofErr w:type="spellStart"/>
            <w:r w:rsidRPr="004D205D">
              <w:rPr>
                <w:rFonts w:ascii="Arial" w:hAnsi="Arial" w:cs="Arial"/>
                <w:sz w:val="20"/>
                <w:szCs w:val="20"/>
              </w:rPr>
              <w:t>istorija</w:t>
            </w:r>
            <w:proofErr w:type="spellEnd"/>
          </w:p>
        </w:tc>
        <w:tc>
          <w:tcPr>
            <w:tcW w:w="3119" w:type="dxa"/>
          </w:tcPr>
          <w:p w14:paraId="26AB18BD" w14:textId="438C730E" w:rsidR="00B63CCC" w:rsidRPr="00B63CCC" w:rsidRDefault="00B63CCC" w:rsidP="00B63CCC">
            <w:pPr>
              <w:spacing w:before="60" w:after="60"/>
              <w:jc w:val="both"/>
              <w:rPr>
                <w:rFonts w:ascii="Arial" w:eastAsia="Calibri" w:hAnsi="Arial" w:cs="Arial"/>
                <w:bCs/>
                <w:sz w:val="20"/>
                <w:szCs w:val="20"/>
              </w:rPr>
            </w:pPr>
            <w:r w:rsidRPr="004D205D">
              <w:rPr>
                <w:rFonts w:ascii="Arial" w:hAnsi="Arial" w:cs="Arial"/>
                <w:sz w:val="20"/>
                <w:szCs w:val="20"/>
              </w:rPr>
              <w:t xml:space="preserve">Ne </w:t>
            </w:r>
            <w:proofErr w:type="spellStart"/>
            <w:r w:rsidRPr="004D205D">
              <w:rPr>
                <w:rFonts w:ascii="Arial" w:hAnsi="Arial" w:cs="Arial"/>
                <w:sz w:val="20"/>
                <w:szCs w:val="20"/>
              </w:rPr>
              <w:t>mažiau</w:t>
            </w:r>
            <w:proofErr w:type="spellEnd"/>
            <w:r w:rsidRPr="004D205D">
              <w:rPr>
                <w:rFonts w:ascii="Arial" w:hAnsi="Arial" w:cs="Arial"/>
                <w:sz w:val="20"/>
                <w:szCs w:val="20"/>
              </w:rPr>
              <w:t xml:space="preserve"> </w:t>
            </w:r>
            <w:proofErr w:type="spellStart"/>
            <w:r w:rsidRPr="004D205D">
              <w:rPr>
                <w:rFonts w:ascii="Arial" w:hAnsi="Arial" w:cs="Arial"/>
                <w:sz w:val="20"/>
                <w:szCs w:val="20"/>
              </w:rPr>
              <w:t>kaip</w:t>
            </w:r>
            <w:proofErr w:type="spellEnd"/>
            <w:r w:rsidRPr="004D205D">
              <w:rPr>
                <w:rFonts w:ascii="Arial" w:hAnsi="Arial" w:cs="Arial"/>
                <w:sz w:val="20"/>
                <w:szCs w:val="20"/>
              </w:rPr>
              <w:t xml:space="preserve"> 12 (</w:t>
            </w:r>
            <w:proofErr w:type="spellStart"/>
            <w:r w:rsidRPr="004D205D">
              <w:rPr>
                <w:rFonts w:ascii="Arial" w:hAnsi="Arial" w:cs="Arial"/>
                <w:sz w:val="20"/>
                <w:szCs w:val="20"/>
              </w:rPr>
              <w:t>dvylika</w:t>
            </w:r>
            <w:proofErr w:type="spellEnd"/>
            <w:r w:rsidRPr="004D205D">
              <w:rPr>
                <w:rFonts w:ascii="Arial" w:hAnsi="Arial" w:cs="Arial"/>
                <w:sz w:val="20"/>
                <w:szCs w:val="20"/>
              </w:rPr>
              <w:t xml:space="preserve">) </w:t>
            </w:r>
            <w:proofErr w:type="spellStart"/>
            <w:r w:rsidRPr="004D205D">
              <w:rPr>
                <w:rFonts w:ascii="Arial" w:hAnsi="Arial" w:cs="Arial"/>
                <w:sz w:val="20"/>
                <w:szCs w:val="20"/>
              </w:rPr>
              <w:t>mėnesių</w:t>
            </w:r>
            <w:proofErr w:type="spellEnd"/>
          </w:p>
        </w:tc>
        <w:tc>
          <w:tcPr>
            <w:tcW w:w="2976" w:type="dxa"/>
          </w:tcPr>
          <w:p w14:paraId="0CE0D42B"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070795F8" w14:textId="77777777" w:rsidTr="001F11E2">
        <w:trPr>
          <w:jc w:val="center"/>
        </w:trPr>
        <w:tc>
          <w:tcPr>
            <w:tcW w:w="607" w:type="dxa"/>
          </w:tcPr>
          <w:p w14:paraId="47A2346A" w14:textId="4A9FA775"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tcPr>
          <w:p w14:paraId="34C1A67E" w14:textId="297E6D55" w:rsidR="00B63CCC" w:rsidRPr="00B63CCC" w:rsidRDefault="00B63CCC" w:rsidP="00B63CCC">
            <w:pPr>
              <w:spacing w:before="60" w:after="60"/>
              <w:jc w:val="both"/>
              <w:rPr>
                <w:rFonts w:ascii="Arial" w:eastAsia="Calibri" w:hAnsi="Arial" w:cs="Arial"/>
                <w:bCs/>
                <w:sz w:val="20"/>
                <w:szCs w:val="20"/>
              </w:rPr>
            </w:pPr>
            <w:proofErr w:type="spellStart"/>
            <w:r>
              <w:rPr>
                <w:rFonts w:ascii="Arial" w:hAnsi="Arial" w:cs="Arial"/>
                <w:sz w:val="20"/>
                <w:szCs w:val="20"/>
              </w:rPr>
              <w:t>Žemėlapių</w:t>
            </w:r>
            <w:proofErr w:type="spellEnd"/>
            <w:r>
              <w:rPr>
                <w:rFonts w:ascii="Arial" w:hAnsi="Arial" w:cs="Arial"/>
                <w:sz w:val="20"/>
                <w:szCs w:val="20"/>
              </w:rPr>
              <w:t xml:space="preserve"> </w:t>
            </w:r>
            <w:proofErr w:type="spellStart"/>
            <w:r>
              <w:rPr>
                <w:rFonts w:ascii="Arial" w:hAnsi="Arial" w:cs="Arial"/>
                <w:sz w:val="20"/>
                <w:szCs w:val="20"/>
              </w:rPr>
              <w:t>duomenys</w:t>
            </w:r>
            <w:proofErr w:type="spellEnd"/>
          </w:p>
        </w:tc>
        <w:tc>
          <w:tcPr>
            <w:tcW w:w="3119" w:type="dxa"/>
          </w:tcPr>
          <w:p w14:paraId="041CFD67" w14:textId="7D7FF6FF" w:rsidR="00B63CCC" w:rsidRPr="00B63CCC" w:rsidRDefault="00B63CCC" w:rsidP="00B63CCC">
            <w:pPr>
              <w:spacing w:before="60" w:after="60"/>
              <w:jc w:val="both"/>
              <w:rPr>
                <w:rFonts w:ascii="Arial" w:eastAsia="Calibri" w:hAnsi="Arial" w:cs="Arial"/>
                <w:bCs/>
                <w:sz w:val="20"/>
                <w:szCs w:val="20"/>
              </w:rPr>
            </w:pPr>
            <w:proofErr w:type="spellStart"/>
            <w:r w:rsidRPr="00830C0F">
              <w:rPr>
                <w:rFonts w:ascii="Arial" w:hAnsi="Arial" w:cs="Arial"/>
                <w:color w:val="000000"/>
                <w:sz w:val="20"/>
                <w:szCs w:val="20"/>
              </w:rPr>
              <w:t>Programinė</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įranga</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turi</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atvaizduoti</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transporto</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priemonių</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informaciją</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skaitmeniniuose</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žemėlapiuose</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naudojant</w:t>
            </w:r>
            <w:proofErr w:type="spellEnd"/>
            <w:r w:rsidRPr="00830C0F">
              <w:rPr>
                <w:rFonts w:ascii="Arial" w:hAnsi="Arial" w:cs="Arial"/>
                <w:color w:val="000000"/>
                <w:sz w:val="20"/>
                <w:szCs w:val="20"/>
              </w:rPr>
              <w:t xml:space="preserve"> ne </w:t>
            </w:r>
            <w:proofErr w:type="spellStart"/>
            <w:r w:rsidRPr="00830C0F">
              <w:rPr>
                <w:rFonts w:ascii="Arial" w:hAnsi="Arial" w:cs="Arial"/>
                <w:color w:val="000000"/>
                <w:sz w:val="20"/>
                <w:szCs w:val="20"/>
              </w:rPr>
              <w:t>mažiau</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kaip</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vieną</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plačiai</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naudojamą</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ir</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reguliariai</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atnaujinamą</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žemėlapių</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duomenų</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šaltinį</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pvz</w:t>
            </w:r>
            <w:proofErr w:type="spellEnd"/>
            <w:r w:rsidRPr="00830C0F">
              <w:rPr>
                <w:rFonts w:ascii="Arial" w:hAnsi="Arial" w:cs="Arial"/>
                <w:color w:val="000000"/>
                <w:sz w:val="20"/>
                <w:szCs w:val="20"/>
              </w:rPr>
              <w:t xml:space="preserve">., „Google </w:t>
            </w:r>
            <w:proofErr w:type="gramStart"/>
            <w:r w:rsidRPr="00830C0F">
              <w:rPr>
                <w:rFonts w:ascii="Arial" w:hAnsi="Arial" w:cs="Arial"/>
                <w:color w:val="000000"/>
                <w:sz w:val="20"/>
                <w:szCs w:val="20"/>
              </w:rPr>
              <w:t>Maps“</w:t>
            </w:r>
            <w:proofErr w:type="gramEnd"/>
            <w:r w:rsidRPr="00830C0F">
              <w:rPr>
                <w:rFonts w:ascii="Arial" w:hAnsi="Arial" w:cs="Arial"/>
                <w:color w:val="000000"/>
                <w:sz w:val="20"/>
                <w:szCs w:val="20"/>
              </w:rPr>
              <w:t xml:space="preserve">, „Regio </w:t>
            </w:r>
            <w:proofErr w:type="gramStart"/>
            <w:r w:rsidRPr="00830C0F">
              <w:rPr>
                <w:rFonts w:ascii="Arial" w:hAnsi="Arial" w:cs="Arial"/>
                <w:color w:val="000000"/>
                <w:sz w:val="20"/>
                <w:szCs w:val="20"/>
              </w:rPr>
              <w:t xml:space="preserve">Baltic“ </w:t>
            </w:r>
            <w:proofErr w:type="spellStart"/>
            <w:r w:rsidRPr="00830C0F">
              <w:rPr>
                <w:rFonts w:ascii="Arial" w:hAnsi="Arial" w:cs="Arial"/>
                <w:color w:val="000000"/>
                <w:sz w:val="20"/>
                <w:szCs w:val="20"/>
              </w:rPr>
              <w:t>arba</w:t>
            </w:r>
            <w:proofErr w:type="spellEnd"/>
            <w:proofErr w:type="gramEnd"/>
            <w:r w:rsidRPr="00830C0F">
              <w:rPr>
                <w:rFonts w:ascii="Arial" w:hAnsi="Arial" w:cs="Arial"/>
                <w:color w:val="000000"/>
                <w:sz w:val="20"/>
                <w:szCs w:val="20"/>
              </w:rPr>
              <w:t xml:space="preserve"> „</w:t>
            </w:r>
            <w:proofErr w:type="gramStart"/>
            <w:r w:rsidRPr="00830C0F">
              <w:rPr>
                <w:rFonts w:ascii="Arial" w:hAnsi="Arial" w:cs="Arial"/>
                <w:color w:val="000000"/>
                <w:sz w:val="20"/>
                <w:szCs w:val="20"/>
              </w:rPr>
              <w:t>OpenStreetMap“</w:t>
            </w:r>
            <w:proofErr w:type="gram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Žemėlapių</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duomenys</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turi</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būti</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periodiškai</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atnaujinami</w:t>
            </w:r>
            <w:proofErr w:type="spellEnd"/>
          </w:p>
        </w:tc>
        <w:tc>
          <w:tcPr>
            <w:tcW w:w="2976" w:type="dxa"/>
          </w:tcPr>
          <w:p w14:paraId="673212C9"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4ECE4FD1" w14:textId="77777777" w:rsidTr="001F11E2">
        <w:trPr>
          <w:jc w:val="center"/>
        </w:trPr>
        <w:tc>
          <w:tcPr>
            <w:tcW w:w="607" w:type="dxa"/>
          </w:tcPr>
          <w:p w14:paraId="4911029E" w14:textId="106F332B"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tcPr>
          <w:p w14:paraId="2C9E31BB" w14:textId="3133840E" w:rsidR="00B63CCC" w:rsidRPr="00B63CCC" w:rsidRDefault="00B63CCC" w:rsidP="00B63CCC">
            <w:pPr>
              <w:spacing w:before="60" w:after="60"/>
              <w:jc w:val="both"/>
              <w:rPr>
                <w:rFonts w:ascii="Arial" w:eastAsia="Calibri" w:hAnsi="Arial" w:cs="Arial"/>
                <w:bCs/>
                <w:sz w:val="20"/>
                <w:szCs w:val="20"/>
              </w:rPr>
            </w:pPr>
            <w:proofErr w:type="spellStart"/>
            <w:r>
              <w:rPr>
                <w:rFonts w:ascii="Arial" w:hAnsi="Arial" w:cs="Arial"/>
                <w:sz w:val="20"/>
                <w:szCs w:val="20"/>
              </w:rPr>
              <w:t>Geografinės</w:t>
            </w:r>
            <w:proofErr w:type="spellEnd"/>
            <w:r>
              <w:rPr>
                <w:rFonts w:ascii="Arial" w:hAnsi="Arial" w:cs="Arial"/>
                <w:sz w:val="20"/>
                <w:szCs w:val="20"/>
              </w:rPr>
              <w:t xml:space="preserve"> </w:t>
            </w:r>
            <w:proofErr w:type="spellStart"/>
            <w:r>
              <w:rPr>
                <w:rFonts w:ascii="Arial" w:hAnsi="Arial" w:cs="Arial"/>
                <w:sz w:val="20"/>
                <w:szCs w:val="20"/>
              </w:rPr>
              <w:t>zonos</w:t>
            </w:r>
            <w:proofErr w:type="spellEnd"/>
          </w:p>
        </w:tc>
        <w:tc>
          <w:tcPr>
            <w:tcW w:w="3119" w:type="dxa"/>
          </w:tcPr>
          <w:p w14:paraId="4BE68D9A" w14:textId="4E065D0B" w:rsidR="00B63CCC" w:rsidRPr="00B63CCC" w:rsidRDefault="00B63CCC" w:rsidP="00B63CCC">
            <w:pPr>
              <w:spacing w:before="60" w:after="60"/>
              <w:jc w:val="both"/>
              <w:rPr>
                <w:rFonts w:ascii="Arial" w:eastAsia="Calibri" w:hAnsi="Arial" w:cs="Arial"/>
                <w:bCs/>
                <w:sz w:val="20"/>
                <w:szCs w:val="20"/>
              </w:rPr>
            </w:pPr>
            <w:proofErr w:type="spellStart"/>
            <w:r w:rsidRPr="00830C0F">
              <w:rPr>
                <w:rFonts w:ascii="Arial" w:hAnsi="Arial" w:cs="Arial"/>
                <w:color w:val="000000"/>
                <w:sz w:val="20"/>
                <w:szCs w:val="20"/>
              </w:rPr>
              <w:t>Programinė</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įranga</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turi</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sudaryti</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galimybę</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kurti</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ir</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valdyti</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geografines</w:t>
            </w:r>
            <w:proofErr w:type="spellEnd"/>
            <w:r w:rsidRPr="00830C0F">
              <w:rPr>
                <w:rFonts w:ascii="Arial" w:hAnsi="Arial" w:cs="Arial"/>
                <w:color w:val="000000"/>
                <w:sz w:val="20"/>
                <w:szCs w:val="20"/>
              </w:rPr>
              <w:t xml:space="preserve"> zonas </w:t>
            </w:r>
            <w:proofErr w:type="spellStart"/>
            <w:r w:rsidRPr="00830C0F">
              <w:rPr>
                <w:rFonts w:ascii="Arial" w:hAnsi="Arial" w:cs="Arial"/>
                <w:color w:val="000000"/>
                <w:sz w:val="20"/>
                <w:szCs w:val="20"/>
              </w:rPr>
              <w:t>bei</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susieti</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jas</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su</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kelionių</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informacija</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užtikrinant</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kelionių</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atvaizdavimą</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ir</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analizę</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pagal</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nustatytas</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geografines</w:t>
            </w:r>
            <w:proofErr w:type="spellEnd"/>
            <w:r w:rsidRPr="00830C0F">
              <w:rPr>
                <w:rFonts w:ascii="Arial" w:hAnsi="Arial" w:cs="Arial"/>
                <w:color w:val="000000"/>
                <w:sz w:val="20"/>
                <w:szCs w:val="20"/>
              </w:rPr>
              <w:t xml:space="preserve"> zonas</w:t>
            </w:r>
          </w:p>
        </w:tc>
        <w:tc>
          <w:tcPr>
            <w:tcW w:w="2976" w:type="dxa"/>
          </w:tcPr>
          <w:p w14:paraId="66D32F66"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62B473A3" w14:textId="77777777" w:rsidTr="001F11E2">
        <w:trPr>
          <w:jc w:val="center"/>
        </w:trPr>
        <w:tc>
          <w:tcPr>
            <w:tcW w:w="607" w:type="dxa"/>
          </w:tcPr>
          <w:p w14:paraId="5BD8F71D" w14:textId="77777777"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tcPr>
          <w:p w14:paraId="2D8D0CD8" w14:textId="652C5845"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Ataskaitų</w:t>
            </w:r>
            <w:proofErr w:type="spellEnd"/>
            <w:r w:rsidRPr="004D205D">
              <w:rPr>
                <w:rFonts w:ascii="Arial" w:hAnsi="Arial" w:cs="Arial"/>
                <w:sz w:val="20"/>
                <w:szCs w:val="20"/>
              </w:rPr>
              <w:t xml:space="preserve"> </w:t>
            </w:r>
            <w:proofErr w:type="spellStart"/>
            <w:r w:rsidRPr="004D205D">
              <w:rPr>
                <w:rFonts w:ascii="Arial" w:hAnsi="Arial" w:cs="Arial"/>
                <w:sz w:val="20"/>
                <w:szCs w:val="20"/>
              </w:rPr>
              <w:t>kūrimas</w:t>
            </w:r>
            <w:proofErr w:type="spellEnd"/>
          </w:p>
        </w:tc>
        <w:tc>
          <w:tcPr>
            <w:tcW w:w="3119" w:type="dxa"/>
          </w:tcPr>
          <w:p w14:paraId="1732973C" w14:textId="39B2F060"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color w:val="000000"/>
                <w:sz w:val="20"/>
                <w:szCs w:val="20"/>
              </w:rPr>
              <w:t>Galimybė</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filtruoti</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pagal</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transporto</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priemonę</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laikotarpį</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vairuotoją</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transporto</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priemonių</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grupes</w:t>
            </w:r>
            <w:proofErr w:type="spellEnd"/>
          </w:p>
        </w:tc>
        <w:tc>
          <w:tcPr>
            <w:tcW w:w="2976" w:type="dxa"/>
          </w:tcPr>
          <w:p w14:paraId="0AE08755"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1ABE10E4" w14:textId="77777777" w:rsidTr="001F11E2">
        <w:trPr>
          <w:jc w:val="center"/>
        </w:trPr>
        <w:tc>
          <w:tcPr>
            <w:tcW w:w="607" w:type="dxa"/>
          </w:tcPr>
          <w:p w14:paraId="3FC5110D" w14:textId="77777777"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tcPr>
          <w:p w14:paraId="062BFB97" w14:textId="20BC61A0" w:rsidR="00B63CCC" w:rsidRPr="00B63CCC" w:rsidRDefault="00B63CCC" w:rsidP="00B63CCC">
            <w:pPr>
              <w:spacing w:before="60" w:after="60"/>
              <w:jc w:val="both"/>
              <w:rPr>
                <w:rFonts w:ascii="Arial" w:eastAsia="Calibri" w:hAnsi="Arial" w:cs="Arial"/>
                <w:bCs/>
                <w:sz w:val="20"/>
                <w:szCs w:val="20"/>
              </w:rPr>
            </w:pPr>
            <w:proofErr w:type="spellStart"/>
            <w:r>
              <w:rPr>
                <w:rFonts w:ascii="Arial" w:hAnsi="Arial" w:cs="Arial"/>
                <w:sz w:val="20"/>
                <w:szCs w:val="20"/>
              </w:rPr>
              <w:t>Ridos</w:t>
            </w:r>
            <w:proofErr w:type="spellEnd"/>
            <w:r>
              <w:rPr>
                <w:rFonts w:ascii="Arial" w:hAnsi="Arial" w:cs="Arial"/>
                <w:sz w:val="20"/>
                <w:szCs w:val="20"/>
              </w:rPr>
              <w:t xml:space="preserve"> </w:t>
            </w:r>
            <w:proofErr w:type="spellStart"/>
            <w:r>
              <w:rPr>
                <w:rFonts w:ascii="Arial" w:hAnsi="Arial" w:cs="Arial"/>
                <w:sz w:val="20"/>
                <w:szCs w:val="20"/>
              </w:rPr>
              <w:t>ataskaita</w:t>
            </w:r>
            <w:proofErr w:type="spellEnd"/>
          </w:p>
        </w:tc>
        <w:tc>
          <w:tcPr>
            <w:tcW w:w="3119" w:type="dxa"/>
          </w:tcPr>
          <w:p w14:paraId="605F777E" w14:textId="14DCCBBE"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color w:val="000000"/>
                <w:sz w:val="20"/>
                <w:szCs w:val="20"/>
              </w:rPr>
              <w:t>Transporto</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priemonių</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nuvažiuotų</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atstumų</w:t>
            </w:r>
            <w:proofErr w:type="spellEnd"/>
            <w:r w:rsidRPr="004D205D">
              <w:rPr>
                <w:rFonts w:ascii="Arial" w:hAnsi="Arial" w:cs="Arial"/>
                <w:color w:val="000000"/>
                <w:sz w:val="20"/>
                <w:szCs w:val="20"/>
              </w:rPr>
              <w:t xml:space="preserve"> per </w:t>
            </w:r>
            <w:proofErr w:type="spellStart"/>
            <w:r w:rsidRPr="004D205D">
              <w:rPr>
                <w:rFonts w:ascii="Arial" w:hAnsi="Arial" w:cs="Arial"/>
                <w:color w:val="000000"/>
                <w:sz w:val="20"/>
                <w:szCs w:val="20"/>
              </w:rPr>
              <w:t>pasirinktą</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laikotarpį</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ataskaita</w:t>
            </w:r>
            <w:proofErr w:type="spellEnd"/>
          </w:p>
        </w:tc>
        <w:tc>
          <w:tcPr>
            <w:tcW w:w="2976" w:type="dxa"/>
          </w:tcPr>
          <w:p w14:paraId="4977F9FC"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6A2D1D81" w14:textId="77777777" w:rsidTr="001F11E2">
        <w:trPr>
          <w:jc w:val="center"/>
        </w:trPr>
        <w:tc>
          <w:tcPr>
            <w:tcW w:w="607" w:type="dxa"/>
          </w:tcPr>
          <w:p w14:paraId="2F207488" w14:textId="77777777"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tcPr>
          <w:p w14:paraId="0B2340D4" w14:textId="7580F53D" w:rsidR="00B63CCC" w:rsidRPr="00B63CCC" w:rsidRDefault="00B63CCC" w:rsidP="00B63CCC">
            <w:pPr>
              <w:spacing w:before="60" w:after="60"/>
              <w:jc w:val="both"/>
              <w:rPr>
                <w:rFonts w:ascii="Arial" w:eastAsia="Calibri" w:hAnsi="Arial" w:cs="Arial"/>
                <w:bCs/>
                <w:sz w:val="20"/>
                <w:szCs w:val="20"/>
              </w:rPr>
            </w:pPr>
            <w:proofErr w:type="spellStart"/>
            <w:r>
              <w:rPr>
                <w:rFonts w:ascii="Arial" w:hAnsi="Arial" w:cs="Arial"/>
                <w:sz w:val="20"/>
                <w:szCs w:val="20"/>
              </w:rPr>
              <w:t>Maršrutų</w:t>
            </w:r>
            <w:proofErr w:type="spellEnd"/>
            <w:r>
              <w:rPr>
                <w:rFonts w:ascii="Arial" w:hAnsi="Arial" w:cs="Arial"/>
                <w:sz w:val="20"/>
                <w:szCs w:val="20"/>
              </w:rPr>
              <w:t xml:space="preserve"> </w:t>
            </w:r>
            <w:proofErr w:type="spellStart"/>
            <w:r>
              <w:rPr>
                <w:rFonts w:ascii="Arial" w:hAnsi="Arial" w:cs="Arial"/>
                <w:sz w:val="20"/>
                <w:szCs w:val="20"/>
              </w:rPr>
              <w:t>ataskaita</w:t>
            </w:r>
            <w:proofErr w:type="spellEnd"/>
          </w:p>
        </w:tc>
        <w:tc>
          <w:tcPr>
            <w:tcW w:w="3119" w:type="dxa"/>
          </w:tcPr>
          <w:p w14:paraId="627ABA10" w14:textId="7A2CBA28"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color w:val="000000"/>
                <w:sz w:val="20"/>
                <w:szCs w:val="20"/>
              </w:rPr>
              <w:t>Transporto</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priemonių</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detalios</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dienos</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mėnesio</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maršrutų</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ataskaitos</w:t>
            </w:r>
            <w:proofErr w:type="spellEnd"/>
          </w:p>
        </w:tc>
        <w:tc>
          <w:tcPr>
            <w:tcW w:w="2976" w:type="dxa"/>
          </w:tcPr>
          <w:p w14:paraId="1940E8BB"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62396146" w14:textId="77777777" w:rsidTr="001F11E2">
        <w:trPr>
          <w:jc w:val="center"/>
        </w:trPr>
        <w:tc>
          <w:tcPr>
            <w:tcW w:w="607" w:type="dxa"/>
          </w:tcPr>
          <w:p w14:paraId="5FD1DA51" w14:textId="69E80BD8"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tcPr>
          <w:p w14:paraId="10B14A51" w14:textId="7B05501C" w:rsidR="00B63CCC" w:rsidRPr="00B63CCC" w:rsidRDefault="00B63CCC" w:rsidP="00B63CCC">
            <w:pPr>
              <w:spacing w:before="60" w:after="60"/>
              <w:jc w:val="both"/>
              <w:rPr>
                <w:rFonts w:ascii="Arial" w:eastAsia="Calibri" w:hAnsi="Arial" w:cs="Arial"/>
                <w:bCs/>
                <w:sz w:val="20"/>
                <w:szCs w:val="20"/>
              </w:rPr>
            </w:pPr>
            <w:proofErr w:type="spellStart"/>
            <w:r>
              <w:rPr>
                <w:rFonts w:ascii="Arial" w:hAnsi="Arial" w:cs="Arial"/>
                <w:sz w:val="20"/>
                <w:szCs w:val="20"/>
              </w:rPr>
              <w:t>Kelionių</w:t>
            </w:r>
            <w:proofErr w:type="spellEnd"/>
            <w:r>
              <w:rPr>
                <w:rFonts w:ascii="Arial" w:hAnsi="Arial" w:cs="Arial"/>
                <w:sz w:val="20"/>
                <w:szCs w:val="20"/>
              </w:rPr>
              <w:t xml:space="preserve"> </w:t>
            </w:r>
            <w:proofErr w:type="spellStart"/>
            <w:r>
              <w:rPr>
                <w:rFonts w:ascii="Arial" w:hAnsi="Arial" w:cs="Arial"/>
                <w:sz w:val="20"/>
                <w:szCs w:val="20"/>
              </w:rPr>
              <w:t>ataskaita</w:t>
            </w:r>
            <w:proofErr w:type="spellEnd"/>
          </w:p>
        </w:tc>
        <w:tc>
          <w:tcPr>
            <w:tcW w:w="3119" w:type="dxa"/>
          </w:tcPr>
          <w:p w14:paraId="7C7CC6AF" w14:textId="305E5612" w:rsidR="00B63CCC" w:rsidRPr="00B63CCC" w:rsidRDefault="00B63CCC" w:rsidP="00B63CCC">
            <w:pPr>
              <w:spacing w:before="60" w:after="60"/>
              <w:jc w:val="both"/>
              <w:rPr>
                <w:rFonts w:ascii="Arial" w:eastAsia="Calibri" w:hAnsi="Arial" w:cs="Arial"/>
                <w:bCs/>
                <w:sz w:val="20"/>
                <w:szCs w:val="20"/>
              </w:rPr>
            </w:pPr>
            <w:proofErr w:type="spellStart"/>
            <w:r>
              <w:rPr>
                <w:rFonts w:ascii="Arial" w:hAnsi="Arial" w:cs="Arial"/>
                <w:color w:val="000000"/>
                <w:sz w:val="20"/>
                <w:szCs w:val="20"/>
              </w:rPr>
              <w:t>Transporto</w:t>
            </w:r>
            <w:proofErr w:type="spellEnd"/>
            <w:r>
              <w:rPr>
                <w:rFonts w:ascii="Arial" w:hAnsi="Arial" w:cs="Arial"/>
                <w:color w:val="000000"/>
                <w:sz w:val="20"/>
                <w:szCs w:val="20"/>
              </w:rPr>
              <w:t xml:space="preserve"> </w:t>
            </w:r>
            <w:proofErr w:type="spellStart"/>
            <w:r>
              <w:rPr>
                <w:rFonts w:ascii="Arial" w:hAnsi="Arial" w:cs="Arial"/>
                <w:color w:val="000000"/>
                <w:sz w:val="20"/>
                <w:szCs w:val="20"/>
              </w:rPr>
              <w:t>priemonių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kelionių</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ataskait</w:t>
            </w:r>
            <w:r>
              <w:rPr>
                <w:rFonts w:ascii="Arial" w:hAnsi="Arial" w:cs="Arial"/>
                <w:color w:val="000000"/>
                <w:sz w:val="20"/>
                <w:szCs w:val="20"/>
              </w:rPr>
              <w:t>a</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kurioje</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pateikiami</w:t>
            </w:r>
            <w:proofErr w:type="spellEnd"/>
            <w:r w:rsidRPr="00830C0F">
              <w:rPr>
                <w:rFonts w:ascii="Arial" w:hAnsi="Arial" w:cs="Arial"/>
                <w:color w:val="000000"/>
                <w:sz w:val="20"/>
                <w:szCs w:val="20"/>
              </w:rPr>
              <w:t xml:space="preserve"> ne </w:t>
            </w:r>
            <w:proofErr w:type="spellStart"/>
            <w:r w:rsidRPr="00830C0F">
              <w:rPr>
                <w:rFonts w:ascii="Arial" w:hAnsi="Arial" w:cs="Arial"/>
                <w:color w:val="000000"/>
                <w:sz w:val="20"/>
                <w:szCs w:val="20"/>
              </w:rPr>
              <w:t>mažiau</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kaip</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šie</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duomenys</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kelionės</w:t>
            </w:r>
            <w:proofErr w:type="spellEnd"/>
            <w:r w:rsidRPr="00830C0F">
              <w:rPr>
                <w:rFonts w:ascii="Arial" w:hAnsi="Arial" w:cs="Arial"/>
                <w:color w:val="000000"/>
                <w:sz w:val="20"/>
                <w:szCs w:val="20"/>
              </w:rPr>
              <w:t xml:space="preserve"> data, </w:t>
            </w:r>
            <w:proofErr w:type="spellStart"/>
            <w:r w:rsidRPr="00830C0F">
              <w:rPr>
                <w:rFonts w:ascii="Arial" w:hAnsi="Arial" w:cs="Arial"/>
                <w:color w:val="000000"/>
                <w:sz w:val="20"/>
                <w:szCs w:val="20"/>
              </w:rPr>
              <w:t>maršrutas</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vairuotojas</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odometro</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parodymai</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dienos</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pradžioje</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ir</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pabaigoje</w:t>
            </w:r>
            <w:proofErr w:type="spellEnd"/>
            <w:r w:rsidRPr="00830C0F">
              <w:rPr>
                <w:rFonts w:ascii="Arial" w:hAnsi="Arial" w:cs="Arial"/>
                <w:color w:val="000000"/>
                <w:sz w:val="20"/>
                <w:szCs w:val="20"/>
              </w:rPr>
              <w:t xml:space="preserve">, per </w:t>
            </w:r>
            <w:proofErr w:type="spellStart"/>
            <w:r w:rsidRPr="00830C0F">
              <w:rPr>
                <w:rFonts w:ascii="Arial" w:hAnsi="Arial" w:cs="Arial"/>
                <w:color w:val="000000"/>
                <w:sz w:val="20"/>
                <w:szCs w:val="20"/>
              </w:rPr>
              <w:t>dieną</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ir</w:t>
            </w:r>
            <w:proofErr w:type="spellEnd"/>
            <w:r w:rsidRPr="00830C0F">
              <w:rPr>
                <w:rFonts w:ascii="Arial" w:hAnsi="Arial" w:cs="Arial"/>
                <w:color w:val="000000"/>
                <w:sz w:val="20"/>
                <w:szCs w:val="20"/>
              </w:rPr>
              <w:t xml:space="preserve"> per </w:t>
            </w:r>
            <w:proofErr w:type="spellStart"/>
            <w:r w:rsidRPr="00830C0F">
              <w:rPr>
                <w:rFonts w:ascii="Arial" w:hAnsi="Arial" w:cs="Arial"/>
                <w:color w:val="000000"/>
                <w:sz w:val="20"/>
                <w:szCs w:val="20"/>
              </w:rPr>
              <w:t>pasirinktą</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laikotarpį</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nuvažiuotas</w:t>
            </w:r>
            <w:proofErr w:type="spellEnd"/>
            <w:r w:rsidRPr="00830C0F">
              <w:rPr>
                <w:rFonts w:ascii="Arial" w:hAnsi="Arial" w:cs="Arial"/>
                <w:color w:val="000000"/>
                <w:sz w:val="20"/>
                <w:szCs w:val="20"/>
              </w:rPr>
              <w:t xml:space="preserve"> </w:t>
            </w:r>
            <w:proofErr w:type="spellStart"/>
            <w:r w:rsidRPr="00830C0F">
              <w:rPr>
                <w:rFonts w:ascii="Arial" w:hAnsi="Arial" w:cs="Arial"/>
                <w:color w:val="000000"/>
                <w:sz w:val="20"/>
                <w:szCs w:val="20"/>
              </w:rPr>
              <w:t>atstumas</w:t>
            </w:r>
            <w:proofErr w:type="spellEnd"/>
          </w:p>
        </w:tc>
        <w:tc>
          <w:tcPr>
            <w:tcW w:w="2976" w:type="dxa"/>
          </w:tcPr>
          <w:p w14:paraId="59DF2FCB"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03CB7106" w14:textId="77777777" w:rsidTr="001F11E2">
        <w:trPr>
          <w:jc w:val="center"/>
        </w:trPr>
        <w:tc>
          <w:tcPr>
            <w:tcW w:w="607" w:type="dxa"/>
          </w:tcPr>
          <w:p w14:paraId="4E55B529" w14:textId="061B3D3B"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tcPr>
          <w:p w14:paraId="4913D3F7" w14:textId="05137FB4" w:rsidR="00B63CCC" w:rsidRPr="00B63CCC" w:rsidRDefault="00B63CCC" w:rsidP="00B63CCC">
            <w:pPr>
              <w:spacing w:before="60" w:after="60"/>
              <w:jc w:val="both"/>
              <w:rPr>
                <w:rFonts w:ascii="Arial" w:eastAsia="Calibri" w:hAnsi="Arial" w:cs="Arial"/>
                <w:bCs/>
                <w:sz w:val="20"/>
                <w:szCs w:val="20"/>
              </w:rPr>
            </w:pPr>
            <w:proofErr w:type="spellStart"/>
            <w:r>
              <w:rPr>
                <w:rFonts w:ascii="Arial" w:eastAsia="Inter" w:hAnsi="Arial" w:cs="Arial"/>
                <w:color w:val="111827"/>
                <w:sz w:val="20"/>
                <w:szCs w:val="20"/>
              </w:rPr>
              <w:t>Rezervacijų</w:t>
            </w:r>
            <w:proofErr w:type="spellEnd"/>
            <w:r>
              <w:rPr>
                <w:rFonts w:ascii="Arial" w:eastAsia="Inter" w:hAnsi="Arial" w:cs="Arial"/>
                <w:color w:val="111827"/>
                <w:sz w:val="20"/>
                <w:szCs w:val="20"/>
              </w:rPr>
              <w:t xml:space="preserve"> </w:t>
            </w:r>
            <w:proofErr w:type="spellStart"/>
            <w:r>
              <w:rPr>
                <w:rFonts w:ascii="Arial" w:eastAsia="Inter" w:hAnsi="Arial" w:cs="Arial"/>
                <w:color w:val="111827"/>
                <w:sz w:val="20"/>
                <w:szCs w:val="20"/>
              </w:rPr>
              <w:t>ataskaita</w:t>
            </w:r>
            <w:proofErr w:type="spellEnd"/>
          </w:p>
        </w:tc>
        <w:tc>
          <w:tcPr>
            <w:tcW w:w="3119" w:type="dxa"/>
          </w:tcPr>
          <w:p w14:paraId="18B77E0E" w14:textId="7D87B0F2"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color w:val="000000"/>
                <w:sz w:val="20"/>
                <w:szCs w:val="20"/>
              </w:rPr>
              <w:t>Transporto</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priemonių</w:t>
            </w:r>
            <w:proofErr w:type="spellEnd"/>
            <w:r w:rsidRPr="004D205D">
              <w:rPr>
                <w:rFonts w:ascii="Arial" w:hAnsi="Arial" w:cs="Arial"/>
                <w:color w:val="000000"/>
                <w:sz w:val="20"/>
                <w:szCs w:val="20"/>
              </w:rPr>
              <w:t xml:space="preserve"> </w:t>
            </w:r>
            <w:r w:rsidRPr="00623947">
              <w:rPr>
                <w:rFonts w:ascii="Arial" w:hAnsi="Arial" w:cs="Arial"/>
                <w:color w:val="000000"/>
                <w:sz w:val="20"/>
                <w:szCs w:val="20"/>
                <w:lang w:val="lt-LT"/>
              </w:rPr>
              <w:t>per pasirinktą laikotarpį</w:t>
            </w:r>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rezervacijų</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ataskaita</w:t>
            </w:r>
            <w:proofErr w:type="spellEnd"/>
            <w:r>
              <w:rPr>
                <w:rFonts w:ascii="Arial" w:hAnsi="Arial" w:cs="Arial"/>
                <w:color w:val="000000"/>
                <w:sz w:val="20"/>
                <w:szCs w:val="20"/>
              </w:rPr>
              <w:t xml:space="preserve">, </w:t>
            </w:r>
            <w:proofErr w:type="spellStart"/>
            <w:r>
              <w:rPr>
                <w:rFonts w:ascii="Arial" w:hAnsi="Arial" w:cs="Arial"/>
                <w:color w:val="000000"/>
                <w:sz w:val="20"/>
                <w:szCs w:val="20"/>
              </w:rPr>
              <w:t>kurioje</w:t>
            </w:r>
            <w:proofErr w:type="spellEnd"/>
            <w:r>
              <w:rPr>
                <w:rFonts w:ascii="Arial" w:hAnsi="Arial" w:cs="Arial"/>
                <w:color w:val="000000"/>
                <w:sz w:val="20"/>
                <w:szCs w:val="20"/>
              </w:rPr>
              <w:t xml:space="preserve"> </w:t>
            </w:r>
            <w:proofErr w:type="spellStart"/>
            <w:r>
              <w:rPr>
                <w:rFonts w:ascii="Arial" w:hAnsi="Arial" w:cs="Arial"/>
                <w:color w:val="000000"/>
                <w:sz w:val="20"/>
                <w:szCs w:val="20"/>
              </w:rPr>
              <w:t>pateikiami</w:t>
            </w:r>
            <w:proofErr w:type="spellEnd"/>
            <w:r>
              <w:rPr>
                <w:rFonts w:ascii="Arial" w:hAnsi="Arial" w:cs="Arial"/>
                <w:color w:val="000000"/>
                <w:sz w:val="20"/>
                <w:szCs w:val="20"/>
              </w:rPr>
              <w:t xml:space="preserve"> ne </w:t>
            </w:r>
            <w:proofErr w:type="spellStart"/>
            <w:r>
              <w:rPr>
                <w:rFonts w:ascii="Arial" w:hAnsi="Arial" w:cs="Arial"/>
                <w:color w:val="000000"/>
                <w:sz w:val="20"/>
                <w:szCs w:val="20"/>
              </w:rPr>
              <w:t>mažiau</w:t>
            </w:r>
            <w:proofErr w:type="spellEnd"/>
            <w:r>
              <w:rPr>
                <w:rFonts w:ascii="Arial" w:hAnsi="Arial" w:cs="Arial"/>
                <w:color w:val="000000"/>
                <w:sz w:val="20"/>
                <w:szCs w:val="20"/>
              </w:rPr>
              <w:t xml:space="preserve"> </w:t>
            </w:r>
            <w:proofErr w:type="spellStart"/>
            <w:r>
              <w:rPr>
                <w:rFonts w:ascii="Arial" w:hAnsi="Arial" w:cs="Arial"/>
                <w:color w:val="000000"/>
                <w:sz w:val="20"/>
                <w:szCs w:val="20"/>
              </w:rPr>
              <w:t>kaip</w:t>
            </w:r>
            <w:proofErr w:type="spellEnd"/>
            <w:r>
              <w:rPr>
                <w:rFonts w:ascii="Arial" w:hAnsi="Arial" w:cs="Arial"/>
                <w:color w:val="000000"/>
                <w:sz w:val="20"/>
                <w:szCs w:val="20"/>
              </w:rPr>
              <w:t xml:space="preserve"> </w:t>
            </w:r>
            <w:proofErr w:type="spellStart"/>
            <w:r>
              <w:rPr>
                <w:rFonts w:ascii="Arial" w:hAnsi="Arial" w:cs="Arial"/>
                <w:color w:val="000000"/>
                <w:sz w:val="20"/>
                <w:szCs w:val="20"/>
              </w:rPr>
              <w:t>šie</w:t>
            </w:r>
            <w:proofErr w:type="spellEnd"/>
            <w:r>
              <w:rPr>
                <w:rFonts w:ascii="Arial" w:hAnsi="Arial" w:cs="Arial"/>
                <w:color w:val="000000"/>
                <w:sz w:val="20"/>
                <w:szCs w:val="20"/>
              </w:rPr>
              <w:t xml:space="preserve"> </w:t>
            </w:r>
            <w:proofErr w:type="spellStart"/>
            <w:r>
              <w:rPr>
                <w:rFonts w:ascii="Arial" w:hAnsi="Arial" w:cs="Arial"/>
                <w:color w:val="000000"/>
                <w:sz w:val="20"/>
                <w:szCs w:val="20"/>
              </w:rPr>
              <w:t>duomenys</w:t>
            </w:r>
            <w:proofErr w:type="spellEnd"/>
            <w:r>
              <w:rPr>
                <w:rFonts w:ascii="Arial" w:hAnsi="Arial" w:cs="Arial"/>
                <w:color w:val="000000"/>
                <w:sz w:val="20"/>
                <w:szCs w:val="20"/>
              </w:rPr>
              <w:t xml:space="preserve">: </w:t>
            </w:r>
            <w:proofErr w:type="spellStart"/>
            <w:r>
              <w:rPr>
                <w:rFonts w:ascii="Arial" w:hAnsi="Arial" w:cs="Arial"/>
                <w:color w:val="000000"/>
                <w:sz w:val="20"/>
                <w:szCs w:val="20"/>
              </w:rPr>
              <w:t>kelionės</w:t>
            </w:r>
            <w:proofErr w:type="spellEnd"/>
            <w:r>
              <w:rPr>
                <w:rFonts w:ascii="Arial" w:hAnsi="Arial" w:cs="Arial"/>
                <w:color w:val="000000"/>
                <w:sz w:val="20"/>
                <w:szCs w:val="20"/>
              </w:rPr>
              <w:t xml:space="preserve"> data, </w:t>
            </w:r>
            <w:proofErr w:type="spellStart"/>
            <w:r>
              <w:rPr>
                <w:rFonts w:ascii="Arial" w:hAnsi="Arial" w:cs="Arial"/>
                <w:color w:val="000000"/>
                <w:sz w:val="20"/>
                <w:szCs w:val="20"/>
              </w:rPr>
              <w:t>tikslas</w:t>
            </w:r>
            <w:proofErr w:type="spellEnd"/>
            <w:r>
              <w:rPr>
                <w:rFonts w:ascii="Arial" w:hAnsi="Arial" w:cs="Arial"/>
                <w:color w:val="000000"/>
                <w:sz w:val="20"/>
                <w:szCs w:val="20"/>
              </w:rPr>
              <w:t xml:space="preserve">, </w:t>
            </w:r>
            <w:proofErr w:type="spellStart"/>
            <w:r>
              <w:rPr>
                <w:rFonts w:ascii="Arial" w:hAnsi="Arial" w:cs="Arial"/>
                <w:color w:val="000000"/>
                <w:sz w:val="20"/>
                <w:szCs w:val="20"/>
              </w:rPr>
              <w:t>maršrutas</w:t>
            </w:r>
            <w:proofErr w:type="spellEnd"/>
            <w:r>
              <w:rPr>
                <w:rFonts w:ascii="Arial" w:hAnsi="Arial" w:cs="Arial"/>
                <w:color w:val="000000"/>
                <w:sz w:val="20"/>
                <w:szCs w:val="20"/>
              </w:rPr>
              <w:t xml:space="preserve">, </w:t>
            </w:r>
            <w:proofErr w:type="spellStart"/>
            <w:r>
              <w:rPr>
                <w:rFonts w:ascii="Arial" w:hAnsi="Arial" w:cs="Arial"/>
                <w:color w:val="000000"/>
                <w:sz w:val="20"/>
                <w:szCs w:val="20"/>
              </w:rPr>
              <w:t>vairuotojas</w:t>
            </w:r>
            <w:proofErr w:type="spellEnd"/>
            <w:r>
              <w:rPr>
                <w:rFonts w:ascii="Arial" w:hAnsi="Arial" w:cs="Arial"/>
                <w:color w:val="000000"/>
                <w:sz w:val="20"/>
                <w:szCs w:val="20"/>
              </w:rPr>
              <w:t xml:space="preserve">, </w:t>
            </w:r>
            <w:proofErr w:type="spellStart"/>
            <w:r>
              <w:rPr>
                <w:rFonts w:ascii="Arial" w:hAnsi="Arial" w:cs="Arial"/>
                <w:color w:val="000000"/>
                <w:sz w:val="20"/>
                <w:szCs w:val="20"/>
              </w:rPr>
              <w:t>rida</w:t>
            </w:r>
            <w:proofErr w:type="spellEnd"/>
          </w:p>
        </w:tc>
        <w:tc>
          <w:tcPr>
            <w:tcW w:w="2976" w:type="dxa"/>
          </w:tcPr>
          <w:p w14:paraId="526B91F6"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17AE1B86" w14:textId="77777777" w:rsidTr="001F11E2">
        <w:trPr>
          <w:jc w:val="center"/>
        </w:trPr>
        <w:tc>
          <w:tcPr>
            <w:tcW w:w="607" w:type="dxa"/>
          </w:tcPr>
          <w:p w14:paraId="517DAEB2" w14:textId="77777777"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tcPr>
          <w:p w14:paraId="5DA3BFF3" w14:textId="599C40A1" w:rsidR="00B63CCC" w:rsidRPr="00B63CCC" w:rsidRDefault="00B63CCC" w:rsidP="00B63CCC">
            <w:pPr>
              <w:spacing w:before="60" w:after="60"/>
              <w:jc w:val="both"/>
              <w:rPr>
                <w:rFonts w:ascii="Arial" w:hAnsi="Arial" w:cs="Arial"/>
                <w:sz w:val="20"/>
                <w:szCs w:val="20"/>
              </w:rPr>
            </w:pPr>
            <w:proofErr w:type="spellStart"/>
            <w:r>
              <w:rPr>
                <w:rFonts w:ascii="Arial" w:eastAsia="Inter" w:hAnsi="Arial" w:cs="Arial"/>
                <w:color w:val="111827"/>
                <w:sz w:val="20"/>
                <w:szCs w:val="20"/>
              </w:rPr>
              <w:t>Kelionių</w:t>
            </w:r>
            <w:proofErr w:type="spellEnd"/>
            <w:r>
              <w:rPr>
                <w:rFonts w:ascii="Arial" w:eastAsia="Inter" w:hAnsi="Arial" w:cs="Arial"/>
                <w:color w:val="111827"/>
                <w:sz w:val="20"/>
                <w:szCs w:val="20"/>
              </w:rPr>
              <w:t xml:space="preserve"> </w:t>
            </w:r>
            <w:proofErr w:type="spellStart"/>
            <w:r>
              <w:rPr>
                <w:rFonts w:ascii="Arial" w:eastAsia="Inter" w:hAnsi="Arial" w:cs="Arial"/>
                <w:color w:val="111827"/>
                <w:sz w:val="20"/>
                <w:szCs w:val="20"/>
              </w:rPr>
              <w:t>skirstymas</w:t>
            </w:r>
            <w:proofErr w:type="spellEnd"/>
          </w:p>
        </w:tc>
        <w:tc>
          <w:tcPr>
            <w:tcW w:w="3119" w:type="dxa"/>
          </w:tcPr>
          <w:p w14:paraId="6E07AC95" w14:textId="5A683F1F" w:rsidR="00B63CCC" w:rsidRPr="00B63CCC" w:rsidRDefault="00B63CCC" w:rsidP="00B63CCC">
            <w:pPr>
              <w:spacing w:before="60" w:after="60"/>
              <w:jc w:val="both"/>
              <w:rPr>
                <w:rFonts w:ascii="Arial" w:hAnsi="Arial" w:cs="Arial"/>
                <w:sz w:val="20"/>
                <w:szCs w:val="20"/>
              </w:rPr>
            </w:pPr>
            <w:proofErr w:type="spellStart"/>
            <w:r>
              <w:rPr>
                <w:rFonts w:ascii="Arial" w:hAnsi="Arial" w:cs="Arial"/>
                <w:color w:val="000000"/>
                <w:sz w:val="20"/>
                <w:szCs w:val="20"/>
              </w:rPr>
              <w:t>Galimybė</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keliones</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priskirti</w:t>
            </w:r>
            <w:proofErr w:type="spellEnd"/>
            <w:r w:rsidRPr="00EC605F">
              <w:rPr>
                <w:rFonts w:ascii="Arial" w:hAnsi="Arial" w:cs="Arial"/>
                <w:color w:val="000000"/>
                <w:sz w:val="20"/>
                <w:szCs w:val="20"/>
              </w:rPr>
              <w:t xml:space="preserve"> </w:t>
            </w:r>
            <w:proofErr w:type="spellStart"/>
            <w:r>
              <w:rPr>
                <w:rFonts w:ascii="Arial" w:hAnsi="Arial" w:cs="Arial"/>
                <w:color w:val="000000"/>
                <w:sz w:val="20"/>
                <w:szCs w:val="20"/>
              </w:rPr>
              <w:t>darbinėms</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arba</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asmeninėms</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tiek</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rankiniu</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būdu</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tiek</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automatiškai</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pagal</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transporto</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priemonei</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nustatytą</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darbo</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laiką</w:t>
            </w:r>
            <w:proofErr w:type="spellEnd"/>
          </w:p>
        </w:tc>
        <w:tc>
          <w:tcPr>
            <w:tcW w:w="2976" w:type="dxa"/>
          </w:tcPr>
          <w:p w14:paraId="3774D221"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4A01B729" w14:textId="77777777" w:rsidTr="001F11E2">
        <w:trPr>
          <w:jc w:val="center"/>
        </w:trPr>
        <w:tc>
          <w:tcPr>
            <w:tcW w:w="607" w:type="dxa"/>
          </w:tcPr>
          <w:p w14:paraId="0D62ADDD" w14:textId="77777777"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tcPr>
          <w:p w14:paraId="1DB4A405" w14:textId="6C4A71E9" w:rsidR="00B63CCC" w:rsidRPr="00B63CCC" w:rsidRDefault="00B63CCC" w:rsidP="00B63CCC">
            <w:pPr>
              <w:spacing w:before="60" w:after="60"/>
              <w:jc w:val="both"/>
              <w:rPr>
                <w:rFonts w:ascii="Arial" w:hAnsi="Arial" w:cs="Arial"/>
                <w:sz w:val="20"/>
                <w:szCs w:val="20"/>
              </w:rPr>
            </w:pPr>
            <w:proofErr w:type="spellStart"/>
            <w:r w:rsidRPr="00EC605F">
              <w:rPr>
                <w:rFonts w:ascii="Arial" w:eastAsia="Inter" w:hAnsi="Arial" w:cs="Arial"/>
                <w:color w:val="111827"/>
                <w:sz w:val="20"/>
                <w:szCs w:val="20"/>
              </w:rPr>
              <w:t>Privačių</w:t>
            </w:r>
            <w:proofErr w:type="spellEnd"/>
            <w:r w:rsidRPr="00EC605F">
              <w:rPr>
                <w:rFonts w:ascii="Arial" w:eastAsia="Inter" w:hAnsi="Arial" w:cs="Arial"/>
                <w:color w:val="111827"/>
                <w:sz w:val="20"/>
                <w:szCs w:val="20"/>
              </w:rPr>
              <w:t xml:space="preserve"> </w:t>
            </w:r>
            <w:proofErr w:type="spellStart"/>
            <w:r w:rsidRPr="00EC605F">
              <w:rPr>
                <w:rFonts w:ascii="Arial" w:eastAsia="Inter" w:hAnsi="Arial" w:cs="Arial"/>
                <w:color w:val="111827"/>
                <w:sz w:val="20"/>
                <w:szCs w:val="20"/>
              </w:rPr>
              <w:t>kelionių</w:t>
            </w:r>
            <w:proofErr w:type="spellEnd"/>
            <w:r w:rsidRPr="00EC605F">
              <w:rPr>
                <w:rFonts w:ascii="Arial" w:eastAsia="Inter" w:hAnsi="Arial" w:cs="Arial"/>
                <w:color w:val="111827"/>
                <w:sz w:val="20"/>
                <w:szCs w:val="20"/>
              </w:rPr>
              <w:t xml:space="preserve"> </w:t>
            </w:r>
            <w:proofErr w:type="spellStart"/>
            <w:r w:rsidRPr="00EC605F">
              <w:rPr>
                <w:rFonts w:ascii="Arial" w:eastAsia="Inter" w:hAnsi="Arial" w:cs="Arial"/>
                <w:color w:val="111827"/>
                <w:sz w:val="20"/>
                <w:szCs w:val="20"/>
              </w:rPr>
              <w:t>duomenų</w:t>
            </w:r>
            <w:proofErr w:type="spellEnd"/>
            <w:r w:rsidRPr="00EC605F">
              <w:rPr>
                <w:rFonts w:ascii="Arial" w:eastAsia="Inter" w:hAnsi="Arial" w:cs="Arial"/>
                <w:color w:val="111827"/>
                <w:sz w:val="20"/>
                <w:szCs w:val="20"/>
              </w:rPr>
              <w:t xml:space="preserve"> </w:t>
            </w:r>
            <w:proofErr w:type="spellStart"/>
            <w:r w:rsidRPr="00EC605F">
              <w:rPr>
                <w:rFonts w:ascii="Arial" w:eastAsia="Inter" w:hAnsi="Arial" w:cs="Arial"/>
                <w:color w:val="111827"/>
                <w:sz w:val="20"/>
                <w:szCs w:val="20"/>
              </w:rPr>
              <w:t>apsauga</w:t>
            </w:r>
            <w:proofErr w:type="spellEnd"/>
          </w:p>
        </w:tc>
        <w:tc>
          <w:tcPr>
            <w:tcW w:w="3119" w:type="dxa"/>
          </w:tcPr>
          <w:p w14:paraId="36051827" w14:textId="7F00D5D3" w:rsidR="00B63CCC" w:rsidRPr="00B63CCC" w:rsidRDefault="00B63CCC" w:rsidP="00B63CCC">
            <w:pPr>
              <w:spacing w:before="60" w:after="60"/>
              <w:jc w:val="both"/>
              <w:rPr>
                <w:rFonts w:ascii="Arial" w:hAnsi="Arial" w:cs="Arial"/>
                <w:sz w:val="20"/>
                <w:szCs w:val="20"/>
              </w:rPr>
            </w:pPr>
            <w:proofErr w:type="spellStart"/>
            <w:r>
              <w:rPr>
                <w:rFonts w:ascii="Arial" w:hAnsi="Arial" w:cs="Arial"/>
                <w:color w:val="000000"/>
                <w:sz w:val="20"/>
                <w:szCs w:val="20"/>
              </w:rPr>
              <w:t>Funkcija</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leidžian</w:t>
            </w:r>
            <w:r>
              <w:rPr>
                <w:rFonts w:ascii="Arial" w:hAnsi="Arial" w:cs="Arial"/>
                <w:color w:val="000000"/>
                <w:sz w:val="20"/>
                <w:szCs w:val="20"/>
              </w:rPr>
              <w:t>ti</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paslėpti</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su</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asmeninėmis</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kelionėmis</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susijusius</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duomenis</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įskaitant</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maršrutą</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vietos</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duomenis</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ir</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kitą</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kelionės</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informaciją</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užtikrinant</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kad</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šie</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duomenys</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nebūtų</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prieinami</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sistemos</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naudotojams</w:t>
            </w:r>
            <w:proofErr w:type="spellEnd"/>
            <w:r w:rsidRPr="00EC605F">
              <w:rPr>
                <w:rFonts w:ascii="Arial" w:hAnsi="Arial" w:cs="Arial"/>
                <w:color w:val="000000"/>
                <w:sz w:val="20"/>
                <w:szCs w:val="20"/>
              </w:rPr>
              <w:t xml:space="preserve">, </w:t>
            </w:r>
            <w:proofErr w:type="spellStart"/>
            <w:r w:rsidRPr="00EC605F">
              <w:rPr>
                <w:rFonts w:ascii="Arial" w:hAnsi="Arial" w:cs="Arial"/>
                <w:color w:val="000000"/>
                <w:sz w:val="20"/>
                <w:szCs w:val="20"/>
              </w:rPr>
              <w:t>neturintiems</w:t>
            </w:r>
            <w:proofErr w:type="spellEnd"/>
            <w:r w:rsidRPr="00EC605F">
              <w:rPr>
                <w:rFonts w:ascii="Arial" w:hAnsi="Arial" w:cs="Arial"/>
                <w:color w:val="000000"/>
                <w:sz w:val="20"/>
                <w:szCs w:val="20"/>
              </w:rPr>
              <w:t xml:space="preserve"> tam </w:t>
            </w:r>
            <w:proofErr w:type="spellStart"/>
            <w:r w:rsidRPr="00EC605F">
              <w:rPr>
                <w:rFonts w:ascii="Arial" w:hAnsi="Arial" w:cs="Arial"/>
                <w:color w:val="000000"/>
                <w:sz w:val="20"/>
                <w:szCs w:val="20"/>
              </w:rPr>
              <w:t>teisės</w:t>
            </w:r>
            <w:proofErr w:type="spellEnd"/>
            <w:r w:rsidRPr="00EC605F">
              <w:rPr>
                <w:rFonts w:ascii="Arial" w:hAnsi="Arial" w:cs="Arial"/>
                <w:color w:val="000000"/>
                <w:sz w:val="20"/>
                <w:szCs w:val="20"/>
              </w:rPr>
              <w:t>.</w:t>
            </w:r>
            <w:r>
              <w:rPr>
                <w:rFonts w:ascii="Arial" w:hAnsi="Arial" w:cs="Arial"/>
                <w:color w:val="000000"/>
                <w:sz w:val="20"/>
                <w:szCs w:val="20"/>
              </w:rPr>
              <w:t xml:space="preserve"> Turi </w:t>
            </w:r>
            <w:proofErr w:type="spellStart"/>
            <w:r>
              <w:rPr>
                <w:rFonts w:ascii="Arial" w:hAnsi="Arial" w:cs="Arial"/>
                <w:color w:val="000000"/>
                <w:sz w:val="20"/>
                <w:szCs w:val="20"/>
              </w:rPr>
              <w:t>būti</w:t>
            </w:r>
            <w:proofErr w:type="spellEnd"/>
            <w:r>
              <w:rPr>
                <w:rFonts w:ascii="Arial" w:hAnsi="Arial" w:cs="Arial"/>
                <w:color w:val="000000"/>
                <w:sz w:val="20"/>
                <w:szCs w:val="20"/>
              </w:rPr>
              <w:t xml:space="preserve"> </w:t>
            </w:r>
            <w:proofErr w:type="spellStart"/>
            <w:r>
              <w:rPr>
                <w:rFonts w:ascii="Arial" w:hAnsi="Arial" w:cs="Arial"/>
                <w:color w:val="000000"/>
                <w:sz w:val="20"/>
                <w:szCs w:val="20"/>
              </w:rPr>
              <w:t>funkciją</w:t>
            </w:r>
            <w:proofErr w:type="spellEnd"/>
            <w:r>
              <w:rPr>
                <w:rFonts w:ascii="Arial" w:hAnsi="Arial" w:cs="Arial"/>
                <w:color w:val="000000"/>
                <w:sz w:val="20"/>
                <w:szCs w:val="20"/>
              </w:rPr>
              <w:t xml:space="preserve"> </w:t>
            </w:r>
            <w:proofErr w:type="spellStart"/>
            <w:r>
              <w:rPr>
                <w:rFonts w:ascii="Arial" w:hAnsi="Arial" w:cs="Arial"/>
                <w:color w:val="000000"/>
                <w:sz w:val="20"/>
                <w:szCs w:val="20"/>
              </w:rPr>
              <w:t>nustatytiems</w:t>
            </w:r>
            <w:proofErr w:type="spellEnd"/>
            <w:r>
              <w:rPr>
                <w:rFonts w:ascii="Arial" w:hAnsi="Arial" w:cs="Arial"/>
                <w:color w:val="000000"/>
                <w:sz w:val="20"/>
                <w:szCs w:val="20"/>
              </w:rPr>
              <w:t xml:space="preserve"> </w:t>
            </w:r>
            <w:proofErr w:type="spellStart"/>
            <w:r>
              <w:rPr>
                <w:rFonts w:ascii="Arial" w:hAnsi="Arial" w:cs="Arial"/>
                <w:color w:val="000000"/>
                <w:sz w:val="20"/>
                <w:szCs w:val="20"/>
              </w:rPr>
              <w:t>automobiliams</w:t>
            </w:r>
            <w:proofErr w:type="spellEnd"/>
            <w:r>
              <w:rPr>
                <w:rFonts w:ascii="Arial" w:hAnsi="Arial" w:cs="Arial"/>
                <w:color w:val="000000"/>
                <w:sz w:val="20"/>
                <w:szCs w:val="20"/>
              </w:rPr>
              <w:t xml:space="preserve"> </w:t>
            </w:r>
            <w:proofErr w:type="spellStart"/>
            <w:r>
              <w:rPr>
                <w:rFonts w:ascii="Arial" w:hAnsi="Arial" w:cs="Arial"/>
                <w:color w:val="000000"/>
                <w:sz w:val="20"/>
                <w:szCs w:val="20"/>
              </w:rPr>
              <w:t>išjungti</w:t>
            </w:r>
            <w:proofErr w:type="spellEnd"/>
            <w:r>
              <w:rPr>
                <w:rFonts w:ascii="Arial" w:hAnsi="Arial" w:cs="Arial"/>
                <w:color w:val="000000"/>
                <w:sz w:val="20"/>
                <w:szCs w:val="20"/>
              </w:rPr>
              <w:t xml:space="preserve"> </w:t>
            </w:r>
            <w:proofErr w:type="spellStart"/>
            <w:r>
              <w:rPr>
                <w:rFonts w:ascii="Arial" w:hAnsi="Arial" w:cs="Arial"/>
                <w:color w:val="000000"/>
                <w:sz w:val="20"/>
                <w:szCs w:val="20"/>
              </w:rPr>
              <w:t>kelionių</w:t>
            </w:r>
            <w:proofErr w:type="spellEnd"/>
            <w:r>
              <w:rPr>
                <w:rFonts w:ascii="Arial" w:hAnsi="Arial" w:cs="Arial"/>
                <w:color w:val="000000"/>
                <w:sz w:val="20"/>
                <w:szCs w:val="20"/>
              </w:rPr>
              <w:t xml:space="preserve"> </w:t>
            </w:r>
            <w:proofErr w:type="spellStart"/>
            <w:r>
              <w:rPr>
                <w:rFonts w:ascii="Arial" w:hAnsi="Arial" w:cs="Arial"/>
                <w:color w:val="000000"/>
                <w:sz w:val="20"/>
                <w:szCs w:val="20"/>
              </w:rPr>
              <w:t>informacijos</w:t>
            </w:r>
            <w:proofErr w:type="spellEnd"/>
            <w:r>
              <w:rPr>
                <w:rFonts w:ascii="Arial" w:hAnsi="Arial" w:cs="Arial"/>
                <w:color w:val="000000"/>
                <w:sz w:val="20"/>
                <w:szCs w:val="20"/>
              </w:rPr>
              <w:t xml:space="preserve"> </w:t>
            </w:r>
            <w:proofErr w:type="spellStart"/>
            <w:r>
              <w:rPr>
                <w:rFonts w:ascii="Arial" w:hAnsi="Arial" w:cs="Arial"/>
                <w:color w:val="000000"/>
                <w:sz w:val="20"/>
                <w:szCs w:val="20"/>
              </w:rPr>
              <w:t>rinkimą</w:t>
            </w:r>
            <w:proofErr w:type="spellEnd"/>
            <w:r>
              <w:rPr>
                <w:rFonts w:ascii="Arial" w:hAnsi="Arial" w:cs="Arial"/>
                <w:color w:val="000000"/>
                <w:sz w:val="20"/>
                <w:szCs w:val="20"/>
              </w:rPr>
              <w:t xml:space="preserve"> (</w:t>
            </w:r>
            <w:proofErr w:type="spellStart"/>
            <w:r>
              <w:rPr>
                <w:rFonts w:ascii="Arial" w:hAnsi="Arial" w:cs="Arial"/>
                <w:color w:val="000000"/>
                <w:sz w:val="20"/>
                <w:szCs w:val="20"/>
              </w:rPr>
              <w:t>maršrutą</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vietos</w:t>
            </w:r>
            <w:proofErr w:type="spellEnd"/>
            <w:r>
              <w:rPr>
                <w:rFonts w:ascii="Arial" w:hAnsi="Arial" w:cs="Arial"/>
                <w:color w:val="000000"/>
                <w:sz w:val="20"/>
                <w:szCs w:val="20"/>
              </w:rPr>
              <w:t xml:space="preserve"> </w:t>
            </w:r>
            <w:proofErr w:type="spellStart"/>
            <w:r>
              <w:rPr>
                <w:rFonts w:ascii="Arial" w:hAnsi="Arial" w:cs="Arial"/>
                <w:color w:val="000000"/>
                <w:sz w:val="20"/>
                <w:szCs w:val="20"/>
              </w:rPr>
              <w:t>duomenis</w:t>
            </w:r>
            <w:proofErr w:type="spellEnd"/>
            <w:r>
              <w:rPr>
                <w:rFonts w:ascii="Arial" w:hAnsi="Arial" w:cs="Arial"/>
                <w:color w:val="000000"/>
                <w:sz w:val="20"/>
                <w:szCs w:val="20"/>
              </w:rPr>
              <w:t xml:space="preserve">) </w:t>
            </w:r>
            <w:proofErr w:type="spellStart"/>
            <w:r>
              <w:rPr>
                <w:rFonts w:ascii="Arial" w:hAnsi="Arial" w:cs="Arial"/>
                <w:color w:val="000000"/>
                <w:sz w:val="20"/>
                <w:szCs w:val="20"/>
              </w:rPr>
              <w:t>ir</w:t>
            </w:r>
            <w:proofErr w:type="spellEnd"/>
            <w:r>
              <w:rPr>
                <w:rFonts w:ascii="Arial" w:hAnsi="Arial" w:cs="Arial"/>
                <w:color w:val="000000"/>
                <w:sz w:val="20"/>
                <w:szCs w:val="20"/>
              </w:rPr>
              <w:t xml:space="preserve"> </w:t>
            </w:r>
            <w:proofErr w:type="spellStart"/>
            <w:r>
              <w:rPr>
                <w:rFonts w:ascii="Arial" w:hAnsi="Arial" w:cs="Arial"/>
                <w:color w:val="000000"/>
                <w:sz w:val="20"/>
                <w:szCs w:val="20"/>
              </w:rPr>
              <w:t>fiksuoti</w:t>
            </w:r>
            <w:proofErr w:type="spellEnd"/>
            <w:r>
              <w:rPr>
                <w:rFonts w:ascii="Arial" w:hAnsi="Arial" w:cs="Arial"/>
                <w:color w:val="000000"/>
                <w:sz w:val="20"/>
                <w:szCs w:val="20"/>
              </w:rPr>
              <w:t xml:space="preserve"> tik </w:t>
            </w:r>
            <w:proofErr w:type="spellStart"/>
            <w:r>
              <w:rPr>
                <w:rFonts w:ascii="Arial" w:hAnsi="Arial" w:cs="Arial"/>
                <w:color w:val="000000"/>
                <w:sz w:val="20"/>
                <w:szCs w:val="20"/>
              </w:rPr>
              <w:t>ridą</w:t>
            </w:r>
            <w:proofErr w:type="spellEnd"/>
            <w:r>
              <w:rPr>
                <w:rFonts w:ascii="Arial" w:hAnsi="Arial" w:cs="Arial"/>
                <w:color w:val="000000"/>
                <w:sz w:val="20"/>
                <w:szCs w:val="20"/>
              </w:rPr>
              <w:t>.</w:t>
            </w:r>
          </w:p>
        </w:tc>
        <w:tc>
          <w:tcPr>
            <w:tcW w:w="2976" w:type="dxa"/>
          </w:tcPr>
          <w:p w14:paraId="7C7C5CD1"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04229600" w14:textId="77777777" w:rsidTr="001F11E2">
        <w:trPr>
          <w:jc w:val="center"/>
        </w:trPr>
        <w:tc>
          <w:tcPr>
            <w:tcW w:w="607" w:type="dxa"/>
          </w:tcPr>
          <w:p w14:paraId="3EDC75D6" w14:textId="77777777"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tcPr>
          <w:p w14:paraId="2AA179B2" w14:textId="5E180C4B" w:rsidR="00B63CCC" w:rsidRPr="00B63CCC" w:rsidRDefault="00B63CCC" w:rsidP="00B63CCC">
            <w:pPr>
              <w:spacing w:before="60" w:after="60"/>
              <w:jc w:val="both"/>
              <w:rPr>
                <w:rFonts w:ascii="Arial" w:hAnsi="Arial" w:cs="Arial"/>
                <w:sz w:val="20"/>
                <w:szCs w:val="20"/>
              </w:rPr>
            </w:pPr>
            <w:proofErr w:type="spellStart"/>
            <w:r w:rsidRPr="004D205D">
              <w:rPr>
                <w:rFonts w:ascii="Arial" w:eastAsia="Inter" w:hAnsi="Arial" w:cs="Arial"/>
                <w:color w:val="111827"/>
                <w:sz w:val="20"/>
                <w:szCs w:val="20"/>
              </w:rPr>
              <w:t>Ataskaitų</w:t>
            </w:r>
            <w:proofErr w:type="spellEnd"/>
            <w:r w:rsidRPr="004D205D">
              <w:rPr>
                <w:rFonts w:ascii="Arial" w:eastAsia="Inter" w:hAnsi="Arial" w:cs="Arial"/>
                <w:color w:val="111827"/>
                <w:sz w:val="20"/>
                <w:szCs w:val="20"/>
              </w:rPr>
              <w:t xml:space="preserve"> </w:t>
            </w:r>
            <w:proofErr w:type="spellStart"/>
            <w:r w:rsidRPr="004D205D">
              <w:rPr>
                <w:rFonts w:ascii="Arial" w:eastAsia="Inter" w:hAnsi="Arial" w:cs="Arial"/>
                <w:color w:val="111827"/>
                <w:sz w:val="20"/>
                <w:szCs w:val="20"/>
              </w:rPr>
              <w:t>siuntimas</w:t>
            </w:r>
            <w:proofErr w:type="spellEnd"/>
            <w:r w:rsidRPr="004D205D">
              <w:rPr>
                <w:rFonts w:ascii="Arial" w:eastAsia="Inter" w:hAnsi="Arial" w:cs="Arial"/>
                <w:color w:val="111827"/>
                <w:sz w:val="20"/>
                <w:szCs w:val="20"/>
              </w:rPr>
              <w:t xml:space="preserve"> </w:t>
            </w:r>
            <w:proofErr w:type="spellStart"/>
            <w:r w:rsidRPr="004D205D">
              <w:rPr>
                <w:rFonts w:ascii="Arial" w:eastAsia="Inter" w:hAnsi="Arial" w:cs="Arial"/>
                <w:color w:val="111827"/>
                <w:sz w:val="20"/>
                <w:szCs w:val="20"/>
              </w:rPr>
              <w:t>elektroniniu</w:t>
            </w:r>
            <w:proofErr w:type="spellEnd"/>
            <w:r w:rsidRPr="004D205D">
              <w:rPr>
                <w:rFonts w:ascii="Arial" w:eastAsia="Inter" w:hAnsi="Arial" w:cs="Arial"/>
                <w:color w:val="111827"/>
                <w:sz w:val="20"/>
                <w:szCs w:val="20"/>
              </w:rPr>
              <w:t xml:space="preserve"> </w:t>
            </w:r>
            <w:proofErr w:type="spellStart"/>
            <w:r w:rsidRPr="004D205D">
              <w:rPr>
                <w:rFonts w:ascii="Arial" w:eastAsia="Inter" w:hAnsi="Arial" w:cs="Arial"/>
                <w:color w:val="111827"/>
                <w:sz w:val="20"/>
                <w:szCs w:val="20"/>
              </w:rPr>
              <w:t>paštu</w:t>
            </w:r>
            <w:proofErr w:type="spellEnd"/>
          </w:p>
        </w:tc>
        <w:tc>
          <w:tcPr>
            <w:tcW w:w="3119" w:type="dxa"/>
          </w:tcPr>
          <w:p w14:paraId="0FC66B2C" w14:textId="5B9C70D6" w:rsidR="00B63CCC" w:rsidRPr="00B63CCC" w:rsidRDefault="00B63CCC" w:rsidP="00B63CCC">
            <w:pPr>
              <w:spacing w:before="60" w:after="60"/>
              <w:jc w:val="both"/>
              <w:rPr>
                <w:rFonts w:ascii="Arial" w:hAnsi="Arial" w:cs="Arial"/>
                <w:sz w:val="20"/>
                <w:szCs w:val="20"/>
              </w:rPr>
            </w:pPr>
            <w:proofErr w:type="spellStart"/>
            <w:r w:rsidRPr="004D205D">
              <w:rPr>
                <w:rFonts w:ascii="Arial" w:hAnsi="Arial" w:cs="Arial"/>
                <w:color w:val="000000"/>
                <w:sz w:val="20"/>
                <w:szCs w:val="20"/>
              </w:rPr>
              <w:t>Galimybė</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ataskaitas</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automatiškai</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siųsti</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vartotojams</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nustatytais</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intervalais</w:t>
            </w:r>
            <w:proofErr w:type="spellEnd"/>
          </w:p>
        </w:tc>
        <w:tc>
          <w:tcPr>
            <w:tcW w:w="2976" w:type="dxa"/>
          </w:tcPr>
          <w:p w14:paraId="4A0A31BA"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637BE837" w14:textId="77777777" w:rsidTr="001F11E2">
        <w:trPr>
          <w:jc w:val="center"/>
        </w:trPr>
        <w:tc>
          <w:tcPr>
            <w:tcW w:w="607" w:type="dxa"/>
          </w:tcPr>
          <w:p w14:paraId="3DE120EB" w14:textId="77777777"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tcPr>
          <w:p w14:paraId="00B8A394" w14:textId="1BA1A88C" w:rsidR="00B63CCC" w:rsidRPr="00B63CCC" w:rsidRDefault="00B63CCC" w:rsidP="00B63CCC">
            <w:pPr>
              <w:spacing w:before="60" w:after="60"/>
              <w:jc w:val="both"/>
              <w:rPr>
                <w:rFonts w:ascii="Arial" w:hAnsi="Arial" w:cs="Arial"/>
                <w:sz w:val="20"/>
                <w:szCs w:val="20"/>
              </w:rPr>
            </w:pPr>
            <w:proofErr w:type="spellStart"/>
            <w:r w:rsidRPr="004D205D">
              <w:rPr>
                <w:rFonts w:ascii="Arial" w:eastAsia="Inter" w:hAnsi="Arial" w:cs="Arial"/>
                <w:color w:val="111827"/>
                <w:sz w:val="20"/>
                <w:szCs w:val="20"/>
              </w:rPr>
              <w:t>Galimybė</w:t>
            </w:r>
            <w:proofErr w:type="spellEnd"/>
            <w:r w:rsidRPr="004D205D">
              <w:rPr>
                <w:rFonts w:ascii="Arial" w:eastAsia="Inter" w:hAnsi="Arial" w:cs="Arial"/>
                <w:color w:val="111827"/>
                <w:sz w:val="20"/>
                <w:szCs w:val="20"/>
              </w:rPr>
              <w:t xml:space="preserve"> </w:t>
            </w:r>
            <w:proofErr w:type="spellStart"/>
            <w:r w:rsidRPr="004D205D">
              <w:rPr>
                <w:rFonts w:ascii="Arial" w:eastAsia="Inter" w:hAnsi="Arial" w:cs="Arial"/>
                <w:color w:val="111827"/>
                <w:sz w:val="20"/>
                <w:szCs w:val="20"/>
              </w:rPr>
              <w:t>gauti</w:t>
            </w:r>
            <w:proofErr w:type="spellEnd"/>
            <w:r w:rsidRPr="004D205D">
              <w:rPr>
                <w:rFonts w:ascii="Arial" w:eastAsia="Inter" w:hAnsi="Arial" w:cs="Arial"/>
                <w:color w:val="111827"/>
                <w:sz w:val="20"/>
                <w:szCs w:val="20"/>
              </w:rPr>
              <w:t xml:space="preserve"> </w:t>
            </w:r>
            <w:proofErr w:type="spellStart"/>
            <w:r w:rsidRPr="004D205D">
              <w:rPr>
                <w:rFonts w:ascii="Arial" w:eastAsia="Inter" w:hAnsi="Arial" w:cs="Arial"/>
                <w:color w:val="111827"/>
                <w:sz w:val="20"/>
                <w:szCs w:val="20"/>
              </w:rPr>
              <w:t>duomenis</w:t>
            </w:r>
            <w:proofErr w:type="spellEnd"/>
            <w:r w:rsidRPr="004D205D">
              <w:rPr>
                <w:rFonts w:ascii="Arial" w:eastAsia="Inter" w:hAnsi="Arial" w:cs="Arial"/>
                <w:color w:val="111827"/>
                <w:sz w:val="20"/>
                <w:szCs w:val="20"/>
              </w:rPr>
              <w:t xml:space="preserve"> </w:t>
            </w:r>
            <w:proofErr w:type="spellStart"/>
            <w:r w:rsidRPr="004D205D">
              <w:rPr>
                <w:rFonts w:ascii="Arial" w:eastAsia="Inter" w:hAnsi="Arial" w:cs="Arial"/>
                <w:color w:val="111827"/>
                <w:sz w:val="20"/>
                <w:szCs w:val="20"/>
              </w:rPr>
              <w:t>išorinėms</w:t>
            </w:r>
            <w:proofErr w:type="spellEnd"/>
            <w:r w:rsidRPr="004D205D">
              <w:rPr>
                <w:rFonts w:ascii="Arial" w:eastAsia="Inter" w:hAnsi="Arial" w:cs="Arial"/>
                <w:color w:val="111827"/>
                <w:sz w:val="20"/>
                <w:szCs w:val="20"/>
              </w:rPr>
              <w:t xml:space="preserve"> </w:t>
            </w:r>
            <w:proofErr w:type="spellStart"/>
            <w:r w:rsidRPr="004D205D">
              <w:rPr>
                <w:rFonts w:ascii="Arial" w:eastAsia="Inter" w:hAnsi="Arial" w:cs="Arial"/>
                <w:color w:val="111827"/>
                <w:sz w:val="20"/>
                <w:szCs w:val="20"/>
              </w:rPr>
              <w:t>sistemoms</w:t>
            </w:r>
            <w:proofErr w:type="spellEnd"/>
          </w:p>
        </w:tc>
        <w:tc>
          <w:tcPr>
            <w:tcW w:w="3119" w:type="dxa"/>
          </w:tcPr>
          <w:p w14:paraId="46680DD4" w14:textId="23CBBE6E" w:rsidR="00B63CCC" w:rsidRPr="00B63CCC" w:rsidRDefault="00B63CCC" w:rsidP="00B63CCC">
            <w:pPr>
              <w:spacing w:before="60" w:after="60"/>
              <w:jc w:val="both"/>
              <w:rPr>
                <w:rFonts w:ascii="Arial" w:hAnsi="Arial" w:cs="Arial"/>
                <w:sz w:val="20"/>
                <w:szCs w:val="20"/>
              </w:rPr>
            </w:pPr>
            <w:proofErr w:type="spellStart"/>
            <w:r w:rsidRPr="004D205D">
              <w:rPr>
                <w:rFonts w:ascii="Arial" w:hAnsi="Arial" w:cs="Arial"/>
                <w:color w:val="000000"/>
                <w:sz w:val="20"/>
                <w:szCs w:val="20"/>
              </w:rPr>
              <w:t>Atviras</w:t>
            </w:r>
            <w:proofErr w:type="spellEnd"/>
            <w:r w:rsidRPr="004D205D">
              <w:rPr>
                <w:rFonts w:ascii="Arial" w:hAnsi="Arial" w:cs="Arial"/>
                <w:color w:val="000000"/>
                <w:sz w:val="20"/>
                <w:szCs w:val="20"/>
              </w:rPr>
              <w:t xml:space="preserve"> REST API </w:t>
            </w:r>
            <w:proofErr w:type="spellStart"/>
            <w:r w:rsidRPr="004D205D">
              <w:rPr>
                <w:rFonts w:ascii="Arial" w:hAnsi="Arial" w:cs="Arial"/>
                <w:color w:val="000000"/>
                <w:sz w:val="20"/>
                <w:szCs w:val="20"/>
              </w:rPr>
              <w:t>arba</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lygiavertis</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standartas</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su</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dokumentacija</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prisijungimui</w:t>
            </w:r>
            <w:proofErr w:type="spellEnd"/>
          </w:p>
        </w:tc>
        <w:tc>
          <w:tcPr>
            <w:tcW w:w="2976" w:type="dxa"/>
          </w:tcPr>
          <w:p w14:paraId="20E7462D"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509064DD" w14:textId="77777777" w:rsidTr="001F11E2">
        <w:trPr>
          <w:jc w:val="center"/>
        </w:trPr>
        <w:tc>
          <w:tcPr>
            <w:tcW w:w="607" w:type="dxa"/>
          </w:tcPr>
          <w:p w14:paraId="238864D7" w14:textId="77777777"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tcPr>
          <w:p w14:paraId="4291644C" w14:textId="5A5544F2" w:rsidR="00B63CCC" w:rsidRPr="00B63CCC" w:rsidRDefault="00B63CCC" w:rsidP="00B63CCC">
            <w:pPr>
              <w:spacing w:before="60" w:after="60"/>
              <w:jc w:val="both"/>
              <w:rPr>
                <w:rFonts w:ascii="Arial" w:hAnsi="Arial" w:cs="Arial"/>
                <w:sz w:val="20"/>
                <w:szCs w:val="20"/>
              </w:rPr>
            </w:pPr>
            <w:r>
              <w:rPr>
                <w:rFonts w:ascii="Arial" w:eastAsia="Inter" w:hAnsi="Arial" w:cs="Arial"/>
                <w:color w:val="111827"/>
                <w:sz w:val="20"/>
                <w:szCs w:val="20"/>
              </w:rPr>
              <w:t xml:space="preserve">Kuro </w:t>
            </w:r>
            <w:proofErr w:type="spellStart"/>
            <w:r>
              <w:rPr>
                <w:rFonts w:ascii="Arial" w:eastAsia="Inter" w:hAnsi="Arial" w:cs="Arial"/>
                <w:color w:val="111827"/>
                <w:sz w:val="20"/>
                <w:szCs w:val="20"/>
              </w:rPr>
              <w:t>tiekėjų</w:t>
            </w:r>
            <w:proofErr w:type="spellEnd"/>
            <w:r>
              <w:rPr>
                <w:rFonts w:ascii="Arial" w:eastAsia="Inter" w:hAnsi="Arial" w:cs="Arial"/>
                <w:color w:val="111827"/>
                <w:sz w:val="20"/>
                <w:szCs w:val="20"/>
              </w:rPr>
              <w:t xml:space="preserve"> </w:t>
            </w:r>
            <w:proofErr w:type="spellStart"/>
            <w:r>
              <w:rPr>
                <w:rFonts w:ascii="Arial" w:eastAsia="Inter" w:hAnsi="Arial" w:cs="Arial"/>
                <w:color w:val="111827"/>
                <w:sz w:val="20"/>
                <w:szCs w:val="20"/>
              </w:rPr>
              <w:t>duomenų</w:t>
            </w:r>
            <w:proofErr w:type="spellEnd"/>
            <w:r>
              <w:rPr>
                <w:rFonts w:ascii="Arial" w:eastAsia="Inter" w:hAnsi="Arial" w:cs="Arial"/>
                <w:color w:val="111827"/>
                <w:sz w:val="20"/>
                <w:szCs w:val="20"/>
              </w:rPr>
              <w:t xml:space="preserve"> </w:t>
            </w:r>
            <w:proofErr w:type="spellStart"/>
            <w:r>
              <w:rPr>
                <w:rFonts w:ascii="Arial" w:eastAsia="Inter" w:hAnsi="Arial" w:cs="Arial"/>
                <w:color w:val="111827"/>
                <w:sz w:val="20"/>
                <w:szCs w:val="20"/>
              </w:rPr>
              <w:t>integracija</w:t>
            </w:r>
            <w:proofErr w:type="spellEnd"/>
          </w:p>
        </w:tc>
        <w:tc>
          <w:tcPr>
            <w:tcW w:w="3119" w:type="dxa"/>
          </w:tcPr>
          <w:p w14:paraId="5EC1896E" w14:textId="760C7B91" w:rsidR="00B63CCC" w:rsidRPr="00B63CCC" w:rsidRDefault="0046393B" w:rsidP="00B63CCC">
            <w:pPr>
              <w:spacing w:before="60" w:after="60"/>
              <w:jc w:val="both"/>
              <w:rPr>
                <w:rFonts w:ascii="Arial" w:hAnsi="Arial" w:cs="Arial"/>
                <w:sz w:val="20"/>
                <w:szCs w:val="20"/>
              </w:rPr>
            </w:pPr>
            <w:proofErr w:type="spellStart"/>
            <w:r w:rsidRPr="0046393B">
              <w:rPr>
                <w:rFonts w:ascii="Arial" w:hAnsi="Arial" w:cs="Arial"/>
                <w:color w:val="000000"/>
                <w:sz w:val="20"/>
                <w:szCs w:val="20"/>
              </w:rPr>
              <w:t>Galimybė</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automatiškai</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keistis</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kuro</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pylimų</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duomenimis</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su</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Lietuvoje</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veikiančių</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kuro</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tiekėjų</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sistemomis</w:t>
            </w:r>
            <w:proofErr w:type="spellEnd"/>
            <w:r w:rsidRPr="0046393B">
              <w:rPr>
                <w:rFonts w:ascii="Arial" w:hAnsi="Arial" w:cs="Arial"/>
                <w:color w:val="000000"/>
                <w:sz w:val="20"/>
                <w:szCs w:val="20"/>
              </w:rPr>
              <w:t xml:space="preserve">. Kuro </w:t>
            </w:r>
            <w:proofErr w:type="spellStart"/>
            <w:r w:rsidRPr="0046393B">
              <w:rPr>
                <w:rFonts w:ascii="Arial" w:hAnsi="Arial" w:cs="Arial"/>
                <w:color w:val="000000"/>
                <w:sz w:val="20"/>
                <w:szCs w:val="20"/>
              </w:rPr>
              <w:t>pylimų</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duomenys</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transporto</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priemonei</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turi</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būti</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priskiriami</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pagal</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kuro</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kortelės</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numerį</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arba</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kitą</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identifikuojantį</w:t>
            </w:r>
            <w:proofErr w:type="spellEnd"/>
            <w:r w:rsidRPr="0046393B">
              <w:rPr>
                <w:rFonts w:ascii="Arial" w:hAnsi="Arial" w:cs="Arial"/>
                <w:color w:val="000000"/>
                <w:sz w:val="20"/>
                <w:szCs w:val="20"/>
              </w:rPr>
              <w:t xml:space="preserve"> </w:t>
            </w:r>
            <w:proofErr w:type="spellStart"/>
            <w:r w:rsidRPr="0046393B">
              <w:rPr>
                <w:rFonts w:ascii="Arial" w:hAnsi="Arial" w:cs="Arial"/>
                <w:color w:val="000000"/>
                <w:sz w:val="20"/>
                <w:szCs w:val="20"/>
              </w:rPr>
              <w:t>parametrą</w:t>
            </w:r>
            <w:proofErr w:type="spellEnd"/>
          </w:p>
        </w:tc>
        <w:tc>
          <w:tcPr>
            <w:tcW w:w="2976" w:type="dxa"/>
          </w:tcPr>
          <w:p w14:paraId="41C2284A"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20A65212" w14:textId="77777777" w:rsidTr="001F11E2">
        <w:trPr>
          <w:jc w:val="center"/>
        </w:trPr>
        <w:tc>
          <w:tcPr>
            <w:tcW w:w="607" w:type="dxa"/>
          </w:tcPr>
          <w:p w14:paraId="4E7A6526" w14:textId="77777777" w:rsidR="00B63CCC" w:rsidRPr="00B63CCC" w:rsidRDefault="00B63CCC" w:rsidP="0073775D">
            <w:pPr>
              <w:pStyle w:val="ListParagraph"/>
              <w:numPr>
                <w:ilvl w:val="0"/>
                <w:numId w:val="10"/>
              </w:numPr>
              <w:spacing w:before="60" w:after="60"/>
              <w:jc w:val="both"/>
              <w:rPr>
                <w:rFonts w:ascii="Arial" w:eastAsia="Calibri" w:hAnsi="Arial" w:cs="Arial"/>
                <w:bCs/>
                <w:sz w:val="20"/>
                <w:szCs w:val="20"/>
              </w:rPr>
            </w:pPr>
          </w:p>
        </w:tc>
        <w:tc>
          <w:tcPr>
            <w:tcW w:w="2932" w:type="dxa"/>
          </w:tcPr>
          <w:p w14:paraId="48874E1A" w14:textId="64AED12D" w:rsidR="00B63CCC" w:rsidRPr="00B63CCC" w:rsidRDefault="00B63CCC" w:rsidP="00B63CCC">
            <w:pPr>
              <w:spacing w:before="60" w:after="60"/>
              <w:jc w:val="both"/>
              <w:rPr>
                <w:rFonts w:ascii="Arial" w:hAnsi="Arial" w:cs="Arial"/>
                <w:sz w:val="20"/>
                <w:szCs w:val="20"/>
              </w:rPr>
            </w:pPr>
            <w:r w:rsidRPr="001240DA">
              <w:rPr>
                <w:rFonts w:ascii="Arial" w:eastAsia="Inter" w:hAnsi="Arial" w:cs="Arial"/>
                <w:color w:val="111827"/>
                <w:sz w:val="20"/>
                <w:szCs w:val="20"/>
              </w:rPr>
              <w:t xml:space="preserve">Kuro </w:t>
            </w:r>
            <w:proofErr w:type="spellStart"/>
            <w:r w:rsidRPr="001240DA">
              <w:rPr>
                <w:rFonts w:ascii="Arial" w:eastAsia="Inter" w:hAnsi="Arial" w:cs="Arial"/>
                <w:color w:val="111827"/>
                <w:sz w:val="20"/>
                <w:szCs w:val="20"/>
              </w:rPr>
              <w:t>ir</w:t>
            </w:r>
            <w:proofErr w:type="spellEnd"/>
            <w:r w:rsidRPr="001240DA">
              <w:rPr>
                <w:rFonts w:ascii="Arial" w:eastAsia="Inter" w:hAnsi="Arial" w:cs="Arial"/>
                <w:color w:val="111827"/>
                <w:sz w:val="20"/>
                <w:szCs w:val="20"/>
              </w:rPr>
              <w:t xml:space="preserve"> </w:t>
            </w:r>
            <w:proofErr w:type="spellStart"/>
            <w:r w:rsidRPr="001240DA">
              <w:rPr>
                <w:rFonts w:ascii="Arial" w:eastAsia="Inter" w:hAnsi="Arial" w:cs="Arial"/>
                <w:color w:val="111827"/>
                <w:sz w:val="20"/>
                <w:szCs w:val="20"/>
              </w:rPr>
              <w:t>išlaidų</w:t>
            </w:r>
            <w:proofErr w:type="spellEnd"/>
            <w:r w:rsidRPr="001240DA">
              <w:rPr>
                <w:rFonts w:ascii="Arial" w:eastAsia="Inter" w:hAnsi="Arial" w:cs="Arial"/>
                <w:color w:val="111827"/>
                <w:sz w:val="20"/>
                <w:szCs w:val="20"/>
              </w:rPr>
              <w:t xml:space="preserve"> </w:t>
            </w:r>
            <w:proofErr w:type="spellStart"/>
            <w:r w:rsidRPr="001240DA">
              <w:rPr>
                <w:rFonts w:ascii="Arial" w:eastAsia="Inter" w:hAnsi="Arial" w:cs="Arial"/>
                <w:color w:val="111827"/>
                <w:sz w:val="20"/>
                <w:szCs w:val="20"/>
              </w:rPr>
              <w:t>duomenų</w:t>
            </w:r>
            <w:proofErr w:type="spellEnd"/>
            <w:r w:rsidRPr="001240DA">
              <w:rPr>
                <w:rFonts w:ascii="Arial" w:eastAsia="Inter" w:hAnsi="Arial" w:cs="Arial"/>
                <w:color w:val="111827"/>
                <w:sz w:val="20"/>
                <w:szCs w:val="20"/>
              </w:rPr>
              <w:t xml:space="preserve"> </w:t>
            </w:r>
            <w:proofErr w:type="spellStart"/>
            <w:r w:rsidRPr="001240DA">
              <w:rPr>
                <w:rFonts w:ascii="Arial" w:eastAsia="Inter" w:hAnsi="Arial" w:cs="Arial"/>
                <w:color w:val="111827"/>
                <w:sz w:val="20"/>
                <w:szCs w:val="20"/>
              </w:rPr>
              <w:t>importas</w:t>
            </w:r>
            <w:proofErr w:type="spellEnd"/>
          </w:p>
        </w:tc>
        <w:tc>
          <w:tcPr>
            <w:tcW w:w="3119" w:type="dxa"/>
          </w:tcPr>
          <w:p w14:paraId="09CC197C" w14:textId="219BA0C3" w:rsidR="00B63CCC" w:rsidRPr="00B63CCC" w:rsidRDefault="00B63CCC" w:rsidP="00B63CCC">
            <w:pPr>
              <w:spacing w:before="60" w:after="60"/>
              <w:jc w:val="both"/>
              <w:rPr>
                <w:rFonts w:ascii="Arial" w:hAnsi="Arial" w:cs="Arial"/>
                <w:sz w:val="20"/>
                <w:szCs w:val="20"/>
              </w:rPr>
            </w:pPr>
            <w:proofErr w:type="spellStart"/>
            <w:r>
              <w:rPr>
                <w:rFonts w:ascii="Arial" w:hAnsi="Arial" w:cs="Arial"/>
                <w:color w:val="000000"/>
                <w:sz w:val="20"/>
                <w:szCs w:val="20"/>
              </w:rPr>
              <w:t>G</w:t>
            </w:r>
            <w:r w:rsidRPr="001240DA">
              <w:rPr>
                <w:rFonts w:ascii="Arial" w:hAnsi="Arial" w:cs="Arial"/>
                <w:color w:val="000000"/>
                <w:sz w:val="20"/>
                <w:szCs w:val="20"/>
              </w:rPr>
              <w:t>alimyb</w:t>
            </w:r>
            <w:r>
              <w:rPr>
                <w:rFonts w:ascii="Arial" w:hAnsi="Arial" w:cs="Arial"/>
                <w:color w:val="000000"/>
                <w:sz w:val="20"/>
                <w:szCs w:val="20"/>
              </w:rPr>
              <w:t>ė</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importuoti</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kuro</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pylimų</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ir</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kitų</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su</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transporto</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priemonių</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eksploatavimu</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susijusių</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išlaidų</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duomenis</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iš</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išorinių</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šaltinių</w:t>
            </w:r>
            <w:proofErr w:type="spellEnd"/>
            <w:r w:rsidRPr="001240DA">
              <w:rPr>
                <w:rFonts w:ascii="Arial" w:hAnsi="Arial" w:cs="Arial"/>
                <w:color w:val="000000"/>
                <w:sz w:val="20"/>
                <w:szCs w:val="20"/>
              </w:rPr>
              <w:t xml:space="preserve">, kai </w:t>
            </w:r>
            <w:proofErr w:type="spellStart"/>
            <w:r w:rsidRPr="001240DA">
              <w:rPr>
                <w:rFonts w:ascii="Arial" w:hAnsi="Arial" w:cs="Arial"/>
                <w:color w:val="000000"/>
                <w:sz w:val="20"/>
                <w:szCs w:val="20"/>
              </w:rPr>
              <w:t>tiesioginė</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integracija</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su</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duomenų</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teikėju</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nėra</w:t>
            </w:r>
            <w:proofErr w:type="spellEnd"/>
            <w:r w:rsidRPr="001240DA">
              <w:rPr>
                <w:rFonts w:ascii="Arial" w:hAnsi="Arial" w:cs="Arial"/>
                <w:color w:val="000000"/>
                <w:sz w:val="20"/>
                <w:szCs w:val="20"/>
              </w:rPr>
              <w:t xml:space="preserve"> </w:t>
            </w:r>
            <w:proofErr w:type="spellStart"/>
            <w:r w:rsidRPr="001240DA">
              <w:rPr>
                <w:rFonts w:ascii="Arial" w:hAnsi="Arial" w:cs="Arial"/>
                <w:color w:val="000000"/>
                <w:sz w:val="20"/>
                <w:szCs w:val="20"/>
              </w:rPr>
              <w:t>galima</w:t>
            </w:r>
            <w:proofErr w:type="spellEnd"/>
          </w:p>
        </w:tc>
        <w:tc>
          <w:tcPr>
            <w:tcW w:w="2976" w:type="dxa"/>
          </w:tcPr>
          <w:p w14:paraId="75FA5BF2"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556D29" w:rsidRPr="00B63CCC" w14:paraId="2B9636F2" w14:textId="77777777" w:rsidTr="001F11E2">
        <w:trPr>
          <w:jc w:val="center"/>
        </w:trPr>
        <w:tc>
          <w:tcPr>
            <w:tcW w:w="607" w:type="dxa"/>
          </w:tcPr>
          <w:p w14:paraId="2EBBA0D0" w14:textId="4D7BAF71" w:rsidR="00556D29" w:rsidRPr="00FC65BC" w:rsidRDefault="00FC65BC" w:rsidP="00FC65BC">
            <w:pPr>
              <w:spacing w:before="60" w:after="60"/>
              <w:jc w:val="both"/>
              <w:rPr>
                <w:rFonts w:ascii="Arial" w:eastAsia="Calibri" w:hAnsi="Arial" w:cs="Arial"/>
                <w:b/>
                <w:sz w:val="20"/>
                <w:szCs w:val="20"/>
              </w:rPr>
            </w:pPr>
            <w:r w:rsidRPr="00FC65BC">
              <w:rPr>
                <w:rFonts w:ascii="Arial" w:eastAsia="Calibri" w:hAnsi="Arial" w:cs="Arial"/>
                <w:b/>
                <w:sz w:val="20"/>
                <w:szCs w:val="20"/>
              </w:rPr>
              <w:t>3.</w:t>
            </w:r>
          </w:p>
        </w:tc>
        <w:tc>
          <w:tcPr>
            <w:tcW w:w="2932" w:type="dxa"/>
          </w:tcPr>
          <w:p w14:paraId="1FFA2CE7" w14:textId="0D1608EF" w:rsidR="00667FF5" w:rsidRPr="00B63CCC" w:rsidRDefault="00667FF5" w:rsidP="00667FF5">
            <w:pPr>
              <w:rPr>
                <w:rFonts w:ascii="Arial" w:eastAsia="Calibri" w:hAnsi="Arial" w:cs="Arial"/>
                <w:b/>
                <w:bCs/>
                <w:sz w:val="20"/>
                <w:szCs w:val="20"/>
              </w:rPr>
            </w:pPr>
            <w:proofErr w:type="spellStart"/>
            <w:proofErr w:type="gramStart"/>
            <w:r w:rsidRPr="00B63CCC">
              <w:rPr>
                <w:rFonts w:ascii="Arial" w:eastAsia="Calibri" w:hAnsi="Arial" w:cs="Arial"/>
                <w:b/>
                <w:bCs/>
                <w:sz w:val="20"/>
                <w:szCs w:val="20"/>
              </w:rPr>
              <w:t>Rezervacijų</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sistemos</w:t>
            </w:r>
            <w:proofErr w:type="spellEnd"/>
            <w:proofErr w:type="gram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įrangos</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palaikymo</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techniniai</w:t>
            </w:r>
            <w:proofErr w:type="spellEnd"/>
            <w:r w:rsidRPr="00B63CCC">
              <w:rPr>
                <w:rFonts w:ascii="Arial" w:eastAsia="Calibri" w:hAnsi="Arial" w:cs="Arial"/>
                <w:b/>
                <w:bCs/>
                <w:sz w:val="20"/>
                <w:szCs w:val="20"/>
              </w:rPr>
              <w:t xml:space="preserve"> </w:t>
            </w:r>
            <w:proofErr w:type="spellStart"/>
            <w:r w:rsidRPr="00B63CCC">
              <w:rPr>
                <w:rFonts w:ascii="Arial" w:eastAsia="Calibri" w:hAnsi="Arial" w:cs="Arial"/>
                <w:b/>
                <w:bCs/>
                <w:sz w:val="20"/>
                <w:szCs w:val="20"/>
              </w:rPr>
              <w:t>reikalavimai</w:t>
            </w:r>
            <w:proofErr w:type="spellEnd"/>
          </w:p>
          <w:p w14:paraId="6F1516CA" w14:textId="2FB52932" w:rsidR="00556D29" w:rsidRPr="00B63CCC" w:rsidRDefault="00556D29" w:rsidP="00556D29">
            <w:pPr>
              <w:spacing w:before="60" w:after="60"/>
              <w:jc w:val="both"/>
              <w:rPr>
                <w:rFonts w:ascii="Arial" w:eastAsia="Calibri" w:hAnsi="Arial" w:cs="Arial"/>
                <w:bCs/>
                <w:sz w:val="20"/>
                <w:szCs w:val="20"/>
              </w:rPr>
            </w:pPr>
          </w:p>
        </w:tc>
        <w:tc>
          <w:tcPr>
            <w:tcW w:w="3119" w:type="dxa"/>
          </w:tcPr>
          <w:p w14:paraId="17182B50" w14:textId="77777777" w:rsidR="00556D29" w:rsidRPr="00B63CCC" w:rsidRDefault="00556D29" w:rsidP="00556D29">
            <w:pPr>
              <w:spacing w:before="60" w:after="60"/>
              <w:jc w:val="both"/>
              <w:rPr>
                <w:rFonts w:ascii="Arial" w:eastAsia="Calibri" w:hAnsi="Arial" w:cs="Arial"/>
                <w:bCs/>
                <w:sz w:val="20"/>
                <w:szCs w:val="20"/>
              </w:rPr>
            </w:pPr>
          </w:p>
        </w:tc>
        <w:tc>
          <w:tcPr>
            <w:tcW w:w="2976" w:type="dxa"/>
          </w:tcPr>
          <w:p w14:paraId="15424D25" w14:textId="77777777" w:rsidR="00556D29" w:rsidRPr="00B63CCC" w:rsidRDefault="00556D29" w:rsidP="00556D29">
            <w:pPr>
              <w:spacing w:before="60" w:after="60"/>
              <w:jc w:val="both"/>
              <w:rPr>
                <w:rFonts w:ascii="Arial" w:eastAsia="Calibri" w:hAnsi="Arial" w:cs="Arial"/>
                <w:bCs/>
                <w:i/>
                <w:color w:val="7F7F7F"/>
                <w:sz w:val="20"/>
                <w:szCs w:val="20"/>
              </w:rPr>
            </w:pPr>
          </w:p>
        </w:tc>
      </w:tr>
      <w:tr w:rsidR="00B63CCC" w:rsidRPr="00B63CCC" w14:paraId="0806E7EF" w14:textId="77777777" w:rsidTr="001F11E2">
        <w:trPr>
          <w:jc w:val="center"/>
        </w:trPr>
        <w:tc>
          <w:tcPr>
            <w:tcW w:w="607" w:type="dxa"/>
          </w:tcPr>
          <w:p w14:paraId="3CC6A5BA" w14:textId="38986D18" w:rsidR="00B63CCC" w:rsidRPr="00FC65BC" w:rsidRDefault="00B63CCC" w:rsidP="0073775D">
            <w:pPr>
              <w:pStyle w:val="ListParagraph"/>
              <w:numPr>
                <w:ilvl w:val="0"/>
                <w:numId w:val="11"/>
              </w:numPr>
              <w:spacing w:before="60" w:after="60"/>
              <w:jc w:val="both"/>
              <w:rPr>
                <w:rFonts w:ascii="Arial" w:eastAsia="Calibri" w:hAnsi="Arial" w:cs="Arial"/>
                <w:bCs/>
                <w:sz w:val="20"/>
                <w:szCs w:val="20"/>
              </w:rPr>
            </w:pPr>
          </w:p>
        </w:tc>
        <w:tc>
          <w:tcPr>
            <w:tcW w:w="2932" w:type="dxa"/>
            <w:vAlign w:val="center"/>
          </w:tcPr>
          <w:p w14:paraId="2BD092CF" w14:textId="28608933" w:rsidR="00B63CCC" w:rsidRPr="00B63CCC" w:rsidRDefault="00B63CCC" w:rsidP="00B63CCC">
            <w:pPr>
              <w:spacing w:before="60" w:after="60"/>
              <w:jc w:val="both"/>
              <w:rPr>
                <w:rFonts w:ascii="Arial" w:eastAsia="Calibri" w:hAnsi="Arial" w:cs="Arial"/>
                <w:bCs/>
                <w:sz w:val="20"/>
                <w:szCs w:val="20"/>
              </w:rPr>
            </w:pPr>
            <w:proofErr w:type="spellStart"/>
            <w:r>
              <w:rPr>
                <w:rFonts w:ascii="Arial" w:hAnsi="Arial" w:cs="Arial"/>
                <w:sz w:val="20"/>
                <w:szCs w:val="20"/>
              </w:rPr>
              <w:t>Transporto</w:t>
            </w:r>
            <w:proofErr w:type="spellEnd"/>
            <w:r>
              <w:rPr>
                <w:rFonts w:ascii="Arial" w:hAnsi="Arial" w:cs="Arial"/>
                <w:sz w:val="20"/>
                <w:szCs w:val="20"/>
              </w:rPr>
              <w:t xml:space="preserve"> </w:t>
            </w:r>
            <w:proofErr w:type="spellStart"/>
            <w:r>
              <w:rPr>
                <w:rFonts w:ascii="Arial" w:hAnsi="Arial" w:cs="Arial"/>
                <w:sz w:val="20"/>
                <w:szCs w:val="20"/>
              </w:rPr>
              <w:t>rezervacijų</w:t>
            </w:r>
            <w:proofErr w:type="spellEnd"/>
            <w:r>
              <w:rPr>
                <w:rFonts w:ascii="Arial" w:hAnsi="Arial" w:cs="Arial"/>
                <w:sz w:val="20"/>
                <w:szCs w:val="20"/>
              </w:rPr>
              <w:t xml:space="preserve"> </w:t>
            </w:r>
            <w:proofErr w:type="spellStart"/>
            <w:r>
              <w:rPr>
                <w:rFonts w:ascii="Arial" w:hAnsi="Arial" w:cs="Arial"/>
                <w:sz w:val="20"/>
                <w:szCs w:val="20"/>
              </w:rPr>
              <w:t>sistema</w:t>
            </w:r>
            <w:proofErr w:type="spellEnd"/>
          </w:p>
        </w:tc>
        <w:tc>
          <w:tcPr>
            <w:tcW w:w="3119" w:type="dxa"/>
          </w:tcPr>
          <w:p w14:paraId="7B9CD88D" w14:textId="31B04300" w:rsidR="00B63CCC" w:rsidRPr="00B63CCC" w:rsidRDefault="00B63CCC" w:rsidP="00B63CCC">
            <w:pPr>
              <w:spacing w:before="60" w:after="60"/>
              <w:jc w:val="both"/>
              <w:rPr>
                <w:rFonts w:ascii="Arial" w:eastAsia="Calibri" w:hAnsi="Arial" w:cs="Arial"/>
                <w:bCs/>
                <w:sz w:val="20"/>
                <w:szCs w:val="20"/>
              </w:rPr>
            </w:pPr>
            <w:proofErr w:type="spellStart"/>
            <w:r>
              <w:rPr>
                <w:rFonts w:ascii="Arial" w:hAnsi="Arial" w:cs="Arial"/>
                <w:color w:val="000000"/>
                <w:sz w:val="20"/>
                <w:szCs w:val="20"/>
              </w:rPr>
              <w:t>T</w:t>
            </w:r>
            <w:r w:rsidRPr="004C57E4">
              <w:rPr>
                <w:rFonts w:ascii="Arial" w:hAnsi="Arial" w:cs="Arial"/>
                <w:color w:val="000000"/>
                <w:sz w:val="20"/>
                <w:szCs w:val="20"/>
              </w:rPr>
              <w:t>ransporto</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priemonių</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rezervavimo</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sprendim</w:t>
            </w:r>
            <w:r>
              <w:rPr>
                <w:rFonts w:ascii="Arial" w:hAnsi="Arial" w:cs="Arial"/>
                <w:color w:val="000000"/>
                <w:sz w:val="20"/>
                <w:szCs w:val="20"/>
              </w:rPr>
              <w:t>as</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kurį</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sudaro</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rezervacijų</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valdymo</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programinė</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įranga</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ir</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transporto</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priemonėje</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įrengiama</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rezervavimo</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įranga</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užtikrinanti</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nuotolinį</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durų</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atrakinimą</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ir</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užrakinimą</w:t>
            </w:r>
            <w:proofErr w:type="spellEnd"/>
            <w:r w:rsidRPr="004C57E4">
              <w:rPr>
                <w:rFonts w:ascii="Arial" w:hAnsi="Arial" w:cs="Arial"/>
                <w:color w:val="000000"/>
                <w:sz w:val="20"/>
                <w:szCs w:val="20"/>
              </w:rPr>
              <w:t xml:space="preserve"> per </w:t>
            </w:r>
            <w:proofErr w:type="spellStart"/>
            <w:r w:rsidRPr="004C57E4">
              <w:rPr>
                <w:rFonts w:ascii="Arial" w:hAnsi="Arial" w:cs="Arial"/>
                <w:color w:val="000000"/>
                <w:sz w:val="20"/>
                <w:szCs w:val="20"/>
              </w:rPr>
              <w:t>transporto</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lastRenderedPageBreak/>
              <w:t>kontrolės</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sistemą</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Sprendimas</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turi</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užtikrinti</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kad</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transporto</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priemonei</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esant</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užrakintai</w:t>
            </w:r>
            <w:proofErr w:type="spellEnd"/>
            <w:r w:rsidRPr="004C57E4">
              <w:rPr>
                <w:rFonts w:ascii="Arial" w:hAnsi="Arial" w:cs="Arial"/>
                <w:color w:val="000000"/>
                <w:sz w:val="20"/>
                <w:szCs w:val="20"/>
              </w:rPr>
              <w:t xml:space="preserve"> per </w:t>
            </w:r>
            <w:proofErr w:type="spellStart"/>
            <w:r w:rsidRPr="004C57E4">
              <w:rPr>
                <w:rFonts w:ascii="Arial" w:hAnsi="Arial" w:cs="Arial"/>
                <w:color w:val="000000"/>
                <w:sz w:val="20"/>
                <w:szCs w:val="20"/>
              </w:rPr>
              <w:t>rezervavimo</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sistemą</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jos</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nebūtų</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galima</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užvesti</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naudojant</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transporto</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priemonėje</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paliktą</w:t>
            </w:r>
            <w:proofErr w:type="spellEnd"/>
            <w:r w:rsidRPr="004C57E4">
              <w:rPr>
                <w:rFonts w:ascii="Arial" w:hAnsi="Arial" w:cs="Arial"/>
                <w:color w:val="000000"/>
                <w:sz w:val="20"/>
                <w:szCs w:val="20"/>
              </w:rPr>
              <w:t xml:space="preserve"> </w:t>
            </w:r>
            <w:proofErr w:type="spellStart"/>
            <w:r w:rsidRPr="004C57E4">
              <w:rPr>
                <w:rFonts w:ascii="Arial" w:hAnsi="Arial" w:cs="Arial"/>
                <w:color w:val="000000"/>
                <w:sz w:val="20"/>
                <w:szCs w:val="20"/>
              </w:rPr>
              <w:t>raktelį</w:t>
            </w:r>
            <w:proofErr w:type="spellEnd"/>
            <w:r w:rsidR="00503332">
              <w:rPr>
                <w:rFonts w:ascii="Arial" w:hAnsi="Arial" w:cs="Arial"/>
                <w:color w:val="000000"/>
                <w:sz w:val="20"/>
                <w:szCs w:val="20"/>
              </w:rPr>
              <w:t xml:space="preserve"> </w:t>
            </w:r>
            <w:r w:rsidR="00503332" w:rsidRPr="00503332">
              <w:rPr>
                <w:rFonts w:ascii="Arial" w:hAnsi="Arial" w:cs="Arial"/>
                <w:color w:val="000000"/>
                <w:sz w:val="20"/>
                <w:szCs w:val="20"/>
                <w:lang w:val="lt-LT"/>
              </w:rPr>
              <w:t xml:space="preserve">arba lygiavertis techninis sprendimas, užtikrinantis analogišką transporto priemonės naudojimo </w:t>
            </w:r>
            <w:proofErr w:type="gramStart"/>
            <w:r w:rsidR="00503332" w:rsidRPr="00503332">
              <w:rPr>
                <w:rFonts w:ascii="Arial" w:hAnsi="Arial" w:cs="Arial"/>
                <w:color w:val="000000"/>
                <w:sz w:val="20"/>
                <w:szCs w:val="20"/>
                <w:lang w:val="lt-LT"/>
              </w:rPr>
              <w:t>kontrolę.</w:t>
            </w:r>
            <w:r w:rsidRPr="004C57E4">
              <w:rPr>
                <w:rFonts w:ascii="Arial" w:hAnsi="Arial" w:cs="Arial"/>
                <w:color w:val="000000"/>
                <w:sz w:val="20"/>
                <w:szCs w:val="20"/>
              </w:rPr>
              <w:t>.</w:t>
            </w:r>
            <w:proofErr w:type="gramEnd"/>
          </w:p>
        </w:tc>
        <w:tc>
          <w:tcPr>
            <w:tcW w:w="2976" w:type="dxa"/>
          </w:tcPr>
          <w:p w14:paraId="4B2C92C2"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180D4BF6" w14:textId="77777777" w:rsidTr="001F11E2">
        <w:trPr>
          <w:jc w:val="center"/>
        </w:trPr>
        <w:tc>
          <w:tcPr>
            <w:tcW w:w="607" w:type="dxa"/>
          </w:tcPr>
          <w:p w14:paraId="0BFC6BEF" w14:textId="4A9E1047" w:rsidR="00B63CCC" w:rsidRPr="00FC65BC" w:rsidRDefault="00B63CCC" w:rsidP="0073775D">
            <w:pPr>
              <w:pStyle w:val="ListParagraph"/>
              <w:numPr>
                <w:ilvl w:val="0"/>
                <w:numId w:val="11"/>
              </w:numPr>
              <w:spacing w:before="60" w:after="60"/>
              <w:jc w:val="both"/>
              <w:rPr>
                <w:rFonts w:ascii="Arial" w:eastAsia="Calibri" w:hAnsi="Arial" w:cs="Arial"/>
                <w:bCs/>
                <w:sz w:val="20"/>
                <w:szCs w:val="20"/>
              </w:rPr>
            </w:pPr>
          </w:p>
        </w:tc>
        <w:tc>
          <w:tcPr>
            <w:tcW w:w="2932" w:type="dxa"/>
            <w:vAlign w:val="center"/>
          </w:tcPr>
          <w:p w14:paraId="6DC55476" w14:textId="4B57C3B3"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Prieigos</w:t>
            </w:r>
            <w:proofErr w:type="spellEnd"/>
            <w:r w:rsidRPr="004D205D">
              <w:rPr>
                <w:rFonts w:ascii="Arial" w:hAnsi="Arial" w:cs="Arial"/>
                <w:sz w:val="20"/>
                <w:szCs w:val="20"/>
              </w:rPr>
              <w:t xml:space="preserve"> </w:t>
            </w:r>
            <w:proofErr w:type="spellStart"/>
            <w:r w:rsidRPr="004D205D">
              <w:rPr>
                <w:rFonts w:ascii="Arial" w:hAnsi="Arial" w:cs="Arial"/>
                <w:sz w:val="20"/>
                <w:szCs w:val="20"/>
              </w:rPr>
              <w:t>būdas</w:t>
            </w:r>
            <w:proofErr w:type="spellEnd"/>
          </w:p>
        </w:tc>
        <w:tc>
          <w:tcPr>
            <w:tcW w:w="3119" w:type="dxa"/>
          </w:tcPr>
          <w:p w14:paraId="46462C40" w14:textId="4B077871"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color w:val="000000"/>
                <w:sz w:val="20"/>
                <w:szCs w:val="20"/>
              </w:rPr>
              <w:t>Mobilioji</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programėlė</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palaikanti</w:t>
            </w:r>
            <w:proofErr w:type="spellEnd"/>
            <w:r w:rsidRPr="004D205D">
              <w:rPr>
                <w:rFonts w:ascii="Arial" w:hAnsi="Arial" w:cs="Arial"/>
                <w:color w:val="000000"/>
                <w:sz w:val="20"/>
                <w:szCs w:val="20"/>
              </w:rPr>
              <w:t xml:space="preserve"> iOS </w:t>
            </w:r>
            <w:proofErr w:type="spellStart"/>
            <w:r w:rsidRPr="004D205D">
              <w:rPr>
                <w:rFonts w:ascii="Arial" w:hAnsi="Arial" w:cs="Arial"/>
                <w:color w:val="000000"/>
                <w:sz w:val="20"/>
                <w:szCs w:val="20"/>
              </w:rPr>
              <w:t>ir</w:t>
            </w:r>
            <w:proofErr w:type="spellEnd"/>
            <w:r w:rsidRPr="004D205D">
              <w:rPr>
                <w:rFonts w:ascii="Arial" w:hAnsi="Arial" w:cs="Arial"/>
                <w:color w:val="000000"/>
                <w:sz w:val="20"/>
                <w:szCs w:val="20"/>
              </w:rPr>
              <w:t xml:space="preserve"> Android </w:t>
            </w:r>
            <w:proofErr w:type="spellStart"/>
            <w:r w:rsidRPr="004D205D">
              <w:rPr>
                <w:rFonts w:ascii="Arial" w:hAnsi="Arial" w:cs="Arial"/>
                <w:color w:val="000000"/>
                <w:sz w:val="20"/>
                <w:szCs w:val="20"/>
              </w:rPr>
              <w:t>operacines</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sistemas</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arba</w:t>
            </w:r>
            <w:proofErr w:type="spellEnd"/>
            <w:r w:rsidRPr="004D205D">
              <w:rPr>
                <w:rFonts w:ascii="Arial" w:hAnsi="Arial" w:cs="Arial"/>
                <w:color w:val="000000"/>
                <w:sz w:val="20"/>
                <w:szCs w:val="20"/>
              </w:rPr>
              <w:t xml:space="preserve"> web </w:t>
            </w:r>
            <w:proofErr w:type="spellStart"/>
            <w:r w:rsidRPr="004D205D">
              <w:rPr>
                <w:rFonts w:ascii="Arial" w:hAnsi="Arial" w:cs="Arial"/>
                <w:color w:val="000000"/>
                <w:sz w:val="20"/>
                <w:szCs w:val="20"/>
              </w:rPr>
              <w:t>sąsaja</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optimizuota</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mobiliesiems</w:t>
            </w:r>
            <w:proofErr w:type="spellEnd"/>
            <w:r w:rsidRPr="004D205D">
              <w:rPr>
                <w:rFonts w:ascii="Arial" w:hAnsi="Arial" w:cs="Arial"/>
                <w:color w:val="000000"/>
                <w:sz w:val="20"/>
                <w:szCs w:val="20"/>
              </w:rPr>
              <w:t xml:space="preserve"> </w:t>
            </w:r>
            <w:proofErr w:type="spellStart"/>
            <w:r w:rsidRPr="004D205D">
              <w:rPr>
                <w:rFonts w:ascii="Arial" w:hAnsi="Arial" w:cs="Arial"/>
                <w:color w:val="000000"/>
                <w:sz w:val="20"/>
                <w:szCs w:val="20"/>
              </w:rPr>
              <w:t>įrenginiams</w:t>
            </w:r>
            <w:proofErr w:type="spellEnd"/>
          </w:p>
        </w:tc>
        <w:tc>
          <w:tcPr>
            <w:tcW w:w="2976" w:type="dxa"/>
          </w:tcPr>
          <w:p w14:paraId="0D1C76FC"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03E553C1" w14:textId="77777777" w:rsidTr="001F11E2">
        <w:trPr>
          <w:jc w:val="center"/>
        </w:trPr>
        <w:tc>
          <w:tcPr>
            <w:tcW w:w="607" w:type="dxa"/>
          </w:tcPr>
          <w:p w14:paraId="5127C880" w14:textId="2CE3567A" w:rsidR="00B63CCC" w:rsidRPr="00FC65BC" w:rsidRDefault="00B63CCC" w:rsidP="0073775D">
            <w:pPr>
              <w:pStyle w:val="ListParagraph"/>
              <w:numPr>
                <w:ilvl w:val="0"/>
                <w:numId w:val="11"/>
              </w:numPr>
              <w:spacing w:before="60" w:after="60"/>
              <w:jc w:val="both"/>
              <w:rPr>
                <w:rFonts w:ascii="Arial" w:eastAsia="Calibri" w:hAnsi="Arial" w:cs="Arial"/>
                <w:bCs/>
                <w:sz w:val="20"/>
                <w:szCs w:val="20"/>
              </w:rPr>
            </w:pPr>
          </w:p>
        </w:tc>
        <w:tc>
          <w:tcPr>
            <w:tcW w:w="2932" w:type="dxa"/>
            <w:vAlign w:val="center"/>
          </w:tcPr>
          <w:p w14:paraId="7E43AFD0" w14:textId="567358F6"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Rezervacijos</w:t>
            </w:r>
            <w:proofErr w:type="spellEnd"/>
            <w:r w:rsidRPr="004D205D">
              <w:rPr>
                <w:rFonts w:ascii="Arial" w:hAnsi="Arial" w:cs="Arial"/>
                <w:sz w:val="20"/>
                <w:szCs w:val="20"/>
              </w:rPr>
              <w:t xml:space="preserve"> </w:t>
            </w:r>
            <w:proofErr w:type="spellStart"/>
            <w:r w:rsidRPr="004D205D">
              <w:rPr>
                <w:rFonts w:ascii="Arial" w:hAnsi="Arial" w:cs="Arial"/>
                <w:sz w:val="20"/>
                <w:szCs w:val="20"/>
              </w:rPr>
              <w:t>kūrimas</w:t>
            </w:r>
            <w:proofErr w:type="spellEnd"/>
          </w:p>
        </w:tc>
        <w:tc>
          <w:tcPr>
            <w:tcW w:w="3119" w:type="dxa"/>
          </w:tcPr>
          <w:p w14:paraId="05BCAC30" w14:textId="0FADC0B8"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Galimybė</w:t>
            </w:r>
            <w:proofErr w:type="spellEnd"/>
            <w:r w:rsidRPr="004D205D">
              <w:rPr>
                <w:rFonts w:ascii="Arial" w:hAnsi="Arial" w:cs="Arial"/>
                <w:sz w:val="20"/>
                <w:szCs w:val="20"/>
              </w:rPr>
              <w:t xml:space="preserve"> </w:t>
            </w:r>
            <w:proofErr w:type="spellStart"/>
            <w:r w:rsidRPr="004D205D">
              <w:rPr>
                <w:rFonts w:ascii="Arial" w:hAnsi="Arial" w:cs="Arial"/>
                <w:sz w:val="20"/>
                <w:szCs w:val="20"/>
              </w:rPr>
              <w:t>rezervuoti</w:t>
            </w:r>
            <w:proofErr w:type="spellEnd"/>
            <w:r w:rsidRPr="004D205D">
              <w:rPr>
                <w:rFonts w:ascii="Arial" w:hAnsi="Arial" w:cs="Arial"/>
                <w:sz w:val="20"/>
                <w:szCs w:val="20"/>
              </w:rPr>
              <w:t xml:space="preserve"> </w:t>
            </w:r>
            <w:proofErr w:type="spellStart"/>
            <w:r w:rsidRPr="004D205D">
              <w:rPr>
                <w:rFonts w:ascii="Arial" w:hAnsi="Arial" w:cs="Arial"/>
                <w:sz w:val="20"/>
                <w:szCs w:val="20"/>
              </w:rPr>
              <w:t>transporto</w:t>
            </w:r>
            <w:proofErr w:type="spellEnd"/>
            <w:r w:rsidRPr="004D205D">
              <w:rPr>
                <w:rFonts w:ascii="Arial" w:hAnsi="Arial" w:cs="Arial"/>
                <w:sz w:val="20"/>
                <w:szCs w:val="20"/>
              </w:rPr>
              <w:t xml:space="preserve"> </w:t>
            </w:r>
            <w:proofErr w:type="spellStart"/>
            <w:r w:rsidRPr="004D205D">
              <w:rPr>
                <w:rFonts w:ascii="Arial" w:hAnsi="Arial" w:cs="Arial"/>
                <w:sz w:val="20"/>
                <w:szCs w:val="20"/>
              </w:rPr>
              <w:t>priemonę</w:t>
            </w:r>
            <w:proofErr w:type="spellEnd"/>
            <w:r w:rsidRPr="004D205D">
              <w:rPr>
                <w:rFonts w:ascii="Arial" w:hAnsi="Arial" w:cs="Arial"/>
                <w:sz w:val="20"/>
                <w:szCs w:val="20"/>
              </w:rPr>
              <w:t xml:space="preserve"> </w:t>
            </w:r>
            <w:proofErr w:type="spellStart"/>
            <w:r w:rsidRPr="004D205D">
              <w:rPr>
                <w:rFonts w:ascii="Arial" w:hAnsi="Arial" w:cs="Arial"/>
                <w:sz w:val="20"/>
                <w:szCs w:val="20"/>
              </w:rPr>
              <w:t>pagal</w:t>
            </w:r>
            <w:proofErr w:type="spellEnd"/>
            <w:r w:rsidRPr="004D205D">
              <w:rPr>
                <w:rFonts w:ascii="Arial" w:hAnsi="Arial" w:cs="Arial"/>
                <w:sz w:val="20"/>
                <w:szCs w:val="20"/>
              </w:rPr>
              <w:t xml:space="preserve"> </w:t>
            </w:r>
            <w:proofErr w:type="spellStart"/>
            <w:r w:rsidRPr="004D205D">
              <w:rPr>
                <w:rFonts w:ascii="Arial" w:hAnsi="Arial" w:cs="Arial"/>
                <w:sz w:val="20"/>
                <w:szCs w:val="20"/>
              </w:rPr>
              <w:t>datą</w:t>
            </w:r>
            <w:proofErr w:type="spellEnd"/>
            <w:r w:rsidRPr="004D205D">
              <w:rPr>
                <w:rFonts w:ascii="Arial" w:hAnsi="Arial" w:cs="Arial"/>
                <w:sz w:val="20"/>
                <w:szCs w:val="20"/>
              </w:rPr>
              <w:t xml:space="preserve"> </w:t>
            </w:r>
            <w:proofErr w:type="spellStart"/>
            <w:r w:rsidRPr="004D205D">
              <w:rPr>
                <w:rFonts w:ascii="Arial" w:hAnsi="Arial" w:cs="Arial"/>
                <w:sz w:val="20"/>
                <w:szCs w:val="20"/>
              </w:rPr>
              <w:t>ir</w:t>
            </w:r>
            <w:proofErr w:type="spellEnd"/>
            <w:r w:rsidRPr="004D205D">
              <w:rPr>
                <w:rFonts w:ascii="Arial" w:hAnsi="Arial" w:cs="Arial"/>
                <w:sz w:val="20"/>
                <w:szCs w:val="20"/>
              </w:rPr>
              <w:t xml:space="preserve"> </w:t>
            </w:r>
            <w:proofErr w:type="spellStart"/>
            <w:r w:rsidRPr="004D205D">
              <w:rPr>
                <w:rFonts w:ascii="Arial" w:hAnsi="Arial" w:cs="Arial"/>
                <w:sz w:val="20"/>
                <w:szCs w:val="20"/>
              </w:rPr>
              <w:t>laiką</w:t>
            </w:r>
            <w:proofErr w:type="spellEnd"/>
          </w:p>
        </w:tc>
        <w:tc>
          <w:tcPr>
            <w:tcW w:w="2976" w:type="dxa"/>
          </w:tcPr>
          <w:p w14:paraId="32265706"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1B326A95" w14:textId="77777777" w:rsidTr="00665B09">
        <w:trPr>
          <w:jc w:val="center"/>
        </w:trPr>
        <w:tc>
          <w:tcPr>
            <w:tcW w:w="607" w:type="dxa"/>
          </w:tcPr>
          <w:p w14:paraId="0FCACD09" w14:textId="28794244" w:rsidR="00B63CCC" w:rsidRPr="00FC65BC" w:rsidRDefault="00B63CCC" w:rsidP="0073775D">
            <w:pPr>
              <w:pStyle w:val="ListParagraph"/>
              <w:numPr>
                <w:ilvl w:val="0"/>
                <w:numId w:val="11"/>
              </w:numPr>
              <w:spacing w:before="60" w:after="60"/>
              <w:jc w:val="both"/>
              <w:rPr>
                <w:rFonts w:ascii="Arial" w:eastAsia="Calibri" w:hAnsi="Arial" w:cs="Arial"/>
                <w:bCs/>
                <w:sz w:val="20"/>
                <w:szCs w:val="20"/>
              </w:rPr>
            </w:pPr>
          </w:p>
        </w:tc>
        <w:tc>
          <w:tcPr>
            <w:tcW w:w="2932" w:type="dxa"/>
            <w:vAlign w:val="center"/>
          </w:tcPr>
          <w:p w14:paraId="72289567" w14:textId="4B6C70E3"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Rezervacijos</w:t>
            </w:r>
            <w:proofErr w:type="spellEnd"/>
            <w:r w:rsidRPr="004D205D">
              <w:rPr>
                <w:rFonts w:ascii="Arial" w:hAnsi="Arial" w:cs="Arial"/>
                <w:sz w:val="20"/>
                <w:szCs w:val="20"/>
              </w:rPr>
              <w:t xml:space="preserve"> </w:t>
            </w:r>
            <w:proofErr w:type="spellStart"/>
            <w:r w:rsidRPr="004D205D">
              <w:rPr>
                <w:rFonts w:ascii="Arial" w:hAnsi="Arial" w:cs="Arial"/>
                <w:sz w:val="20"/>
                <w:szCs w:val="20"/>
              </w:rPr>
              <w:t>keitimas</w:t>
            </w:r>
            <w:proofErr w:type="spellEnd"/>
          </w:p>
        </w:tc>
        <w:tc>
          <w:tcPr>
            <w:tcW w:w="3119" w:type="dxa"/>
          </w:tcPr>
          <w:p w14:paraId="19F88708" w14:textId="4A39F1BA"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Galimybė</w:t>
            </w:r>
            <w:proofErr w:type="spellEnd"/>
            <w:r w:rsidRPr="004D205D">
              <w:rPr>
                <w:rFonts w:ascii="Arial" w:hAnsi="Arial" w:cs="Arial"/>
                <w:sz w:val="20"/>
                <w:szCs w:val="20"/>
              </w:rPr>
              <w:t xml:space="preserve"> </w:t>
            </w:r>
            <w:proofErr w:type="spellStart"/>
            <w:r w:rsidRPr="004D205D">
              <w:rPr>
                <w:rFonts w:ascii="Arial" w:hAnsi="Arial" w:cs="Arial"/>
                <w:sz w:val="20"/>
                <w:szCs w:val="20"/>
              </w:rPr>
              <w:t>keisti</w:t>
            </w:r>
            <w:proofErr w:type="spellEnd"/>
            <w:r w:rsidRPr="004D205D">
              <w:rPr>
                <w:rFonts w:ascii="Arial" w:hAnsi="Arial" w:cs="Arial"/>
                <w:sz w:val="20"/>
                <w:szCs w:val="20"/>
              </w:rPr>
              <w:t xml:space="preserve"> </w:t>
            </w:r>
            <w:proofErr w:type="spellStart"/>
            <w:r w:rsidRPr="004D205D">
              <w:rPr>
                <w:rFonts w:ascii="Arial" w:hAnsi="Arial" w:cs="Arial"/>
                <w:sz w:val="20"/>
                <w:szCs w:val="20"/>
              </w:rPr>
              <w:t>esamą</w:t>
            </w:r>
            <w:proofErr w:type="spellEnd"/>
            <w:r w:rsidRPr="004D205D">
              <w:rPr>
                <w:rFonts w:ascii="Arial" w:hAnsi="Arial" w:cs="Arial"/>
                <w:sz w:val="20"/>
                <w:szCs w:val="20"/>
              </w:rPr>
              <w:t xml:space="preserve"> </w:t>
            </w:r>
            <w:proofErr w:type="spellStart"/>
            <w:r w:rsidRPr="004D205D">
              <w:rPr>
                <w:rFonts w:ascii="Arial" w:hAnsi="Arial" w:cs="Arial"/>
                <w:sz w:val="20"/>
                <w:szCs w:val="20"/>
              </w:rPr>
              <w:t>rezervaciją</w:t>
            </w:r>
            <w:proofErr w:type="spellEnd"/>
          </w:p>
        </w:tc>
        <w:tc>
          <w:tcPr>
            <w:tcW w:w="2976" w:type="dxa"/>
          </w:tcPr>
          <w:p w14:paraId="6E61060F"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5381E7F7" w14:textId="77777777" w:rsidTr="001F11E2">
        <w:trPr>
          <w:jc w:val="center"/>
        </w:trPr>
        <w:tc>
          <w:tcPr>
            <w:tcW w:w="607" w:type="dxa"/>
          </w:tcPr>
          <w:p w14:paraId="782F96CA" w14:textId="4EEFEA2B" w:rsidR="00B63CCC" w:rsidRPr="00FC65BC" w:rsidRDefault="00B63CCC" w:rsidP="0073775D">
            <w:pPr>
              <w:pStyle w:val="ListParagraph"/>
              <w:numPr>
                <w:ilvl w:val="0"/>
                <w:numId w:val="11"/>
              </w:numPr>
              <w:spacing w:before="60" w:after="60"/>
              <w:jc w:val="both"/>
              <w:rPr>
                <w:rFonts w:ascii="Arial" w:eastAsia="Calibri" w:hAnsi="Arial" w:cs="Arial"/>
                <w:bCs/>
                <w:sz w:val="20"/>
                <w:szCs w:val="20"/>
              </w:rPr>
            </w:pPr>
          </w:p>
        </w:tc>
        <w:tc>
          <w:tcPr>
            <w:tcW w:w="2932" w:type="dxa"/>
          </w:tcPr>
          <w:p w14:paraId="54B8BA38" w14:textId="62E2AF24"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Rezervacijos</w:t>
            </w:r>
            <w:proofErr w:type="spellEnd"/>
            <w:r w:rsidRPr="004D205D">
              <w:rPr>
                <w:rFonts w:ascii="Arial" w:hAnsi="Arial" w:cs="Arial"/>
                <w:sz w:val="20"/>
                <w:szCs w:val="20"/>
              </w:rPr>
              <w:t xml:space="preserve"> </w:t>
            </w:r>
            <w:proofErr w:type="spellStart"/>
            <w:r w:rsidRPr="004D205D">
              <w:rPr>
                <w:rFonts w:ascii="Arial" w:hAnsi="Arial" w:cs="Arial"/>
                <w:sz w:val="20"/>
                <w:szCs w:val="20"/>
              </w:rPr>
              <w:t>atšaukimas</w:t>
            </w:r>
            <w:proofErr w:type="spellEnd"/>
          </w:p>
        </w:tc>
        <w:tc>
          <w:tcPr>
            <w:tcW w:w="3119" w:type="dxa"/>
          </w:tcPr>
          <w:p w14:paraId="4DCCD37B" w14:textId="38D95786"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Galimybė</w:t>
            </w:r>
            <w:proofErr w:type="spellEnd"/>
            <w:r w:rsidRPr="004D205D">
              <w:rPr>
                <w:rFonts w:ascii="Arial" w:hAnsi="Arial" w:cs="Arial"/>
                <w:sz w:val="20"/>
                <w:szCs w:val="20"/>
              </w:rPr>
              <w:t xml:space="preserve"> </w:t>
            </w:r>
            <w:proofErr w:type="spellStart"/>
            <w:r w:rsidRPr="004D205D">
              <w:rPr>
                <w:rFonts w:ascii="Arial" w:hAnsi="Arial" w:cs="Arial"/>
                <w:sz w:val="20"/>
                <w:szCs w:val="20"/>
              </w:rPr>
              <w:t>atšaukti</w:t>
            </w:r>
            <w:proofErr w:type="spellEnd"/>
            <w:r w:rsidRPr="004D205D">
              <w:rPr>
                <w:rFonts w:ascii="Arial" w:hAnsi="Arial" w:cs="Arial"/>
                <w:sz w:val="20"/>
                <w:szCs w:val="20"/>
              </w:rPr>
              <w:t xml:space="preserve"> </w:t>
            </w:r>
            <w:proofErr w:type="spellStart"/>
            <w:r w:rsidRPr="004D205D">
              <w:rPr>
                <w:rFonts w:ascii="Arial" w:hAnsi="Arial" w:cs="Arial"/>
                <w:sz w:val="20"/>
                <w:szCs w:val="20"/>
              </w:rPr>
              <w:t>rezervaciją</w:t>
            </w:r>
            <w:proofErr w:type="spellEnd"/>
          </w:p>
        </w:tc>
        <w:tc>
          <w:tcPr>
            <w:tcW w:w="2976" w:type="dxa"/>
          </w:tcPr>
          <w:p w14:paraId="45D9E70E"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752D7AE0" w14:textId="77777777" w:rsidTr="001F11E2">
        <w:trPr>
          <w:jc w:val="center"/>
        </w:trPr>
        <w:tc>
          <w:tcPr>
            <w:tcW w:w="607" w:type="dxa"/>
          </w:tcPr>
          <w:p w14:paraId="39ACCD71" w14:textId="64F747B0" w:rsidR="00B63CCC" w:rsidRPr="00FC65BC" w:rsidRDefault="00B63CCC" w:rsidP="0073775D">
            <w:pPr>
              <w:pStyle w:val="ListParagraph"/>
              <w:numPr>
                <w:ilvl w:val="0"/>
                <w:numId w:val="11"/>
              </w:numPr>
              <w:spacing w:before="60" w:after="60"/>
              <w:jc w:val="both"/>
              <w:rPr>
                <w:rFonts w:ascii="Arial" w:eastAsia="Calibri" w:hAnsi="Arial" w:cs="Arial"/>
                <w:bCs/>
                <w:sz w:val="20"/>
                <w:szCs w:val="20"/>
              </w:rPr>
            </w:pPr>
          </w:p>
        </w:tc>
        <w:tc>
          <w:tcPr>
            <w:tcW w:w="2932" w:type="dxa"/>
          </w:tcPr>
          <w:p w14:paraId="3552324E" w14:textId="5834DD0B"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Laisvų</w:t>
            </w:r>
            <w:proofErr w:type="spellEnd"/>
            <w:r w:rsidRPr="004D205D">
              <w:rPr>
                <w:rFonts w:ascii="Arial" w:hAnsi="Arial" w:cs="Arial"/>
                <w:sz w:val="20"/>
                <w:szCs w:val="20"/>
              </w:rPr>
              <w:t xml:space="preserve"> </w:t>
            </w:r>
            <w:proofErr w:type="spellStart"/>
            <w:r w:rsidRPr="004D205D">
              <w:rPr>
                <w:rFonts w:ascii="Arial" w:hAnsi="Arial" w:cs="Arial"/>
                <w:sz w:val="20"/>
                <w:szCs w:val="20"/>
              </w:rPr>
              <w:t>transporto</w:t>
            </w:r>
            <w:proofErr w:type="spellEnd"/>
            <w:r w:rsidRPr="004D205D">
              <w:rPr>
                <w:rFonts w:ascii="Arial" w:hAnsi="Arial" w:cs="Arial"/>
                <w:sz w:val="20"/>
                <w:szCs w:val="20"/>
              </w:rPr>
              <w:t xml:space="preserve"> </w:t>
            </w:r>
            <w:proofErr w:type="spellStart"/>
            <w:r w:rsidRPr="004D205D">
              <w:rPr>
                <w:rFonts w:ascii="Arial" w:hAnsi="Arial" w:cs="Arial"/>
                <w:sz w:val="20"/>
                <w:szCs w:val="20"/>
              </w:rPr>
              <w:t>priemonių</w:t>
            </w:r>
            <w:proofErr w:type="spellEnd"/>
            <w:r w:rsidRPr="004D205D">
              <w:rPr>
                <w:rFonts w:ascii="Arial" w:hAnsi="Arial" w:cs="Arial"/>
                <w:sz w:val="20"/>
                <w:szCs w:val="20"/>
              </w:rPr>
              <w:t xml:space="preserve"> </w:t>
            </w:r>
            <w:proofErr w:type="spellStart"/>
            <w:r w:rsidRPr="004D205D">
              <w:rPr>
                <w:rFonts w:ascii="Arial" w:hAnsi="Arial" w:cs="Arial"/>
                <w:sz w:val="20"/>
                <w:szCs w:val="20"/>
              </w:rPr>
              <w:t>peržiūra</w:t>
            </w:r>
            <w:proofErr w:type="spellEnd"/>
          </w:p>
        </w:tc>
        <w:tc>
          <w:tcPr>
            <w:tcW w:w="3119" w:type="dxa"/>
          </w:tcPr>
          <w:p w14:paraId="2D60B467" w14:textId="41C78D7C" w:rsidR="00B63CCC" w:rsidRPr="00B63CCC" w:rsidRDefault="00B63CCC" w:rsidP="00B63CCC">
            <w:pPr>
              <w:spacing w:before="60" w:after="60"/>
              <w:jc w:val="both"/>
              <w:rPr>
                <w:rFonts w:ascii="Arial" w:eastAsia="Calibri" w:hAnsi="Arial" w:cs="Arial"/>
                <w:bCs/>
                <w:sz w:val="20"/>
                <w:szCs w:val="20"/>
              </w:rPr>
            </w:pPr>
            <w:proofErr w:type="spellStart"/>
            <w:r w:rsidRPr="004D205D">
              <w:rPr>
                <w:rFonts w:ascii="Arial" w:hAnsi="Arial" w:cs="Arial"/>
                <w:sz w:val="20"/>
                <w:szCs w:val="20"/>
              </w:rPr>
              <w:t>Galimybė</w:t>
            </w:r>
            <w:proofErr w:type="spellEnd"/>
            <w:r w:rsidRPr="004D205D">
              <w:rPr>
                <w:rFonts w:ascii="Arial" w:hAnsi="Arial" w:cs="Arial"/>
                <w:sz w:val="20"/>
                <w:szCs w:val="20"/>
              </w:rPr>
              <w:t xml:space="preserve"> </w:t>
            </w:r>
            <w:proofErr w:type="spellStart"/>
            <w:r w:rsidRPr="004D205D">
              <w:rPr>
                <w:rFonts w:ascii="Arial" w:hAnsi="Arial" w:cs="Arial"/>
                <w:sz w:val="20"/>
                <w:szCs w:val="20"/>
              </w:rPr>
              <w:t>matyti</w:t>
            </w:r>
            <w:proofErr w:type="spellEnd"/>
            <w:r w:rsidRPr="004D205D">
              <w:rPr>
                <w:rFonts w:ascii="Arial" w:hAnsi="Arial" w:cs="Arial"/>
                <w:sz w:val="20"/>
                <w:szCs w:val="20"/>
              </w:rPr>
              <w:t xml:space="preserve">, </w:t>
            </w:r>
            <w:proofErr w:type="spellStart"/>
            <w:r w:rsidRPr="004D205D">
              <w:rPr>
                <w:rFonts w:ascii="Arial" w:hAnsi="Arial" w:cs="Arial"/>
                <w:sz w:val="20"/>
                <w:szCs w:val="20"/>
              </w:rPr>
              <w:t>kurios</w:t>
            </w:r>
            <w:proofErr w:type="spellEnd"/>
            <w:r w:rsidRPr="004D205D">
              <w:rPr>
                <w:rFonts w:ascii="Arial" w:hAnsi="Arial" w:cs="Arial"/>
                <w:sz w:val="20"/>
                <w:szCs w:val="20"/>
              </w:rPr>
              <w:t xml:space="preserve"> </w:t>
            </w:r>
            <w:proofErr w:type="spellStart"/>
            <w:r w:rsidRPr="004D205D">
              <w:rPr>
                <w:rFonts w:ascii="Arial" w:hAnsi="Arial" w:cs="Arial"/>
                <w:sz w:val="20"/>
                <w:szCs w:val="20"/>
              </w:rPr>
              <w:t>transporto</w:t>
            </w:r>
            <w:proofErr w:type="spellEnd"/>
            <w:r w:rsidRPr="004D205D">
              <w:rPr>
                <w:rFonts w:ascii="Arial" w:hAnsi="Arial" w:cs="Arial"/>
                <w:sz w:val="20"/>
                <w:szCs w:val="20"/>
              </w:rPr>
              <w:t xml:space="preserve"> </w:t>
            </w:r>
            <w:proofErr w:type="spellStart"/>
            <w:r w:rsidRPr="004D205D">
              <w:rPr>
                <w:rFonts w:ascii="Arial" w:hAnsi="Arial" w:cs="Arial"/>
                <w:sz w:val="20"/>
                <w:szCs w:val="20"/>
              </w:rPr>
              <w:t>priemonės</w:t>
            </w:r>
            <w:proofErr w:type="spellEnd"/>
            <w:r w:rsidRPr="004D205D">
              <w:rPr>
                <w:rFonts w:ascii="Arial" w:hAnsi="Arial" w:cs="Arial"/>
                <w:sz w:val="20"/>
                <w:szCs w:val="20"/>
              </w:rPr>
              <w:t xml:space="preserve"> </w:t>
            </w:r>
            <w:proofErr w:type="spellStart"/>
            <w:r w:rsidRPr="004D205D">
              <w:rPr>
                <w:rFonts w:ascii="Arial" w:hAnsi="Arial" w:cs="Arial"/>
                <w:sz w:val="20"/>
                <w:szCs w:val="20"/>
              </w:rPr>
              <w:t>yra</w:t>
            </w:r>
            <w:proofErr w:type="spellEnd"/>
            <w:r w:rsidRPr="004D205D">
              <w:rPr>
                <w:rFonts w:ascii="Arial" w:hAnsi="Arial" w:cs="Arial"/>
                <w:sz w:val="20"/>
                <w:szCs w:val="20"/>
              </w:rPr>
              <w:t xml:space="preserve"> </w:t>
            </w:r>
            <w:proofErr w:type="spellStart"/>
            <w:r w:rsidRPr="004D205D">
              <w:rPr>
                <w:rFonts w:ascii="Arial" w:hAnsi="Arial" w:cs="Arial"/>
                <w:sz w:val="20"/>
                <w:szCs w:val="20"/>
              </w:rPr>
              <w:t>laisvos</w:t>
            </w:r>
            <w:proofErr w:type="spellEnd"/>
            <w:r w:rsidRPr="004D205D">
              <w:rPr>
                <w:rFonts w:ascii="Arial" w:hAnsi="Arial" w:cs="Arial"/>
                <w:sz w:val="20"/>
                <w:szCs w:val="20"/>
              </w:rPr>
              <w:t xml:space="preserve"> </w:t>
            </w:r>
            <w:proofErr w:type="spellStart"/>
            <w:r w:rsidRPr="004D205D">
              <w:rPr>
                <w:rFonts w:ascii="Arial" w:hAnsi="Arial" w:cs="Arial"/>
                <w:sz w:val="20"/>
                <w:szCs w:val="20"/>
              </w:rPr>
              <w:t>ir</w:t>
            </w:r>
            <w:proofErr w:type="spellEnd"/>
            <w:r w:rsidRPr="004D205D">
              <w:rPr>
                <w:rFonts w:ascii="Arial" w:hAnsi="Arial" w:cs="Arial"/>
                <w:sz w:val="20"/>
                <w:szCs w:val="20"/>
              </w:rPr>
              <w:t xml:space="preserve"> </w:t>
            </w:r>
            <w:proofErr w:type="spellStart"/>
            <w:r w:rsidRPr="004D205D">
              <w:rPr>
                <w:rFonts w:ascii="Arial" w:hAnsi="Arial" w:cs="Arial"/>
                <w:sz w:val="20"/>
                <w:szCs w:val="20"/>
              </w:rPr>
              <w:t>kurios</w:t>
            </w:r>
            <w:proofErr w:type="spellEnd"/>
            <w:r w:rsidRPr="004D205D">
              <w:rPr>
                <w:rFonts w:ascii="Arial" w:hAnsi="Arial" w:cs="Arial"/>
                <w:sz w:val="20"/>
                <w:szCs w:val="20"/>
              </w:rPr>
              <w:t xml:space="preserve"> </w:t>
            </w:r>
            <w:proofErr w:type="spellStart"/>
            <w:r w:rsidRPr="004D205D">
              <w:rPr>
                <w:rFonts w:ascii="Arial" w:hAnsi="Arial" w:cs="Arial"/>
                <w:sz w:val="20"/>
                <w:szCs w:val="20"/>
              </w:rPr>
              <w:t>užimtos</w:t>
            </w:r>
            <w:proofErr w:type="spellEnd"/>
            <w:r w:rsidRPr="004D205D">
              <w:rPr>
                <w:rFonts w:ascii="Arial" w:hAnsi="Arial" w:cs="Arial"/>
                <w:sz w:val="20"/>
                <w:szCs w:val="20"/>
              </w:rPr>
              <w:t xml:space="preserve"> </w:t>
            </w:r>
            <w:proofErr w:type="spellStart"/>
            <w:r w:rsidRPr="004D205D">
              <w:rPr>
                <w:rFonts w:ascii="Arial" w:hAnsi="Arial" w:cs="Arial"/>
                <w:sz w:val="20"/>
                <w:szCs w:val="20"/>
              </w:rPr>
              <w:t>pasirinktam</w:t>
            </w:r>
            <w:proofErr w:type="spellEnd"/>
            <w:r w:rsidRPr="004D205D">
              <w:rPr>
                <w:rFonts w:ascii="Arial" w:hAnsi="Arial" w:cs="Arial"/>
                <w:sz w:val="20"/>
                <w:szCs w:val="20"/>
              </w:rPr>
              <w:t xml:space="preserve"> </w:t>
            </w:r>
            <w:proofErr w:type="spellStart"/>
            <w:r w:rsidRPr="004D205D">
              <w:rPr>
                <w:rFonts w:ascii="Arial" w:hAnsi="Arial" w:cs="Arial"/>
                <w:sz w:val="20"/>
                <w:szCs w:val="20"/>
              </w:rPr>
              <w:t>laikotarpiui</w:t>
            </w:r>
            <w:proofErr w:type="spellEnd"/>
          </w:p>
        </w:tc>
        <w:tc>
          <w:tcPr>
            <w:tcW w:w="2976" w:type="dxa"/>
          </w:tcPr>
          <w:p w14:paraId="71F593A1"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B63CCC" w:rsidRPr="00B63CCC" w14:paraId="6B9EC806" w14:textId="77777777" w:rsidTr="001F11E2">
        <w:trPr>
          <w:jc w:val="center"/>
        </w:trPr>
        <w:tc>
          <w:tcPr>
            <w:tcW w:w="607" w:type="dxa"/>
          </w:tcPr>
          <w:p w14:paraId="0853F499" w14:textId="77777777" w:rsidR="00B63CCC" w:rsidRPr="00FC65BC" w:rsidRDefault="00B63CCC" w:rsidP="0073775D">
            <w:pPr>
              <w:pStyle w:val="ListParagraph"/>
              <w:numPr>
                <w:ilvl w:val="0"/>
                <w:numId w:val="11"/>
              </w:numPr>
              <w:spacing w:before="60" w:after="60"/>
              <w:jc w:val="both"/>
              <w:rPr>
                <w:rFonts w:ascii="Arial" w:eastAsia="Calibri" w:hAnsi="Arial" w:cs="Arial"/>
                <w:bCs/>
                <w:sz w:val="20"/>
                <w:szCs w:val="20"/>
              </w:rPr>
            </w:pPr>
          </w:p>
        </w:tc>
        <w:tc>
          <w:tcPr>
            <w:tcW w:w="2932" w:type="dxa"/>
          </w:tcPr>
          <w:p w14:paraId="17DB4343" w14:textId="1F8B9CCC" w:rsidR="00B63CCC" w:rsidRPr="00B63CCC" w:rsidRDefault="00B63CCC" w:rsidP="00B63CCC">
            <w:pPr>
              <w:spacing w:before="60" w:after="60"/>
              <w:jc w:val="both"/>
              <w:rPr>
                <w:rFonts w:ascii="Arial" w:hAnsi="Arial" w:cs="Arial"/>
                <w:sz w:val="20"/>
                <w:szCs w:val="20"/>
              </w:rPr>
            </w:pPr>
            <w:proofErr w:type="spellStart"/>
            <w:r w:rsidRPr="004D205D">
              <w:rPr>
                <w:rFonts w:ascii="Arial" w:hAnsi="Arial" w:cs="Arial"/>
                <w:sz w:val="20"/>
                <w:szCs w:val="20"/>
              </w:rPr>
              <w:t>Pranešimai</w:t>
            </w:r>
            <w:proofErr w:type="spellEnd"/>
          </w:p>
        </w:tc>
        <w:tc>
          <w:tcPr>
            <w:tcW w:w="3119" w:type="dxa"/>
          </w:tcPr>
          <w:p w14:paraId="51B02539" w14:textId="4A0B1447" w:rsidR="00B63CCC" w:rsidRPr="00B63CCC" w:rsidRDefault="00B63CCC" w:rsidP="00B63CCC">
            <w:pPr>
              <w:spacing w:before="60" w:after="60"/>
              <w:jc w:val="both"/>
              <w:rPr>
                <w:rFonts w:ascii="Arial" w:hAnsi="Arial" w:cs="Arial"/>
                <w:sz w:val="20"/>
                <w:szCs w:val="20"/>
              </w:rPr>
            </w:pPr>
            <w:proofErr w:type="spellStart"/>
            <w:r w:rsidRPr="004D205D">
              <w:rPr>
                <w:rFonts w:ascii="Arial" w:hAnsi="Arial" w:cs="Arial"/>
                <w:sz w:val="20"/>
                <w:szCs w:val="20"/>
              </w:rPr>
              <w:t>Automatiniai</w:t>
            </w:r>
            <w:proofErr w:type="spellEnd"/>
            <w:r w:rsidRPr="004D205D">
              <w:rPr>
                <w:rFonts w:ascii="Arial" w:hAnsi="Arial" w:cs="Arial"/>
                <w:sz w:val="20"/>
                <w:szCs w:val="20"/>
              </w:rPr>
              <w:t xml:space="preserve"> </w:t>
            </w:r>
            <w:proofErr w:type="spellStart"/>
            <w:r w:rsidRPr="004D205D">
              <w:rPr>
                <w:rFonts w:ascii="Arial" w:hAnsi="Arial" w:cs="Arial"/>
                <w:sz w:val="20"/>
                <w:szCs w:val="20"/>
              </w:rPr>
              <w:t>pranešimai</w:t>
            </w:r>
            <w:proofErr w:type="spellEnd"/>
            <w:r w:rsidRPr="004D205D">
              <w:rPr>
                <w:rFonts w:ascii="Arial" w:hAnsi="Arial" w:cs="Arial"/>
                <w:sz w:val="20"/>
                <w:szCs w:val="20"/>
              </w:rPr>
              <w:t xml:space="preserve"> </w:t>
            </w:r>
            <w:proofErr w:type="spellStart"/>
            <w:r w:rsidRPr="004D205D">
              <w:rPr>
                <w:rFonts w:ascii="Arial" w:hAnsi="Arial" w:cs="Arial"/>
                <w:sz w:val="20"/>
                <w:szCs w:val="20"/>
              </w:rPr>
              <w:t>apie</w:t>
            </w:r>
            <w:proofErr w:type="spellEnd"/>
            <w:r w:rsidRPr="004D205D">
              <w:rPr>
                <w:rFonts w:ascii="Arial" w:hAnsi="Arial" w:cs="Arial"/>
                <w:sz w:val="20"/>
                <w:szCs w:val="20"/>
              </w:rPr>
              <w:t xml:space="preserve"> </w:t>
            </w:r>
            <w:proofErr w:type="spellStart"/>
            <w:r w:rsidRPr="004D205D">
              <w:rPr>
                <w:rFonts w:ascii="Arial" w:hAnsi="Arial" w:cs="Arial"/>
                <w:sz w:val="20"/>
                <w:szCs w:val="20"/>
              </w:rPr>
              <w:t>rezervacijos</w:t>
            </w:r>
            <w:proofErr w:type="spellEnd"/>
            <w:r w:rsidRPr="004D205D">
              <w:rPr>
                <w:rFonts w:ascii="Arial" w:hAnsi="Arial" w:cs="Arial"/>
                <w:sz w:val="20"/>
                <w:szCs w:val="20"/>
              </w:rPr>
              <w:t xml:space="preserve"> </w:t>
            </w:r>
            <w:proofErr w:type="spellStart"/>
            <w:r w:rsidRPr="004D205D">
              <w:rPr>
                <w:rFonts w:ascii="Arial" w:hAnsi="Arial" w:cs="Arial"/>
                <w:sz w:val="20"/>
                <w:szCs w:val="20"/>
              </w:rPr>
              <w:t>patvirtinimą</w:t>
            </w:r>
            <w:proofErr w:type="spellEnd"/>
            <w:r w:rsidRPr="004D205D">
              <w:rPr>
                <w:rFonts w:ascii="Arial" w:hAnsi="Arial" w:cs="Arial"/>
                <w:sz w:val="20"/>
                <w:szCs w:val="20"/>
              </w:rPr>
              <w:t xml:space="preserve">, </w:t>
            </w:r>
            <w:proofErr w:type="spellStart"/>
            <w:r w:rsidRPr="004D205D">
              <w:rPr>
                <w:rFonts w:ascii="Arial" w:hAnsi="Arial" w:cs="Arial"/>
                <w:sz w:val="20"/>
                <w:szCs w:val="20"/>
              </w:rPr>
              <w:t>pakeitimą</w:t>
            </w:r>
            <w:proofErr w:type="spellEnd"/>
            <w:r w:rsidRPr="004D205D">
              <w:rPr>
                <w:rFonts w:ascii="Arial" w:hAnsi="Arial" w:cs="Arial"/>
                <w:sz w:val="20"/>
                <w:szCs w:val="20"/>
              </w:rPr>
              <w:t xml:space="preserve"> </w:t>
            </w:r>
            <w:proofErr w:type="spellStart"/>
            <w:r w:rsidRPr="004D205D">
              <w:rPr>
                <w:rFonts w:ascii="Arial" w:hAnsi="Arial" w:cs="Arial"/>
                <w:sz w:val="20"/>
                <w:szCs w:val="20"/>
              </w:rPr>
              <w:t>ir</w:t>
            </w:r>
            <w:proofErr w:type="spellEnd"/>
            <w:r w:rsidRPr="004D205D">
              <w:rPr>
                <w:rFonts w:ascii="Arial" w:hAnsi="Arial" w:cs="Arial"/>
                <w:sz w:val="20"/>
                <w:szCs w:val="20"/>
              </w:rPr>
              <w:t xml:space="preserve"> </w:t>
            </w:r>
            <w:proofErr w:type="spellStart"/>
            <w:r w:rsidRPr="004D205D">
              <w:rPr>
                <w:rFonts w:ascii="Arial" w:hAnsi="Arial" w:cs="Arial"/>
                <w:sz w:val="20"/>
                <w:szCs w:val="20"/>
              </w:rPr>
              <w:t>atšaukimą</w:t>
            </w:r>
            <w:proofErr w:type="spellEnd"/>
          </w:p>
        </w:tc>
        <w:tc>
          <w:tcPr>
            <w:tcW w:w="2976" w:type="dxa"/>
          </w:tcPr>
          <w:p w14:paraId="6D90EB46" w14:textId="77777777" w:rsidR="00B63CCC" w:rsidRPr="00B63CCC" w:rsidRDefault="00B63CCC" w:rsidP="00B63CCC">
            <w:pPr>
              <w:spacing w:before="60" w:after="60"/>
              <w:jc w:val="both"/>
              <w:rPr>
                <w:rFonts w:ascii="Arial" w:eastAsia="Calibri" w:hAnsi="Arial" w:cs="Arial"/>
                <w:bCs/>
                <w:i/>
                <w:color w:val="7F7F7F"/>
                <w:sz w:val="20"/>
                <w:szCs w:val="20"/>
              </w:rPr>
            </w:pPr>
          </w:p>
        </w:tc>
      </w:tr>
      <w:tr w:rsidR="00667FF5" w:rsidRPr="00B63CCC" w14:paraId="4FD91274" w14:textId="77777777" w:rsidTr="001F11E2">
        <w:trPr>
          <w:jc w:val="center"/>
        </w:trPr>
        <w:tc>
          <w:tcPr>
            <w:tcW w:w="607" w:type="dxa"/>
          </w:tcPr>
          <w:p w14:paraId="3CF0BFE3" w14:textId="1C89209C" w:rsidR="00667FF5" w:rsidRPr="00FC65BC" w:rsidRDefault="00FC65BC" w:rsidP="00FC65BC">
            <w:pPr>
              <w:spacing w:before="60" w:after="60"/>
              <w:jc w:val="both"/>
              <w:rPr>
                <w:rFonts w:ascii="Arial" w:eastAsia="Calibri" w:hAnsi="Arial" w:cs="Arial"/>
                <w:b/>
                <w:sz w:val="20"/>
                <w:szCs w:val="20"/>
              </w:rPr>
            </w:pPr>
            <w:r w:rsidRPr="00FC65BC">
              <w:rPr>
                <w:rFonts w:ascii="Arial" w:eastAsia="Calibri" w:hAnsi="Arial" w:cs="Arial"/>
                <w:b/>
                <w:sz w:val="20"/>
                <w:szCs w:val="20"/>
              </w:rPr>
              <w:t>4.</w:t>
            </w:r>
          </w:p>
        </w:tc>
        <w:tc>
          <w:tcPr>
            <w:tcW w:w="2932" w:type="dxa"/>
          </w:tcPr>
          <w:p w14:paraId="7AFE29C6" w14:textId="2E577544" w:rsidR="00667FF5" w:rsidRPr="00FC65BC" w:rsidRDefault="00667FF5" w:rsidP="00667FF5">
            <w:pPr>
              <w:spacing w:before="60" w:after="60"/>
              <w:jc w:val="both"/>
              <w:rPr>
                <w:rFonts w:ascii="Arial" w:eastAsia="Calibri" w:hAnsi="Arial" w:cs="Arial"/>
                <w:b/>
                <w:sz w:val="20"/>
                <w:szCs w:val="20"/>
              </w:rPr>
            </w:pPr>
            <w:proofErr w:type="spellStart"/>
            <w:r w:rsidRPr="00FC65BC">
              <w:rPr>
                <w:rFonts w:ascii="Arial" w:eastAsia="Calibri" w:hAnsi="Arial" w:cs="Arial"/>
                <w:b/>
                <w:sz w:val="20"/>
                <w:szCs w:val="20"/>
              </w:rPr>
              <w:t>Techninės</w:t>
            </w:r>
            <w:proofErr w:type="spellEnd"/>
            <w:r w:rsidRPr="00FC65BC">
              <w:rPr>
                <w:rFonts w:ascii="Arial" w:eastAsia="Calibri" w:hAnsi="Arial" w:cs="Arial"/>
                <w:b/>
                <w:sz w:val="20"/>
                <w:szCs w:val="20"/>
              </w:rPr>
              <w:t xml:space="preserve"> </w:t>
            </w:r>
            <w:proofErr w:type="spellStart"/>
            <w:r w:rsidRPr="00FC65BC">
              <w:rPr>
                <w:rFonts w:ascii="Arial" w:eastAsia="Calibri" w:hAnsi="Arial" w:cs="Arial"/>
                <w:b/>
                <w:sz w:val="20"/>
                <w:szCs w:val="20"/>
              </w:rPr>
              <w:t>priežiūros</w:t>
            </w:r>
            <w:proofErr w:type="spellEnd"/>
            <w:r w:rsidRPr="00FC65BC">
              <w:rPr>
                <w:rFonts w:ascii="Arial" w:eastAsia="Calibri" w:hAnsi="Arial" w:cs="Arial"/>
                <w:b/>
                <w:sz w:val="20"/>
                <w:szCs w:val="20"/>
              </w:rPr>
              <w:t xml:space="preserve"> </w:t>
            </w:r>
            <w:proofErr w:type="spellStart"/>
            <w:r w:rsidRPr="00FC65BC">
              <w:rPr>
                <w:rFonts w:ascii="Arial" w:eastAsia="Calibri" w:hAnsi="Arial" w:cs="Arial"/>
                <w:b/>
                <w:sz w:val="20"/>
                <w:szCs w:val="20"/>
              </w:rPr>
              <w:t>reikalavimai</w:t>
            </w:r>
            <w:proofErr w:type="spellEnd"/>
            <w:r w:rsidRPr="00FC65BC">
              <w:rPr>
                <w:rFonts w:ascii="Arial" w:eastAsia="Calibri" w:hAnsi="Arial" w:cs="Arial"/>
                <w:b/>
                <w:sz w:val="20"/>
                <w:szCs w:val="20"/>
              </w:rPr>
              <w:t xml:space="preserve"> </w:t>
            </w:r>
            <w:proofErr w:type="spellStart"/>
            <w:r w:rsidRPr="00FC65BC">
              <w:rPr>
                <w:rFonts w:ascii="Arial" w:eastAsia="Calibri" w:hAnsi="Arial" w:cs="Arial"/>
                <w:b/>
                <w:sz w:val="20"/>
                <w:szCs w:val="20"/>
              </w:rPr>
              <w:t>įrangai</w:t>
            </w:r>
            <w:proofErr w:type="spellEnd"/>
            <w:r w:rsidRPr="00FC65BC">
              <w:rPr>
                <w:rFonts w:ascii="Arial" w:eastAsia="Calibri" w:hAnsi="Arial" w:cs="Arial"/>
                <w:b/>
                <w:sz w:val="20"/>
                <w:szCs w:val="20"/>
              </w:rPr>
              <w:t xml:space="preserve"> </w:t>
            </w:r>
            <w:proofErr w:type="spellStart"/>
            <w:r w:rsidRPr="00FC65BC">
              <w:rPr>
                <w:rFonts w:ascii="Arial" w:eastAsia="Calibri" w:hAnsi="Arial" w:cs="Arial"/>
                <w:b/>
                <w:sz w:val="20"/>
                <w:szCs w:val="20"/>
              </w:rPr>
              <w:t>ir</w:t>
            </w:r>
            <w:proofErr w:type="spellEnd"/>
            <w:r w:rsidRPr="00FC65BC">
              <w:rPr>
                <w:rFonts w:ascii="Arial" w:eastAsia="Calibri" w:hAnsi="Arial" w:cs="Arial"/>
                <w:b/>
                <w:sz w:val="20"/>
                <w:szCs w:val="20"/>
              </w:rPr>
              <w:t xml:space="preserve"> </w:t>
            </w:r>
            <w:proofErr w:type="spellStart"/>
            <w:r w:rsidRPr="00FC65BC">
              <w:rPr>
                <w:rFonts w:ascii="Arial" w:eastAsia="Calibri" w:hAnsi="Arial" w:cs="Arial"/>
                <w:b/>
                <w:sz w:val="20"/>
                <w:szCs w:val="20"/>
              </w:rPr>
              <w:t>sistemos</w:t>
            </w:r>
            <w:proofErr w:type="spellEnd"/>
            <w:r w:rsidRPr="00FC65BC">
              <w:rPr>
                <w:rFonts w:ascii="Arial" w:eastAsia="Calibri" w:hAnsi="Arial" w:cs="Arial"/>
                <w:b/>
                <w:sz w:val="20"/>
                <w:szCs w:val="20"/>
              </w:rPr>
              <w:t xml:space="preserve"> </w:t>
            </w:r>
            <w:proofErr w:type="spellStart"/>
            <w:r w:rsidRPr="00FC65BC">
              <w:rPr>
                <w:rFonts w:ascii="Arial" w:eastAsia="Calibri" w:hAnsi="Arial" w:cs="Arial"/>
                <w:b/>
                <w:sz w:val="20"/>
                <w:szCs w:val="20"/>
              </w:rPr>
              <w:t>palaikymui</w:t>
            </w:r>
            <w:proofErr w:type="spellEnd"/>
          </w:p>
        </w:tc>
        <w:tc>
          <w:tcPr>
            <w:tcW w:w="3119" w:type="dxa"/>
          </w:tcPr>
          <w:p w14:paraId="0395879F" w14:textId="6C3A87A5" w:rsidR="00667FF5" w:rsidRPr="00B63CCC" w:rsidRDefault="00667FF5" w:rsidP="00667FF5">
            <w:pPr>
              <w:spacing w:before="60" w:after="60"/>
              <w:jc w:val="both"/>
              <w:rPr>
                <w:rFonts w:ascii="Arial" w:eastAsia="Calibri" w:hAnsi="Arial" w:cs="Arial"/>
                <w:bCs/>
                <w:sz w:val="20"/>
                <w:szCs w:val="20"/>
              </w:rPr>
            </w:pPr>
          </w:p>
        </w:tc>
        <w:tc>
          <w:tcPr>
            <w:tcW w:w="2976" w:type="dxa"/>
          </w:tcPr>
          <w:p w14:paraId="1A808773" w14:textId="77777777" w:rsidR="00667FF5" w:rsidRPr="00B63CCC" w:rsidRDefault="00667FF5" w:rsidP="00667FF5">
            <w:pPr>
              <w:spacing w:before="60" w:after="60"/>
              <w:jc w:val="both"/>
              <w:rPr>
                <w:rFonts w:ascii="Arial" w:eastAsia="Calibri" w:hAnsi="Arial" w:cs="Arial"/>
                <w:bCs/>
                <w:i/>
                <w:color w:val="7F7F7F"/>
                <w:sz w:val="20"/>
                <w:szCs w:val="20"/>
              </w:rPr>
            </w:pPr>
          </w:p>
        </w:tc>
      </w:tr>
      <w:tr w:rsidR="00667FF5" w:rsidRPr="00B63CCC" w14:paraId="1337C9F7" w14:textId="77777777" w:rsidTr="001F11E2">
        <w:trPr>
          <w:jc w:val="center"/>
        </w:trPr>
        <w:tc>
          <w:tcPr>
            <w:tcW w:w="607" w:type="dxa"/>
          </w:tcPr>
          <w:p w14:paraId="55A5D783" w14:textId="23663B38" w:rsidR="00667FF5" w:rsidRPr="00FC65BC" w:rsidRDefault="00667FF5" w:rsidP="0073775D">
            <w:pPr>
              <w:pStyle w:val="ListParagraph"/>
              <w:numPr>
                <w:ilvl w:val="0"/>
                <w:numId w:val="12"/>
              </w:numPr>
              <w:spacing w:before="60" w:after="60"/>
              <w:jc w:val="both"/>
              <w:rPr>
                <w:rFonts w:ascii="Arial" w:eastAsia="Calibri" w:hAnsi="Arial" w:cs="Arial"/>
                <w:bCs/>
                <w:sz w:val="20"/>
                <w:szCs w:val="20"/>
              </w:rPr>
            </w:pPr>
          </w:p>
        </w:tc>
        <w:tc>
          <w:tcPr>
            <w:tcW w:w="2932" w:type="dxa"/>
          </w:tcPr>
          <w:p w14:paraId="5649A198" w14:textId="4A556C5D" w:rsidR="00667FF5" w:rsidRPr="00B63CCC" w:rsidRDefault="00667FF5" w:rsidP="00667FF5">
            <w:pPr>
              <w:spacing w:before="60" w:after="60"/>
              <w:jc w:val="both"/>
              <w:rPr>
                <w:rFonts w:ascii="Arial" w:eastAsia="Calibri" w:hAnsi="Arial" w:cs="Arial"/>
                <w:bCs/>
                <w:sz w:val="20"/>
                <w:szCs w:val="20"/>
              </w:rPr>
            </w:pPr>
            <w:proofErr w:type="spellStart"/>
            <w:r w:rsidRPr="00B63CCC">
              <w:rPr>
                <w:rFonts w:ascii="Arial" w:hAnsi="Arial" w:cs="Arial"/>
                <w:sz w:val="20"/>
                <w:szCs w:val="20"/>
              </w:rPr>
              <w:t>Gedimų</w:t>
            </w:r>
            <w:proofErr w:type="spellEnd"/>
            <w:r w:rsidRPr="00B63CCC">
              <w:rPr>
                <w:rFonts w:ascii="Arial" w:hAnsi="Arial" w:cs="Arial"/>
                <w:sz w:val="20"/>
                <w:szCs w:val="20"/>
              </w:rPr>
              <w:t xml:space="preserve"> </w:t>
            </w:r>
            <w:proofErr w:type="spellStart"/>
            <w:r w:rsidRPr="00B63CCC">
              <w:rPr>
                <w:rFonts w:ascii="Arial" w:hAnsi="Arial" w:cs="Arial"/>
                <w:sz w:val="20"/>
                <w:szCs w:val="20"/>
              </w:rPr>
              <w:t>pranešimo</w:t>
            </w:r>
            <w:proofErr w:type="spellEnd"/>
            <w:r w:rsidRPr="00B63CCC">
              <w:rPr>
                <w:rFonts w:ascii="Arial" w:hAnsi="Arial" w:cs="Arial"/>
                <w:sz w:val="20"/>
                <w:szCs w:val="20"/>
              </w:rPr>
              <w:t xml:space="preserve"> </w:t>
            </w:r>
            <w:proofErr w:type="spellStart"/>
            <w:r w:rsidRPr="00B63CCC">
              <w:rPr>
                <w:rFonts w:ascii="Arial" w:hAnsi="Arial" w:cs="Arial"/>
                <w:sz w:val="20"/>
                <w:szCs w:val="20"/>
              </w:rPr>
              <w:t>kanalas</w:t>
            </w:r>
            <w:proofErr w:type="spellEnd"/>
          </w:p>
        </w:tc>
        <w:tc>
          <w:tcPr>
            <w:tcW w:w="3119" w:type="dxa"/>
          </w:tcPr>
          <w:p w14:paraId="61C9185D" w14:textId="4A2B18BB" w:rsidR="00667FF5" w:rsidRPr="00B63CCC" w:rsidRDefault="00667FF5" w:rsidP="00667FF5">
            <w:pPr>
              <w:spacing w:before="60" w:after="60"/>
              <w:jc w:val="both"/>
              <w:rPr>
                <w:rFonts w:ascii="Arial" w:eastAsia="Calibri" w:hAnsi="Arial" w:cs="Arial"/>
                <w:bCs/>
                <w:sz w:val="20"/>
                <w:szCs w:val="20"/>
              </w:rPr>
            </w:pPr>
            <w:r w:rsidRPr="00B63CCC">
              <w:rPr>
                <w:rFonts w:ascii="Arial" w:hAnsi="Arial" w:cs="Arial"/>
                <w:sz w:val="20"/>
                <w:szCs w:val="20"/>
              </w:rPr>
              <w:t xml:space="preserve">El. </w:t>
            </w:r>
            <w:proofErr w:type="spellStart"/>
            <w:r w:rsidRPr="00B63CCC">
              <w:rPr>
                <w:rFonts w:ascii="Arial" w:hAnsi="Arial" w:cs="Arial"/>
                <w:sz w:val="20"/>
                <w:szCs w:val="20"/>
              </w:rPr>
              <w:t>paštas</w:t>
            </w:r>
            <w:proofErr w:type="spellEnd"/>
            <w:r w:rsidRPr="00B63CCC">
              <w:rPr>
                <w:rFonts w:ascii="Arial" w:hAnsi="Arial" w:cs="Arial"/>
                <w:sz w:val="20"/>
                <w:szCs w:val="20"/>
              </w:rPr>
              <w:t xml:space="preserve"> </w:t>
            </w:r>
            <w:proofErr w:type="spellStart"/>
            <w:r w:rsidRPr="00B63CCC">
              <w:rPr>
                <w:rFonts w:ascii="Arial" w:hAnsi="Arial" w:cs="Arial"/>
                <w:sz w:val="20"/>
                <w:szCs w:val="20"/>
              </w:rPr>
              <w:t>ir</w:t>
            </w:r>
            <w:proofErr w:type="spellEnd"/>
            <w:r w:rsidRPr="00B63CCC">
              <w:rPr>
                <w:rFonts w:ascii="Arial" w:hAnsi="Arial" w:cs="Arial"/>
                <w:sz w:val="20"/>
                <w:szCs w:val="20"/>
              </w:rPr>
              <w:t xml:space="preserve"> (</w:t>
            </w:r>
            <w:proofErr w:type="spellStart"/>
            <w:r w:rsidRPr="00B63CCC">
              <w:rPr>
                <w:rFonts w:ascii="Arial" w:hAnsi="Arial" w:cs="Arial"/>
                <w:sz w:val="20"/>
                <w:szCs w:val="20"/>
              </w:rPr>
              <w:t>arba</w:t>
            </w:r>
            <w:proofErr w:type="spellEnd"/>
            <w:r w:rsidRPr="00B63CCC">
              <w:rPr>
                <w:rFonts w:ascii="Arial" w:hAnsi="Arial" w:cs="Arial"/>
                <w:sz w:val="20"/>
                <w:szCs w:val="20"/>
              </w:rPr>
              <w:t xml:space="preserve">) </w:t>
            </w:r>
            <w:proofErr w:type="spellStart"/>
            <w:r w:rsidRPr="00B63CCC">
              <w:rPr>
                <w:rFonts w:ascii="Arial" w:hAnsi="Arial" w:cs="Arial"/>
                <w:sz w:val="20"/>
                <w:szCs w:val="20"/>
              </w:rPr>
              <w:t>pagalbos</w:t>
            </w:r>
            <w:proofErr w:type="spellEnd"/>
            <w:r w:rsidRPr="00B63CCC">
              <w:rPr>
                <w:rFonts w:ascii="Arial" w:hAnsi="Arial" w:cs="Arial"/>
                <w:sz w:val="20"/>
                <w:szCs w:val="20"/>
              </w:rPr>
              <w:t xml:space="preserve"> </w:t>
            </w:r>
            <w:proofErr w:type="spellStart"/>
            <w:r w:rsidRPr="00B63CCC">
              <w:rPr>
                <w:rFonts w:ascii="Arial" w:hAnsi="Arial" w:cs="Arial"/>
                <w:sz w:val="20"/>
                <w:szCs w:val="20"/>
              </w:rPr>
              <w:t>sistema</w:t>
            </w:r>
            <w:proofErr w:type="spellEnd"/>
            <w:r w:rsidRPr="00B63CCC">
              <w:rPr>
                <w:rFonts w:ascii="Arial" w:hAnsi="Arial" w:cs="Arial"/>
                <w:sz w:val="20"/>
                <w:szCs w:val="20"/>
              </w:rPr>
              <w:t xml:space="preserve"> (helpdesk / ticketing </w:t>
            </w:r>
            <w:proofErr w:type="spellStart"/>
            <w:r w:rsidRPr="00B63CCC">
              <w:rPr>
                <w:rFonts w:ascii="Arial" w:hAnsi="Arial" w:cs="Arial"/>
                <w:sz w:val="20"/>
                <w:szCs w:val="20"/>
              </w:rPr>
              <w:t>sistema</w:t>
            </w:r>
            <w:proofErr w:type="spellEnd"/>
            <w:r w:rsidRPr="00B63CCC">
              <w:rPr>
                <w:rFonts w:ascii="Arial" w:hAnsi="Arial" w:cs="Arial"/>
                <w:sz w:val="20"/>
                <w:szCs w:val="20"/>
              </w:rPr>
              <w:t>)</w:t>
            </w:r>
          </w:p>
        </w:tc>
        <w:tc>
          <w:tcPr>
            <w:tcW w:w="2976" w:type="dxa"/>
          </w:tcPr>
          <w:p w14:paraId="7AB880F2" w14:textId="77777777" w:rsidR="00667FF5" w:rsidRPr="00B63CCC" w:rsidRDefault="00667FF5" w:rsidP="00667FF5">
            <w:pPr>
              <w:spacing w:before="60" w:after="60"/>
              <w:jc w:val="both"/>
              <w:rPr>
                <w:rFonts w:ascii="Arial" w:eastAsia="Calibri" w:hAnsi="Arial" w:cs="Arial"/>
                <w:bCs/>
                <w:i/>
                <w:color w:val="7F7F7F"/>
                <w:sz w:val="20"/>
                <w:szCs w:val="20"/>
              </w:rPr>
            </w:pPr>
          </w:p>
        </w:tc>
      </w:tr>
      <w:tr w:rsidR="00667FF5" w:rsidRPr="00B63CCC" w14:paraId="1C2FC6DA" w14:textId="77777777" w:rsidTr="001F11E2">
        <w:trPr>
          <w:jc w:val="center"/>
        </w:trPr>
        <w:tc>
          <w:tcPr>
            <w:tcW w:w="607" w:type="dxa"/>
          </w:tcPr>
          <w:p w14:paraId="5E4BBA8E" w14:textId="23FA9309" w:rsidR="00667FF5" w:rsidRPr="00FC65BC" w:rsidRDefault="00667FF5" w:rsidP="0073775D">
            <w:pPr>
              <w:pStyle w:val="ListParagraph"/>
              <w:numPr>
                <w:ilvl w:val="0"/>
                <w:numId w:val="12"/>
              </w:numPr>
              <w:spacing w:before="60" w:after="60"/>
              <w:jc w:val="both"/>
              <w:rPr>
                <w:rFonts w:ascii="Arial" w:eastAsia="Calibri" w:hAnsi="Arial" w:cs="Arial"/>
                <w:bCs/>
                <w:sz w:val="20"/>
                <w:szCs w:val="20"/>
              </w:rPr>
            </w:pPr>
          </w:p>
        </w:tc>
        <w:tc>
          <w:tcPr>
            <w:tcW w:w="2932" w:type="dxa"/>
          </w:tcPr>
          <w:p w14:paraId="1A40D1C6" w14:textId="72609BD1" w:rsidR="00667FF5" w:rsidRPr="00B63CCC" w:rsidRDefault="00667FF5" w:rsidP="00667FF5">
            <w:pPr>
              <w:spacing w:before="60" w:after="60"/>
              <w:jc w:val="both"/>
              <w:rPr>
                <w:rFonts w:ascii="Arial" w:eastAsia="Calibri" w:hAnsi="Arial" w:cs="Arial"/>
                <w:bCs/>
                <w:sz w:val="20"/>
                <w:szCs w:val="20"/>
              </w:rPr>
            </w:pPr>
            <w:proofErr w:type="spellStart"/>
            <w:r w:rsidRPr="00B63CCC">
              <w:rPr>
                <w:rFonts w:ascii="Arial" w:hAnsi="Arial" w:cs="Arial"/>
                <w:sz w:val="20"/>
                <w:szCs w:val="20"/>
              </w:rPr>
              <w:t>Reagavimo</w:t>
            </w:r>
            <w:proofErr w:type="spellEnd"/>
            <w:r w:rsidRPr="00B63CCC">
              <w:rPr>
                <w:rFonts w:ascii="Arial" w:hAnsi="Arial" w:cs="Arial"/>
                <w:sz w:val="20"/>
                <w:szCs w:val="20"/>
              </w:rPr>
              <w:t xml:space="preserve"> </w:t>
            </w:r>
            <w:proofErr w:type="spellStart"/>
            <w:r w:rsidRPr="00B63CCC">
              <w:rPr>
                <w:rFonts w:ascii="Arial" w:hAnsi="Arial" w:cs="Arial"/>
                <w:sz w:val="20"/>
                <w:szCs w:val="20"/>
              </w:rPr>
              <w:t>laikas</w:t>
            </w:r>
            <w:proofErr w:type="spellEnd"/>
          </w:p>
        </w:tc>
        <w:tc>
          <w:tcPr>
            <w:tcW w:w="3119" w:type="dxa"/>
          </w:tcPr>
          <w:p w14:paraId="43BC59E5" w14:textId="7F46919D" w:rsidR="00667FF5" w:rsidRPr="00B63CCC" w:rsidRDefault="00667FF5" w:rsidP="00667FF5">
            <w:pPr>
              <w:spacing w:before="60" w:after="60"/>
              <w:jc w:val="both"/>
              <w:rPr>
                <w:rFonts w:ascii="Arial" w:eastAsia="Calibri" w:hAnsi="Arial" w:cs="Arial"/>
                <w:bCs/>
                <w:sz w:val="20"/>
                <w:szCs w:val="20"/>
              </w:rPr>
            </w:pPr>
            <w:r w:rsidRPr="00B63CCC">
              <w:rPr>
                <w:rFonts w:ascii="Arial" w:hAnsi="Arial" w:cs="Arial"/>
                <w:sz w:val="20"/>
                <w:szCs w:val="20"/>
              </w:rPr>
              <w:t xml:space="preserve">Ne </w:t>
            </w:r>
            <w:proofErr w:type="spellStart"/>
            <w:r w:rsidRPr="00B63CCC">
              <w:rPr>
                <w:rFonts w:ascii="Arial" w:hAnsi="Arial" w:cs="Arial"/>
                <w:sz w:val="20"/>
                <w:szCs w:val="20"/>
              </w:rPr>
              <w:t>ilgiau</w:t>
            </w:r>
            <w:proofErr w:type="spellEnd"/>
            <w:r w:rsidRPr="00B63CCC">
              <w:rPr>
                <w:rFonts w:ascii="Arial" w:hAnsi="Arial" w:cs="Arial"/>
                <w:sz w:val="20"/>
                <w:szCs w:val="20"/>
              </w:rPr>
              <w:t xml:space="preserve"> </w:t>
            </w:r>
            <w:proofErr w:type="spellStart"/>
            <w:r w:rsidRPr="00B63CCC">
              <w:rPr>
                <w:rFonts w:ascii="Arial" w:hAnsi="Arial" w:cs="Arial"/>
                <w:sz w:val="20"/>
                <w:szCs w:val="20"/>
              </w:rPr>
              <w:t>kaip</w:t>
            </w:r>
            <w:proofErr w:type="spellEnd"/>
            <w:r w:rsidRPr="00B63CCC">
              <w:rPr>
                <w:rFonts w:ascii="Arial" w:hAnsi="Arial" w:cs="Arial"/>
                <w:sz w:val="20"/>
                <w:szCs w:val="20"/>
              </w:rPr>
              <w:t xml:space="preserve"> 8 (</w:t>
            </w:r>
            <w:proofErr w:type="spellStart"/>
            <w:r w:rsidRPr="00B63CCC">
              <w:rPr>
                <w:rFonts w:ascii="Arial" w:hAnsi="Arial" w:cs="Arial"/>
                <w:sz w:val="20"/>
                <w:szCs w:val="20"/>
              </w:rPr>
              <w:t>aštuonios</w:t>
            </w:r>
            <w:proofErr w:type="spellEnd"/>
            <w:r w:rsidRPr="00B63CCC">
              <w:rPr>
                <w:rFonts w:ascii="Arial" w:hAnsi="Arial" w:cs="Arial"/>
                <w:sz w:val="20"/>
                <w:szCs w:val="20"/>
              </w:rPr>
              <w:t xml:space="preserve">) </w:t>
            </w:r>
            <w:proofErr w:type="spellStart"/>
            <w:r w:rsidRPr="00B63CCC">
              <w:rPr>
                <w:rFonts w:ascii="Arial" w:hAnsi="Arial" w:cs="Arial"/>
                <w:sz w:val="20"/>
                <w:szCs w:val="20"/>
              </w:rPr>
              <w:t>darbo</w:t>
            </w:r>
            <w:proofErr w:type="spellEnd"/>
            <w:r w:rsidRPr="00B63CCC">
              <w:rPr>
                <w:rFonts w:ascii="Arial" w:hAnsi="Arial" w:cs="Arial"/>
                <w:sz w:val="20"/>
                <w:szCs w:val="20"/>
              </w:rPr>
              <w:t xml:space="preserve"> </w:t>
            </w:r>
            <w:proofErr w:type="spellStart"/>
            <w:r w:rsidRPr="00B63CCC">
              <w:rPr>
                <w:rFonts w:ascii="Arial" w:hAnsi="Arial" w:cs="Arial"/>
                <w:sz w:val="20"/>
                <w:szCs w:val="20"/>
              </w:rPr>
              <w:t>valandos</w:t>
            </w:r>
            <w:proofErr w:type="spellEnd"/>
            <w:r w:rsidRPr="00B63CCC">
              <w:rPr>
                <w:rFonts w:ascii="Arial" w:hAnsi="Arial" w:cs="Arial"/>
                <w:sz w:val="20"/>
                <w:szCs w:val="20"/>
              </w:rPr>
              <w:t xml:space="preserve"> </w:t>
            </w:r>
            <w:proofErr w:type="spellStart"/>
            <w:r w:rsidRPr="00B63CCC">
              <w:rPr>
                <w:rFonts w:ascii="Arial" w:hAnsi="Arial" w:cs="Arial"/>
                <w:sz w:val="20"/>
                <w:szCs w:val="20"/>
              </w:rPr>
              <w:t>nuo</w:t>
            </w:r>
            <w:proofErr w:type="spellEnd"/>
            <w:r w:rsidRPr="00B63CCC">
              <w:rPr>
                <w:rFonts w:ascii="Arial" w:hAnsi="Arial" w:cs="Arial"/>
                <w:sz w:val="20"/>
                <w:szCs w:val="20"/>
              </w:rPr>
              <w:t xml:space="preserve"> </w:t>
            </w:r>
            <w:proofErr w:type="spellStart"/>
            <w:r w:rsidRPr="00B63CCC">
              <w:rPr>
                <w:rFonts w:ascii="Arial" w:hAnsi="Arial" w:cs="Arial"/>
                <w:sz w:val="20"/>
                <w:szCs w:val="20"/>
              </w:rPr>
              <w:t>gedimo</w:t>
            </w:r>
            <w:proofErr w:type="spellEnd"/>
            <w:r w:rsidRPr="00B63CCC">
              <w:rPr>
                <w:rFonts w:ascii="Arial" w:hAnsi="Arial" w:cs="Arial"/>
                <w:sz w:val="20"/>
                <w:szCs w:val="20"/>
              </w:rPr>
              <w:t xml:space="preserve"> </w:t>
            </w:r>
            <w:proofErr w:type="spellStart"/>
            <w:r w:rsidRPr="00B63CCC">
              <w:rPr>
                <w:rFonts w:ascii="Arial" w:hAnsi="Arial" w:cs="Arial"/>
                <w:sz w:val="20"/>
                <w:szCs w:val="20"/>
              </w:rPr>
              <w:t>pranešimo</w:t>
            </w:r>
            <w:proofErr w:type="spellEnd"/>
            <w:r w:rsidRPr="00B63CCC">
              <w:rPr>
                <w:rFonts w:ascii="Arial" w:hAnsi="Arial" w:cs="Arial"/>
                <w:sz w:val="20"/>
                <w:szCs w:val="20"/>
              </w:rPr>
              <w:t xml:space="preserve"> </w:t>
            </w:r>
            <w:proofErr w:type="spellStart"/>
            <w:r w:rsidRPr="00B63CCC">
              <w:rPr>
                <w:rFonts w:ascii="Arial" w:hAnsi="Arial" w:cs="Arial"/>
                <w:sz w:val="20"/>
                <w:szCs w:val="20"/>
              </w:rPr>
              <w:t>gavimo</w:t>
            </w:r>
            <w:proofErr w:type="spellEnd"/>
          </w:p>
        </w:tc>
        <w:tc>
          <w:tcPr>
            <w:tcW w:w="2976" w:type="dxa"/>
          </w:tcPr>
          <w:p w14:paraId="2BD16C2D" w14:textId="77777777" w:rsidR="00667FF5" w:rsidRPr="00B63CCC" w:rsidRDefault="00667FF5" w:rsidP="00667FF5">
            <w:pPr>
              <w:spacing w:before="60" w:after="60"/>
              <w:jc w:val="both"/>
              <w:rPr>
                <w:rFonts w:ascii="Arial" w:eastAsia="Calibri" w:hAnsi="Arial" w:cs="Arial"/>
                <w:bCs/>
                <w:i/>
                <w:color w:val="7F7F7F"/>
                <w:sz w:val="20"/>
                <w:szCs w:val="20"/>
              </w:rPr>
            </w:pPr>
          </w:p>
        </w:tc>
      </w:tr>
      <w:tr w:rsidR="00667FF5" w:rsidRPr="00B63CCC" w14:paraId="154289FD" w14:textId="77777777" w:rsidTr="001F11E2">
        <w:trPr>
          <w:jc w:val="center"/>
        </w:trPr>
        <w:tc>
          <w:tcPr>
            <w:tcW w:w="607" w:type="dxa"/>
          </w:tcPr>
          <w:p w14:paraId="6FEC5E20" w14:textId="5EE782E1" w:rsidR="00667FF5" w:rsidRPr="00FC65BC" w:rsidRDefault="00667FF5" w:rsidP="0073775D">
            <w:pPr>
              <w:pStyle w:val="ListParagraph"/>
              <w:numPr>
                <w:ilvl w:val="0"/>
                <w:numId w:val="12"/>
              </w:numPr>
              <w:spacing w:before="60" w:after="60"/>
              <w:jc w:val="both"/>
              <w:rPr>
                <w:rFonts w:ascii="Arial" w:eastAsia="Calibri" w:hAnsi="Arial" w:cs="Arial"/>
                <w:bCs/>
                <w:sz w:val="20"/>
                <w:szCs w:val="20"/>
              </w:rPr>
            </w:pPr>
          </w:p>
        </w:tc>
        <w:tc>
          <w:tcPr>
            <w:tcW w:w="2932" w:type="dxa"/>
          </w:tcPr>
          <w:p w14:paraId="59E3F606" w14:textId="514D3B6E" w:rsidR="00667FF5" w:rsidRPr="00B63CCC" w:rsidRDefault="00667FF5" w:rsidP="00667FF5">
            <w:pPr>
              <w:spacing w:before="60" w:after="60"/>
              <w:jc w:val="both"/>
              <w:rPr>
                <w:rFonts w:ascii="Arial" w:eastAsia="Calibri" w:hAnsi="Arial" w:cs="Arial"/>
                <w:bCs/>
                <w:sz w:val="20"/>
                <w:szCs w:val="20"/>
              </w:rPr>
            </w:pPr>
            <w:proofErr w:type="spellStart"/>
            <w:r w:rsidRPr="00B63CCC">
              <w:rPr>
                <w:rFonts w:ascii="Arial" w:hAnsi="Arial" w:cs="Arial"/>
                <w:sz w:val="20"/>
                <w:szCs w:val="20"/>
              </w:rPr>
              <w:t>Gedimo</w:t>
            </w:r>
            <w:proofErr w:type="spellEnd"/>
            <w:r w:rsidRPr="00B63CCC">
              <w:rPr>
                <w:rFonts w:ascii="Arial" w:hAnsi="Arial" w:cs="Arial"/>
                <w:sz w:val="20"/>
                <w:szCs w:val="20"/>
              </w:rPr>
              <w:t xml:space="preserve"> </w:t>
            </w:r>
            <w:proofErr w:type="spellStart"/>
            <w:r w:rsidRPr="00B63CCC">
              <w:rPr>
                <w:rFonts w:ascii="Arial" w:hAnsi="Arial" w:cs="Arial"/>
                <w:sz w:val="20"/>
                <w:szCs w:val="20"/>
              </w:rPr>
              <w:t>pašalinimo</w:t>
            </w:r>
            <w:proofErr w:type="spellEnd"/>
            <w:r w:rsidRPr="00B63CCC">
              <w:rPr>
                <w:rFonts w:ascii="Arial" w:hAnsi="Arial" w:cs="Arial"/>
                <w:sz w:val="20"/>
                <w:szCs w:val="20"/>
              </w:rPr>
              <w:t xml:space="preserve"> </w:t>
            </w:r>
            <w:proofErr w:type="spellStart"/>
            <w:r w:rsidRPr="00B63CCC">
              <w:rPr>
                <w:rFonts w:ascii="Arial" w:hAnsi="Arial" w:cs="Arial"/>
                <w:sz w:val="20"/>
                <w:szCs w:val="20"/>
              </w:rPr>
              <w:t>laikas</w:t>
            </w:r>
            <w:proofErr w:type="spellEnd"/>
          </w:p>
        </w:tc>
        <w:tc>
          <w:tcPr>
            <w:tcW w:w="3119" w:type="dxa"/>
          </w:tcPr>
          <w:p w14:paraId="19621C86" w14:textId="1AEDCD7F" w:rsidR="00667FF5" w:rsidRPr="00B63CCC" w:rsidRDefault="00667FF5" w:rsidP="00667FF5">
            <w:pPr>
              <w:spacing w:before="60" w:after="60"/>
              <w:jc w:val="both"/>
              <w:rPr>
                <w:rFonts w:ascii="Arial" w:eastAsia="Calibri" w:hAnsi="Arial" w:cs="Arial"/>
                <w:bCs/>
                <w:sz w:val="20"/>
                <w:szCs w:val="20"/>
              </w:rPr>
            </w:pPr>
            <w:r w:rsidRPr="00B63CCC">
              <w:rPr>
                <w:rFonts w:ascii="Arial" w:hAnsi="Arial" w:cs="Arial"/>
                <w:sz w:val="20"/>
                <w:szCs w:val="20"/>
              </w:rPr>
              <w:t xml:space="preserve">Ne </w:t>
            </w:r>
            <w:proofErr w:type="spellStart"/>
            <w:r w:rsidRPr="00B63CCC">
              <w:rPr>
                <w:rFonts w:ascii="Arial" w:hAnsi="Arial" w:cs="Arial"/>
                <w:sz w:val="20"/>
                <w:szCs w:val="20"/>
              </w:rPr>
              <w:t>ilgiau</w:t>
            </w:r>
            <w:proofErr w:type="spellEnd"/>
            <w:r w:rsidRPr="00B63CCC">
              <w:rPr>
                <w:rFonts w:ascii="Arial" w:hAnsi="Arial" w:cs="Arial"/>
                <w:sz w:val="20"/>
                <w:szCs w:val="20"/>
              </w:rPr>
              <w:t xml:space="preserve"> </w:t>
            </w:r>
            <w:proofErr w:type="spellStart"/>
            <w:r w:rsidRPr="00B63CCC">
              <w:rPr>
                <w:rFonts w:ascii="Arial" w:hAnsi="Arial" w:cs="Arial"/>
                <w:sz w:val="20"/>
                <w:szCs w:val="20"/>
              </w:rPr>
              <w:t>kaip</w:t>
            </w:r>
            <w:proofErr w:type="spellEnd"/>
            <w:r w:rsidRPr="00B63CCC">
              <w:rPr>
                <w:rFonts w:ascii="Arial" w:hAnsi="Arial" w:cs="Arial"/>
                <w:sz w:val="20"/>
                <w:szCs w:val="20"/>
              </w:rPr>
              <w:t xml:space="preserve"> 3 (</w:t>
            </w:r>
            <w:proofErr w:type="spellStart"/>
            <w:r w:rsidRPr="00B63CCC">
              <w:rPr>
                <w:rFonts w:ascii="Arial" w:hAnsi="Arial" w:cs="Arial"/>
                <w:sz w:val="20"/>
                <w:szCs w:val="20"/>
              </w:rPr>
              <w:t>trys</w:t>
            </w:r>
            <w:proofErr w:type="spellEnd"/>
            <w:r w:rsidRPr="00B63CCC">
              <w:rPr>
                <w:rFonts w:ascii="Arial" w:hAnsi="Arial" w:cs="Arial"/>
                <w:sz w:val="20"/>
                <w:szCs w:val="20"/>
              </w:rPr>
              <w:t xml:space="preserve">) </w:t>
            </w:r>
            <w:proofErr w:type="spellStart"/>
            <w:r w:rsidRPr="00B63CCC">
              <w:rPr>
                <w:rFonts w:ascii="Arial" w:hAnsi="Arial" w:cs="Arial"/>
                <w:sz w:val="20"/>
                <w:szCs w:val="20"/>
              </w:rPr>
              <w:t>darbo</w:t>
            </w:r>
            <w:proofErr w:type="spellEnd"/>
            <w:r w:rsidRPr="00B63CCC">
              <w:rPr>
                <w:rFonts w:ascii="Arial" w:hAnsi="Arial" w:cs="Arial"/>
                <w:sz w:val="20"/>
                <w:szCs w:val="20"/>
              </w:rPr>
              <w:t xml:space="preserve"> </w:t>
            </w:r>
            <w:proofErr w:type="spellStart"/>
            <w:r w:rsidRPr="00B63CCC">
              <w:rPr>
                <w:rFonts w:ascii="Arial" w:hAnsi="Arial" w:cs="Arial"/>
                <w:sz w:val="20"/>
                <w:szCs w:val="20"/>
              </w:rPr>
              <w:t>dienos</w:t>
            </w:r>
            <w:proofErr w:type="spellEnd"/>
          </w:p>
        </w:tc>
        <w:tc>
          <w:tcPr>
            <w:tcW w:w="2976" w:type="dxa"/>
          </w:tcPr>
          <w:p w14:paraId="63ECFA13" w14:textId="77777777" w:rsidR="00667FF5" w:rsidRPr="00B63CCC" w:rsidRDefault="00667FF5" w:rsidP="00667FF5">
            <w:pPr>
              <w:spacing w:before="60" w:after="60"/>
              <w:jc w:val="both"/>
              <w:rPr>
                <w:rFonts w:ascii="Arial" w:eastAsia="Calibri" w:hAnsi="Arial" w:cs="Arial"/>
                <w:bCs/>
                <w:i/>
                <w:color w:val="7F7F7F"/>
                <w:sz w:val="20"/>
                <w:szCs w:val="20"/>
              </w:rPr>
            </w:pPr>
          </w:p>
        </w:tc>
      </w:tr>
      <w:tr w:rsidR="00667FF5" w:rsidRPr="00B63CCC" w14:paraId="2886AC6E" w14:textId="77777777" w:rsidTr="001F11E2">
        <w:trPr>
          <w:jc w:val="center"/>
        </w:trPr>
        <w:tc>
          <w:tcPr>
            <w:tcW w:w="607" w:type="dxa"/>
          </w:tcPr>
          <w:p w14:paraId="34B475A5" w14:textId="7294DDEF" w:rsidR="00667FF5" w:rsidRPr="00FC65BC" w:rsidRDefault="00667FF5" w:rsidP="0073775D">
            <w:pPr>
              <w:pStyle w:val="ListParagraph"/>
              <w:numPr>
                <w:ilvl w:val="0"/>
                <w:numId w:val="12"/>
              </w:numPr>
              <w:spacing w:before="60" w:after="60"/>
              <w:jc w:val="both"/>
              <w:rPr>
                <w:rFonts w:ascii="Arial" w:eastAsia="Calibri" w:hAnsi="Arial" w:cs="Arial"/>
                <w:bCs/>
                <w:sz w:val="20"/>
                <w:szCs w:val="20"/>
              </w:rPr>
            </w:pPr>
          </w:p>
        </w:tc>
        <w:tc>
          <w:tcPr>
            <w:tcW w:w="2932" w:type="dxa"/>
          </w:tcPr>
          <w:p w14:paraId="0A120067" w14:textId="2FF12F25" w:rsidR="00667FF5" w:rsidRPr="00B63CCC" w:rsidRDefault="00667FF5" w:rsidP="00667FF5">
            <w:pPr>
              <w:spacing w:before="60" w:after="60"/>
              <w:jc w:val="both"/>
              <w:rPr>
                <w:rFonts w:ascii="Arial" w:eastAsia="Calibri" w:hAnsi="Arial" w:cs="Arial"/>
                <w:bCs/>
                <w:sz w:val="20"/>
                <w:szCs w:val="20"/>
              </w:rPr>
            </w:pPr>
            <w:proofErr w:type="spellStart"/>
            <w:r w:rsidRPr="00B63CCC">
              <w:rPr>
                <w:rFonts w:ascii="Arial" w:hAnsi="Arial" w:cs="Arial"/>
                <w:sz w:val="20"/>
                <w:szCs w:val="20"/>
              </w:rPr>
              <w:t>Esant</w:t>
            </w:r>
            <w:proofErr w:type="spellEnd"/>
            <w:r w:rsidRPr="00B63CCC">
              <w:rPr>
                <w:rFonts w:ascii="Arial" w:hAnsi="Arial" w:cs="Arial"/>
                <w:sz w:val="20"/>
                <w:szCs w:val="20"/>
              </w:rPr>
              <w:t xml:space="preserve"> </w:t>
            </w:r>
            <w:proofErr w:type="spellStart"/>
            <w:r w:rsidRPr="00B63CCC">
              <w:rPr>
                <w:rFonts w:ascii="Arial" w:hAnsi="Arial" w:cs="Arial"/>
                <w:sz w:val="20"/>
                <w:szCs w:val="20"/>
              </w:rPr>
              <w:t>poreikiui</w:t>
            </w:r>
            <w:proofErr w:type="spellEnd"/>
            <w:r w:rsidRPr="00B63CCC">
              <w:rPr>
                <w:rFonts w:ascii="Arial" w:hAnsi="Arial" w:cs="Arial"/>
                <w:sz w:val="20"/>
                <w:szCs w:val="20"/>
              </w:rPr>
              <w:t xml:space="preserve"> </w:t>
            </w:r>
            <w:proofErr w:type="spellStart"/>
            <w:r w:rsidRPr="00B63CCC">
              <w:rPr>
                <w:rFonts w:ascii="Arial" w:hAnsi="Arial" w:cs="Arial"/>
                <w:sz w:val="20"/>
                <w:szCs w:val="20"/>
              </w:rPr>
              <w:t>keisti</w:t>
            </w:r>
            <w:proofErr w:type="spellEnd"/>
            <w:r w:rsidRPr="00B63CCC">
              <w:rPr>
                <w:rFonts w:ascii="Arial" w:hAnsi="Arial" w:cs="Arial"/>
                <w:sz w:val="20"/>
                <w:szCs w:val="20"/>
              </w:rPr>
              <w:t xml:space="preserve"> </w:t>
            </w:r>
            <w:proofErr w:type="spellStart"/>
            <w:r w:rsidRPr="00B63CCC">
              <w:rPr>
                <w:rFonts w:ascii="Arial" w:hAnsi="Arial" w:cs="Arial"/>
                <w:sz w:val="20"/>
                <w:szCs w:val="20"/>
              </w:rPr>
              <w:t>įrangą</w:t>
            </w:r>
            <w:proofErr w:type="spellEnd"/>
            <w:r w:rsidRPr="00B63CCC">
              <w:rPr>
                <w:rFonts w:ascii="Arial" w:hAnsi="Arial" w:cs="Arial"/>
                <w:sz w:val="20"/>
                <w:szCs w:val="20"/>
              </w:rPr>
              <w:t xml:space="preserve"> </w:t>
            </w:r>
            <w:proofErr w:type="spellStart"/>
            <w:r w:rsidRPr="00B63CCC">
              <w:rPr>
                <w:rFonts w:ascii="Arial" w:hAnsi="Arial" w:cs="Arial"/>
                <w:sz w:val="20"/>
                <w:szCs w:val="20"/>
              </w:rPr>
              <w:t>gedimo</w:t>
            </w:r>
            <w:proofErr w:type="spellEnd"/>
            <w:r w:rsidRPr="00B63CCC">
              <w:rPr>
                <w:rFonts w:ascii="Arial" w:hAnsi="Arial" w:cs="Arial"/>
                <w:sz w:val="20"/>
                <w:szCs w:val="20"/>
              </w:rPr>
              <w:t xml:space="preserve"> </w:t>
            </w:r>
            <w:proofErr w:type="spellStart"/>
            <w:r w:rsidRPr="00B63CCC">
              <w:rPr>
                <w:rFonts w:ascii="Arial" w:hAnsi="Arial" w:cs="Arial"/>
                <w:sz w:val="20"/>
                <w:szCs w:val="20"/>
              </w:rPr>
              <w:t>pašalinimo</w:t>
            </w:r>
            <w:proofErr w:type="spellEnd"/>
            <w:r w:rsidRPr="00B63CCC">
              <w:rPr>
                <w:rFonts w:ascii="Arial" w:hAnsi="Arial" w:cs="Arial"/>
                <w:sz w:val="20"/>
                <w:szCs w:val="20"/>
              </w:rPr>
              <w:t xml:space="preserve"> </w:t>
            </w:r>
            <w:proofErr w:type="spellStart"/>
            <w:r w:rsidRPr="00B63CCC">
              <w:rPr>
                <w:rFonts w:ascii="Arial" w:hAnsi="Arial" w:cs="Arial"/>
                <w:sz w:val="20"/>
                <w:szCs w:val="20"/>
              </w:rPr>
              <w:t>laikas</w:t>
            </w:r>
            <w:proofErr w:type="spellEnd"/>
          </w:p>
        </w:tc>
        <w:tc>
          <w:tcPr>
            <w:tcW w:w="3119" w:type="dxa"/>
          </w:tcPr>
          <w:p w14:paraId="6FA63181" w14:textId="52AA6626" w:rsidR="00667FF5" w:rsidRPr="00B63CCC" w:rsidRDefault="00667FF5" w:rsidP="00667FF5">
            <w:pPr>
              <w:spacing w:before="60" w:after="60"/>
              <w:jc w:val="both"/>
              <w:rPr>
                <w:rFonts w:ascii="Arial" w:eastAsia="Calibri" w:hAnsi="Arial" w:cs="Arial"/>
                <w:bCs/>
                <w:sz w:val="20"/>
                <w:szCs w:val="20"/>
              </w:rPr>
            </w:pPr>
            <w:r w:rsidRPr="00B63CCC">
              <w:rPr>
                <w:rFonts w:ascii="Arial" w:hAnsi="Arial" w:cs="Arial"/>
                <w:sz w:val="20"/>
                <w:szCs w:val="20"/>
              </w:rPr>
              <w:t xml:space="preserve">Ne </w:t>
            </w:r>
            <w:proofErr w:type="spellStart"/>
            <w:r w:rsidRPr="00B63CCC">
              <w:rPr>
                <w:rFonts w:ascii="Arial" w:hAnsi="Arial" w:cs="Arial"/>
                <w:sz w:val="20"/>
                <w:szCs w:val="20"/>
              </w:rPr>
              <w:t>ilgiau</w:t>
            </w:r>
            <w:proofErr w:type="spellEnd"/>
            <w:r w:rsidRPr="00B63CCC">
              <w:rPr>
                <w:rFonts w:ascii="Arial" w:hAnsi="Arial" w:cs="Arial"/>
                <w:sz w:val="20"/>
                <w:szCs w:val="20"/>
              </w:rPr>
              <w:t xml:space="preserve"> </w:t>
            </w:r>
            <w:proofErr w:type="spellStart"/>
            <w:r w:rsidRPr="00B63CCC">
              <w:rPr>
                <w:rFonts w:ascii="Arial" w:hAnsi="Arial" w:cs="Arial"/>
                <w:sz w:val="20"/>
                <w:szCs w:val="20"/>
              </w:rPr>
              <w:t>kaip</w:t>
            </w:r>
            <w:proofErr w:type="spellEnd"/>
            <w:r w:rsidRPr="00B63CCC">
              <w:rPr>
                <w:rFonts w:ascii="Arial" w:hAnsi="Arial" w:cs="Arial"/>
                <w:sz w:val="20"/>
                <w:szCs w:val="20"/>
              </w:rPr>
              <w:t xml:space="preserve"> 5 (</w:t>
            </w:r>
            <w:proofErr w:type="spellStart"/>
            <w:r w:rsidRPr="00B63CCC">
              <w:rPr>
                <w:rFonts w:ascii="Arial" w:hAnsi="Arial" w:cs="Arial"/>
                <w:sz w:val="20"/>
                <w:szCs w:val="20"/>
              </w:rPr>
              <w:t>penkios</w:t>
            </w:r>
            <w:proofErr w:type="spellEnd"/>
            <w:r w:rsidRPr="00B63CCC">
              <w:rPr>
                <w:rFonts w:ascii="Arial" w:hAnsi="Arial" w:cs="Arial"/>
                <w:sz w:val="20"/>
                <w:szCs w:val="20"/>
              </w:rPr>
              <w:t xml:space="preserve">) </w:t>
            </w:r>
            <w:proofErr w:type="spellStart"/>
            <w:r w:rsidRPr="00B63CCC">
              <w:rPr>
                <w:rFonts w:ascii="Arial" w:hAnsi="Arial" w:cs="Arial"/>
                <w:sz w:val="20"/>
                <w:szCs w:val="20"/>
              </w:rPr>
              <w:t>darbo</w:t>
            </w:r>
            <w:proofErr w:type="spellEnd"/>
            <w:r w:rsidRPr="00B63CCC">
              <w:rPr>
                <w:rFonts w:ascii="Arial" w:hAnsi="Arial" w:cs="Arial"/>
                <w:sz w:val="20"/>
                <w:szCs w:val="20"/>
              </w:rPr>
              <w:t xml:space="preserve"> </w:t>
            </w:r>
            <w:proofErr w:type="spellStart"/>
            <w:r w:rsidRPr="00B63CCC">
              <w:rPr>
                <w:rFonts w:ascii="Arial" w:hAnsi="Arial" w:cs="Arial"/>
                <w:sz w:val="20"/>
                <w:szCs w:val="20"/>
              </w:rPr>
              <w:t>dienos</w:t>
            </w:r>
            <w:proofErr w:type="spellEnd"/>
          </w:p>
        </w:tc>
        <w:tc>
          <w:tcPr>
            <w:tcW w:w="2976" w:type="dxa"/>
          </w:tcPr>
          <w:p w14:paraId="55C603A5" w14:textId="77777777" w:rsidR="00667FF5" w:rsidRPr="00B63CCC" w:rsidRDefault="00667FF5" w:rsidP="00667FF5">
            <w:pPr>
              <w:spacing w:before="60" w:after="60"/>
              <w:jc w:val="both"/>
              <w:rPr>
                <w:rFonts w:ascii="Arial" w:eastAsia="Calibri" w:hAnsi="Arial" w:cs="Arial"/>
                <w:bCs/>
                <w:i/>
                <w:color w:val="7F7F7F"/>
                <w:sz w:val="20"/>
                <w:szCs w:val="20"/>
              </w:rPr>
            </w:pPr>
          </w:p>
        </w:tc>
      </w:tr>
      <w:tr w:rsidR="00667FF5" w:rsidRPr="00B63CCC" w14:paraId="5C2CB01A" w14:textId="77777777" w:rsidTr="001F11E2">
        <w:trPr>
          <w:jc w:val="center"/>
        </w:trPr>
        <w:tc>
          <w:tcPr>
            <w:tcW w:w="607" w:type="dxa"/>
          </w:tcPr>
          <w:p w14:paraId="5191C97B" w14:textId="5412FEC0" w:rsidR="00667FF5" w:rsidRPr="00FC65BC" w:rsidRDefault="00667FF5" w:rsidP="0073775D">
            <w:pPr>
              <w:pStyle w:val="ListParagraph"/>
              <w:numPr>
                <w:ilvl w:val="0"/>
                <w:numId w:val="12"/>
              </w:numPr>
              <w:spacing w:before="60" w:after="60"/>
              <w:jc w:val="both"/>
              <w:rPr>
                <w:rFonts w:ascii="Arial" w:eastAsia="Calibri" w:hAnsi="Arial" w:cs="Arial"/>
                <w:bCs/>
                <w:sz w:val="20"/>
                <w:szCs w:val="20"/>
              </w:rPr>
            </w:pPr>
          </w:p>
        </w:tc>
        <w:tc>
          <w:tcPr>
            <w:tcW w:w="2932" w:type="dxa"/>
          </w:tcPr>
          <w:p w14:paraId="60EB657F" w14:textId="6E1D931F" w:rsidR="00667FF5" w:rsidRPr="00B63CCC" w:rsidRDefault="00667FF5" w:rsidP="00667FF5">
            <w:pPr>
              <w:spacing w:before="60" w:after="60"/>
              <w:jc w:val="both"/>
              <w:rPr>
                <w:rFonts w:ascii="Arial" w:eastAsia="Calibri" w:hAnsi="Arial" w:cs="Arial"/>
                <w:bCs/>
                <w:sz w:val="20"/>
                <w:szCs w:val="20"/>
              </w:rPr>
            </w:pPr>
            <w:proofErr w:type="spellStart"/>
            <w:r w:rsidRPr="00B63CCC">
              <w:rPr>
                <w:rFonts w:ascii="Arial" w:hAnsi="Arial" w:cs="Arial"/>
                <w:sz w:val="20"/>
                <w:szCs w:val="20"/>
              </w:rPr>
              <w:t>Įrangos</w:t>
            </w:r>
            <w:proofErr w:type="spellEnd"/>
            <w:r w:rsidRPr="00B63CCC">
              <w:rPr>
                <w:rFonts w:ascii="Arial" w:hAnsi="Arial" w:cs="Arial"/>
                <w:sz w:val="20"/>
                <w:szCs w:val="20"/>
              </w:rPr>
              <w:t xml:space="preserve"> </w:t>
            </w:r>
            <w:proofErr w:type="spellStart"/>
            <w:r w:rsidRPr="00B63CCC">
              <w:rPr>
                <w:rFonts w:ascii="Arial" w:hAnsi="Arial" w:cs="Arial"/>
                <w:sz w:val="20"/>
                <w:szCs w:val="20"/>
              </w:rPr>
              <w:t>atnaujinimai</w:t>
            </w:r>
            <w:proofErr w:type="spellEnd"/>
          </w:p>
        </w:tc>
        <w:tc>
          <w:tcPr>
            <w:tcW w:w="3119" w:type="dxa"/>
          </w:tcPr>
          <w:p w14:paraId="41A1B5F8" w14:textId="7FA20BDC" w:rsidR="00667FF5" w:rsidRPr="00B63CCC" w:rsidRDefault="00667FF5" w:rsidP="00667FF5">
            <w:pPr>
              <w:spacing w:before="60" w:after="60"/>
              <w:jc w:val="both"/>
              <w:rPr>
                <w:rFonts w:ascii="Arial" w:eastAsia="Calibri" w:hAnsi="Arial" w:cs="Arial"/>
                <w:bCs/>
                <w:sz w:val="20"/>
                <w:szCs w:val="20"/>
              </w:rPr>
            </w:pPr>
            <w:r w:rsidRPr="00B63CCC">
              <w:rPr>
                <w:rFonts w:ascii="Arial" w:hAnsi="Arial" w:cs="Arial"/>
                <w:sz w:val="20"/>
                <w:szCs w:val="20"/>
              </w:rPr>
              <w:t xml:space="preserve">Visi </w:t>
            </w:r>
            <w:proofErr w:type="spellStart"/>
            <w:r w:rsidRPr="00B63CCC">
              <w:rPr>
                <w:rFonts w:ascii="Arial" w:hAnsi="Arial" w:cs="Arial"/>
                <w:sz w:val="20"/>
                <w:szCs w:val="20"/>
              </w:rPr>
              <w:t>įrangos</w:t>
            </w:r>
            <w:proofErr w:type="spellEnd"/>
            <w:r w:rsidRPr="00B63CCC">
              <w:rPr>
                <w:rFonts w:ascii="Arial" w:hAnsi="Arial" w:cs="Arial"/>
                <w:sz w:val="20"/>
                <w:szCs w:val="20"/>
              </w:rPr>
              <w:t xml:space="preserve"> </w:t>
            </w:r>
            <w:proofErr w:type="spellStart"/>
            <w:r w:rsidRPr="00B63CCC">
              <w:rPr>
                <w:rFonts w:ascii="Arial" w:hAnsi="Arial" w:cs="Arial"/>
                <w:sz w:val="20"/>
                <w:szCs w:val="20"/>
              </w:rPr>
              <w:t>ir</w:t>
            </w:r>
            <w:proofErr w:type="spellEnd"/>
            <w:r w:rsidRPr="00B63CCC">
              <w:rPr>
                <w:rFonts w:ascii="Arial" w:hAnsi="Arial" w:cs="Arial"/>
                <w:sz w:val="20"/>
                <w:szCs w:val="20"/>
              </w:rPr>
              <w:t xml:space="preserve"> </w:t>
            </w:r>
            <w:proofErr w:type="spellStart"/>
            <w:r w:rsidRPr="00B63CCC">
              <w:rPr>
                <w:rFonts w:ascii="Arial" w:hAnsi="Arial" w:cs="Arial"/>
                <w:sz w:val="20"/>
                <w:szCs w:val="20"/>
              </w:rPr>
              <w:t>sistemos</w:t>
            </w:r>
            <w:proofErr w:type="spellEnd"/>
            <w:r w:rsidRPr="00B63CCC">
              <w:rPr>
                <w:rFonts w:ascii="Arial" w:hAnsi="Arial" w:cs="Arial"/>
                <w:sz w:val="20"/>
                <w:szCs w:val="20"/>
              </w:rPr>
              <w:t xml:space="preserve"> </w:t>
            </w:r>
            <w:proofErr w:type="spellStart"/>
            <w:r w:rsidRPr="00B63CCC">
              <w:rPr>
                <w:rFonts w:ascii="Arial" w:hAnsi="Arial" w:cs="Arial"/>
                <w:sz w:val="20"/>
                <w:szCs w:val="20"/>
              </w:rPr>
              <w:t>programinės</w:t>
            </w:r>
            <w:proofErr w:type="spellEnd"/>
            <w:r w:rsidRPr="00B63CCC">
              <w:rPr>
                <w:rFonts w:ascii="Arial" w:hAnsi="Arial" w:cs="Arial"/>
                <w:sz w:val="20"/>
                <w:szCs w:val="20"/>
              </w:rPr>
              <w:t xml:space="preserve"> </w:t>
            </w:r>
            <w:proofErr w:type="spellStart"/>
            <w:r w:rsidRPr="00B63CCC">
              <w:rPr>
                <w:rFonts w:ascii="Arial" w:hAnsi="Arial" w:cs="Arial"/>
                <w:sz w:val="20"/>
                <w:szCs w:val="20"/>
              </w:rPr>
              <w:t>įrangos</w:t>
            </w:r>
            <w:proofErr w:type="spellEnd"/>
            <w:r w:rsidRPr="00B63CCC">
              <w:rPr>
                <w:rFonts w:ascii="Arial" w:hAnsi="Arial" w:cs="Arial"/>
                <w:sz w:val="20"/>
                <w:szCs w:val="20"/>
              </w:rPr>
              <w:t xml:space="preserve"> </w:t>
            </w:r>
            <w:proofErr w:type="spellStart"/>
            <w:r w:rsidRPr="00B63CCC">
              <w:rPr>
                <w:rFonts w:ascii="Arial" w:hAnsi="Arial" w:cs="Arial"/>
                <w:sz w:val="20"/>
                <w:szCs w:val="20"/>
              </w:rPr>
              <w:t>atnaujinimai</w:t>
            </w:r>
            <w:proofErr w:type="spellEnd"/>
            <w:r w:rsidRPr="00B63CCC">
              <w:rPr>
                <w:rFonts w:ascii="Arial" w:hAnsi="Arial" w:cs="Arial"/>
                <w:sz w:val="20"/>
                <w:szCs w:val="20"/>
              </w:rPr>
              <w:t xml:space="preserve"> </w:t>
            </w:r>
            <w:proofErr w:type="spellStart"/>
            <w:r w:rsidRPr="00B63CCC">
              <w:rPr>
                <w:rFonts w:ascii="Arial" w:hAnsi="Arial" w:cs="Arial"/>
                <w:sz w:val="20"/>
                <w:szCs w:val="20"/>
              </w:rPr>
              <w:t>įtraukti</w:t>
            </w:r>
            <w:proofErr w:type="spellEnd"/>
            <w:r w:rsidRPr="00B63CCC">
              <w:rPr>
                <w:rFonts w:ascii="Arial" w:hAnsi="Arial" w:cs="Arial"/>
                <w:sz w:val="20"/>
                <w:szCs w:val="20"/>
              </w:rPr>
              <w:t xml:space="preserve"> į </w:t>
            </w:r>
            <w:proofErr w:type="spellStart"/>
            <w:r w:rsidRPr="00B63CCC">
              <w:rPr>
                <w:rFonts w:ascii="Arial" w:hAnsi="Arial" w:cs="Arial"/>
                <w:sz w:val="20"/>
                <w:szCs w:val="20"/>
              </w:rPr>
              <w:t>paslaugos</w:t>
            </w:r>
            <w:proofErr w:type="spellEnd"/>
            <w:r w:rsidRPr="00B63CCC">
              <w:rPr>
                <w:rFonts w:ascii="Arial" w:hAnsi="Arial" w:cs="Arial"/>
                <w:sz w:val="20"/>
                <w:szCs w:val="20"/>
              </w:rPr>
              <w:t xml:space="preserve"> </w:t>
            </w:r>
            <w:proofErr w:type="spellStart"/>
            <w:r w:rsidRPr="00B63CCC">
              <w:rPr>
                <w:rFonts w:ascii="Arial" w:hAnsi="Arial" w:cs="Arial"/>
                <w:sz w:val="20"/>
                <w:szCs w:val="20"/>
              </w:rPr>
              <w:t>kainą</w:t>
            </w:r>
            <w:proofErr w:type="spellEnd"/>
          </w:p>
        </w:tc>
        <w:tc>
          <w:tcPr>
            <w:tcW w:w="2976" w:type="dxa"/>
          </w:tcPr>
          <w:p w14:paraId="73CEB618" w14:textId="77777777" w:rsidR="00667FF5" w:rsidRPr="00B63CCC" w:rsidRDefault="00667FF5" w:rsidP="00667FF5">
            <w:pPr>
              <w:spacing w:before="60" w:after="60"/>
              <w:jc w:val="both"/>
              <w:rPr>
                <w:rFonts w:ascii="Arial" w:eastAsia="Calibri" w:hAnsi="Arial" w:cs="Arial"/>
                <w:bCs/>
                <w:i/>
                <w:color w:val="7F7F7F"/>
                <w:sz w:val="20"/>
                <w:szCs w:val="20"/>
              </w:rPr>
            </w:pPr>
          </w:p>
        </w:tc>
      </w:tr>
      <w:bookmarkEnd w:id="0"/>
      <w:bookmarkEnd w:id="4"/>
    </w:tbl>
    <w:p w14:paraId="4033F624" w14:textId="6FA492EF" w:rsidR="00DB6C13" w:rsidRPr="00933068" w:rsidRDefault="00DB6C13" w:rsidP="00933068">
      <w:pPr>
        <w:pBdr>
          <w:top w:val="single" w:sz="4" w:space="1" w:color="auto"/>
          <w:left w:val="single" w:sz="4" w:space="4" w:color="auto"/>
          <w:bottom w:val="single" w:sz="4" w:space="1" w:color="auto"/>
          <w:right w:val="single" w:sz="4" w:space="4" w:color="auto"/>
        </w:pBdr>
        <w:spacing w:after="200" w:line="276" w:lineRule="auto"/>
        <w:rPr>
          <w:rFonts w:ascii="Arial" w:eastAsia="Calibri" w:hAnsi="Arial" w:cs="Arial"/>
          <w:bCs/>
          <w:sz w:val="20"/>
          <w:szCs w:val="20"/>
        </w:rPr>
        <w:sectPr w:rsidR="00DB6C13" w:rsidRPr="00933068" w:rsidSect="001F11E2">
          <w:headerReference w:type="even" r:id="rId11"/>
          <w:headerReference w:type="default" r:id="rId12"/>
          <w:footerReference w:type="even" r:id="rId13"/>
          <w:footerReference w:type="default" r:id="rId14"/>
          <w:headerReference w:type="first" r:id="rId15"/>
          <w:footerReference w:type="first" r:id="rId16"/>
          <w:pgSz w:w="11906" w:h="16838"/>
          <w:pgMar w:top="1134" w:right="1701" w:bottom="1701" w:left="567" w:header="567" w:footer="567" w:gutter="0"/>
          <w:cols w:space="1296"/>
          <w:docGrid w:linePitch="360"/>
        </w:sectPr>
      </w:pPr>
    </w:p>
    <w:p w14:paraId="73ED4092" w14:textId="77777777" w:rsidR="00E62135" w:rsidRPr="004058BE" w:rsidRDefault="00E62135" w:rsidP="00933068">
      <w:pPr>
        <w:tabs>
          <w:tab w:val="left" w:pos="360"/>
        </w:tabs>
        <w:spacing w:before="120" w:after="120"/>
        <w:ind w:right="278"/>
        <w:rPr>
          <w:rFonts w:ascii="Arial" w:hAnsi="Arial" w:cs="Arial"/>
          <w:b/>
          <w:sz w:val="20"/>
          <w:szCs w:val="20"/>
        </w:rPr>
      </w:pPr>
    </w:p>
    <w:sectPr w:rsidR="00E62135" w:rsidRPr="004058BE">
      <w:headerReference w:type="even" r:id="rId17"/>
      <w:headerReference w:type="default" r:id="rId18"/>
      <w:footerReference w:type="even" r:id="rId19"/>
      <w:footerReference w:type="default" r:id="rId20"/>
      <w:headerReference w:type="first" r:id="rId21"/>
      <w:footerReference w:type="first" r:id="rId22"/>
      <w:footnotePr>
        <w:numFmt w:val="chicago"/>
      </w:footnotePr>
      <w:endnotePr>
        <w:numFmt w:val="chicago"/>
      </w:endnotePr>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97BB2" w14:textId="77777777" w:rsidR="00862A88" w:rsidRDefault="00862A88" w:rsidP="00CB7DF3">
      <w:pPr>
        <w:spacing w:after="0" w:line="240" w:lineRule="auto"/>
      </w:pPr>
      <w:r>
        <w:separator/>
      </w:r>
    </w:p>
  </w:endnote>
  <w:endnote w:type="continuationSeparator" w:id="0">
    <w:p w14:paraId="2B114B7D" w14:textId="77777777" w:rsidR="00862A88" w:rsidRDefault="00862A88" w:rsidP="00CB7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nter">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1549A" w14:textId="77777777" w:rsidR="00164CDF" w:rsidRDefault="00164C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5D557" w14:textId="77777777" w:rsidR="00164CDF" w:rsidRDefault="00164C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43BCA" w14:textId="77777777" w:rsidR="00164CDF" w:rsidRDefault="00164C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79A97" w14:textId="77777777" w:rsidR="00252E5F" w:rsidRDefault="00252E5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B00BE" w14:textId="77777777" w:rsidR="00252E5F" w:rsidRDefault="00252E5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5AEBB" w14:textId="77777777" w:rsidR="00252E5F" w:rsidRDefault="00252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8318F" w14:textId="77777777" w:rsidR="00862A88" w:rsidRDefault="00862A88" w:rsidP="00CB7DF3">
      <w:pPr>
        <w:spacing w:after="0" w:line="240" w:lineRule="auto"/>
      </w:pPr>
      <w:r>
        <w:separator/>
      </w:r>
    </w:p>
  </w:footnote>
  <w:footnote w:type="continuationSeparator" w:id="0">
    <w:p w14:paraId="4D3D8173" w14:textId="77777777" w:rsidR="00862A88" w:rsidRDefault="00862A88" w:rsidP="00CB7D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CF088" w14:textId="3753671B" w:rsidR="00164CDF" w:rsidRDefault="004847DD">
    <w:pPr>
      <w:pStyle w:val="Header"/>
    </w:pPr>
    <w:r>
      <w:rPr>
        <w:noProof/>
      </w:rPr>
      <mc:AlternateContent>
        <mc:Choice Requires="wps">
          <w:drawing>
            <wp:anchor distT="0" distB="0" distL="0" distR="0" simplePos="0" relativeHeight="251663360" behindDoc="0" locked="0" layoutInCell="1" allowOverlap="1" wp14:anchorId="15A739B9" wp14:editId="372CED39">
              <wp:simplePos x="635" y="635"/>
              <wp:positionH relativeFrom="page">
                <wp:align>right</wp:align>
              </wp:positionH>
              <wp:positionV relativeFrom="page">
                <wp:align>top</wp:align>
              </wp:positionV>
              <wp:extent cx="2221230" cy="357505"/>
              <wp:effectExtent l="0" t="0" r="0" b="4445"/>
              <wp:wrapNone/>
              <wp:docPr id="591178553"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490DA0CC" w14:textId="2ADE8176"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5A739B9"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textbox style="mso-fit-shape-to-text:t" inset="0,15pt,20pt,0">
                <w:txbxContent>
                  <w:p w14:paraId="490DA0CC" w14:textId="2ADE8176"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ED9A" w14:textId="6F0F74C1" w:rsidR="00164CDF" w:rsidRDefault="004847DD">
    <w:pPr>
      <w:pStyle w:val="Header"/>
    </w:pPr>
    <w:r>
      <w:rPr>
        <w:noProof/>
      </w:rPr>
      <mc:AlternateContent>
        <mc:Choice Requires="wps">
          <w:drawing>
            <wp:anchor distT="0" distB="0" distL="0" distR="0" simplePos="0" relativeHeight="251664384" behindDoc="0" locked="0" layoutInCell="1" allowOverlap="1" wp14:anchorId="3EFEF724" wp14:editId="174CD979">
              <wp:simplePos x="1080770" y="635"/>
              <wp:positionH relativeFrom="page">
                <wp:align>right</wp:align>
              </wp:positionH>
              <wp:positionV relativeFrom="page">
                <wp:align>top</wp:align>
              </wp:positionV>
              <wp:extent cx="2221230" cy="357505"/>
              <wp:effectExtent l="0" t="0" r="0" b="4445"/>
              <wp:wrapNone/>
              <wp:docPr id="1333102848"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2EC7FAF2" w14:textId="48F2DC0C"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EFEF724"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8.15pt;z-index:25166438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filled="f" stroked="f">
              <v:textbox style="mso-fit-shape-to-text:t" inset="0,15pt,20pt,0">
                <w:txbxContent>
                  <w:p w14:paraId="2EC7FAF2" w14:textId="48F2DC0C"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E43A3" w14:textId="2DE201E8" w:rsidR="0020448D" w:rsidRDefault="004847DD">
    <w:pPr>
      <w:pStyle w:val="Header"/>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62336" behindDoc="0" locked="0" layoutInCell="1" allowOverlap="1" wp14:anchorId="526FE9F6" wp14:editId="2A691926">
              <wp:simplePos x="1076325" y="0"/>
              <wp:positionH relativeFrom="page">
                <wp:align>right</wp:align>
              </wp:positionH>
              <wp:positionV relativeFrom="page">
                <wp:align>top</wp:align>
              </wp:positionV>
              <wp:extent cx="2221230" cy="357505"/>
              <wp:effectExtent l="0" t="0" r="0" b="4445"/>
              <wp:wrapNone/>
              <wp:docPr id="89527611"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69D69CC5" w14:textId="69492481"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26FE9F6"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8.1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PHbg&#10;lRICAAAiBAAADgAAAAAAAAAAAAAAAAAuAgAAZHJzL2Uyb0RvYy54bWxQSwECLQAUAAYACAAAACEA&#10;Is+BLt0AAAAEAQAADwAAAAAAAAAAAAAAAABsBAAAZHJzL2Rvd25yZXYueG1sUEsFBgAAAAAEAAQA&#10;8wAAAHYFAAAAAA==&#10;" filled="f" stroked="f">
              <v:textbox style="mso-fit-shape-to-text:t" inset="0,15pt,20pt,0">
                <w:txbxContent>
                  <w:p w14:paraId="69D69CC5" w14:textId="69492481"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v:textbox>
              <w10:wrap anchorx="page" anchory="page"/>
            </v:shape>
          </w:pict>
        </mc:Fallback>
      </mc:AlternateContent>
    </w:r>
  </w:p>
  <w:p w14:paraId="3AF24744" w14:textId="77777777" w:rsidR="0020448D" w:rsidRDefault="0020448D" w:rsidP="0020448D">
    <w:pPr>
      <w:pStyle w:val="Header"/>
      <w:jc w:val="right"/>
      <w:rPr>
        <w:rFonts w:ascii="Arial" w:hAnsi="Arial" w:cs="Arial"/>
        <w:sz w:val="20"/>
        <w:szCs w:val="20"/>
      </w:rPr>
    </w:pPr>
  </w:p>
  <w:p w14:paraId="07E05683" w14:textId="6F60A579" w:rsidR="00BB3A4B" w:rsidRDefault="00BB3A4B">
    <w:pPr>
      <w:pStyle w:val="Header"/>
    </w:pPr>
    <w:r>
      <w:rPr>
        <w:noProof/>
      </w:rPr>
      <w:drawing>
        <wp:anchor distT="0" distB="0" distL="114300" distR="114300" simplePos="0" relativeHeight="251661312" behindDoc="0" locked="0" layoutInCell="1" allowOverlap="1" wp14:anchorId="2303717D" wp14:editId="4165DE79">
          <wp:simplePos x="0" y="0"/>
          <wp:positionH relativeFrom="page">
            <wp:posOffset>3830955</wp:posOffset>
          </wp:positionH>
          <wp:positionV relativeFrom="paragraph">
            <wp:posOffset>174625</wp:posOffset>
          </wp:positionV>
          <wp:extent cx="612140" cy="914400"/>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7F0E1" w14:textId="062B4D96" w:rsidR="00252E5F" w:rsidRDefault="004847DD">
    <w:pPr>
      <w:pStyle w:val="Header"/>
    </w:pPr>
    <w:r>
      <w:rPr>
        <w:noProof/>
      </w:rPr>
      <mc:AlternateContent>
        <mc:Choice Requires="wps">
          <w:drawing>
            <wp:anchor distT="0" distB="0" distL="0" distR="0" simplePos="0" relativeHeight="251666432" behindDoc="0" locked="0" layoutInCell="1" allowOverlap="1" wp14:anchorId="464C3820" wp14:editId="0D2AA6D0">
              <wp:simplePos x="635" y="635"/>
              <wp:positionH relativeFrom="page">
                <wp:align>right</wp:align>
              </wp:positionH>
              <wp:positionV relativeFrom="page">
                <wp:align>top</wp:align>
              </wp:positionV>
              <wp:extent cx="2221230" cy="357505"/>
              <wp:effectExtent l="0" t="0" r="0" b="4445"/>
              <wp:wrapNone/>
              <wp:docPr id="753619317" name="Text Box 5"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65C77D06" w14:textId="31144E69"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4C3820" id="_x0000_t202" coordsize="21600,21600" o:spt="202" path="m,l,21600r21600,l21600,xe">
              <v:stroke joinstyle="miter"/>
              <v:path gradientshapeok="t" o:connecttype="rect"/>
            </v:shapetype>
            <v:shape id="Text Box 5" o:spid="_x0000_s1029" type="#_x0000_t202" alt="VIDINIO NAUDOJIMO INFORMACIJA" style="position:absolute;margin-left:123.7pt;margin-top:0;width:174.9pt;height:28.1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zPlh&#10;HRICAAAiBAAADgAAAAAAAAAAAAAAAAAuAgAAZHJzL2Uyb0RvYy54bWxQSwECLQAUAAYACAAAACEA&#10;Is+BLt0AAAAEAQAADwAAAAAAAAAAAAAAAABsBAAAZHJzL2Rvd25yZXYueG1sUEsFBgAAAAAEAAQA&#10;8wAAAHYFAAAAAA==&#10;" filled="f" stroked="f">
              <v:textbox style="mso-fit-shape-to-text:t" inset="0,15pt,20pt,0">
                <w:txbxContent>
                  <w:p w14:paraId="65C77D06" w14:textId="31144E69"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3B7E9" w14:textId="2925B5B0" w:rsidR="00252E5F" w:rsidRDefault="004847DD">
    <w:pPr>
      <w:pStyle w:val="Header"/>
    </w:pPr>
    <w:r>
      <w:rPr>
        <w:noProof/>
      </w:rPr>
      <mc:AlternateContent>
        <mc:Choice Requires="wps">
          <w:drawing>
            <wp:anchor distT="0" distB="0" distL="0" distR="0" simplePos="0" relativeHeight="251667456" behindDoc="0" locked="0" layoutInCell="1" allowOverlap="1" wp14:anchorId="26B7E559" wp14:editId="07FE48A1">
              <wp:simplePos x="635" y="635"/>
              <wp:positionH relativeFrom="page">
                <wp:align>right</wp:align>
              </wp:positionH>
              <wp:positionV relativeFrom="page">
                <wp:align>top</wp:align>
              </wp:positionV>
              <wp:extent cx="2221230" cy="357505"/>
              <wp:effectExtent l="0" t="0" r="0" b="4445"/>
              <wp:wrapNone/>
              <wp:docPr id="9895148" name="Text Box 6"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2A73FF92" w14:textId="3F206080"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6B7E559" id="_x0000_t202" coordsize="21600,21600" o:spt="202" path="m,l,21600r21600,l21600,xe">
              <v:stroke joinstyle="miter"/>
              <v:path gradientshapeok="t" o:connecttype="rect"/>
            </v:shapetype>
            <v:shape id="Text Box 6" o:spid="_x0000_s1030" type="#_x0000_t202" alt="VIDINIO NAUDOJIMO INFORMACIJA" style="position:absolute;margin-left:123.7pt;margin-top:0;width:174.9pt;height:28.15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" filled="f" stroked="f">
              <v:textbox style="mso-fit-shape-to-text:t" inset="0,15pt,20pt,0">
                <w:txbxContent>
                  <w:p w14:paraId="2A73FF92" w14:textId="3F206080"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15EDA" w14:textId="7AC74FF9" w:rsidR="00252E5F" w:rsidRDefault="004847DD">
    <w:pPr>
      <w:pStyle w:val="Header"/>
    </w:pPr>
    <w:r>
      <w:rPr>
        <w:noProof/>
      </w:rPr>
      <mc:AlternateContent>
        <mc:Choice Requires="wps">
          <w:drawing>
            <wp:anchor distT="0" distB="0" distL="0" distR="0" simplePos="0" relativeHeight="251665408" behindDoc="0" locked="0" layoutInCell="1" allowOverlap="1" wp14:anchorId="4B53ECE1" wp14:editId="2D5E22E8">
              <wp:simplePos x="635" y="635"/>
              <wp:positionH relativeFrom="page">
                <wp:align>right</wp:align>
              </wp:positionH>
              <wp:positionV relativeFrom="page">
                <wp:align>top</wp:align>
              </wp:positionV>
              <wp:extent cx="2221230" cy="357505"/>
              <wp:effectExtent l="0" t="0" r="0" b="4445"/>
              <wp:wrapNone/>
              <wp:docPr id="279291650" name="Text Box 4"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659F824C" w14:textId="33569A71"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B53ECE1" id="_x0000_t202" coordsize="21600,21600" o:spt="202" path="m,l,21600r21600,l21600,xe">
              <v:stroke joinstyle="miter"/>
              <v:path gradientshapeok="t" o:connecttype="rect"/>
            </v:shapetype>
            <v:shape id="Text Box 4" o:spid="_x0000_s1031" type="#_x0000_t202" alt="VIDINIO NAUDOJIMO INFORMACIJA" style="position:absolute;margin-left:123.7pt;margin-top:0;width:174.9pt;height:28.1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u1YaY&#10;EQIAACIEAAAOAAAAAAAAAAAAAAAAAC4CAABkcnMvZTJvRG9jLnhtbFBLAQItABQABgAIAAAAIQAi&#10;z4Eu3QAAAAQBAAAPAAAAAAAAAAAAAAAAAGsEAABkcnMvZG93bnJldi54bWxQSwUGAAAAAAQABADz&#10;AAAAdQUAAAAA&#10;" filled="f" stroked="f">
              <v:textbox style="mso-fit-shape-to-text:t" inset="0,15pt,20pt,0">
                <w:txbxContent>
                  <w:p w14:paraId="659F824C" w14:textId="33569A71" w:rsidR="004847DD" w:rsidRPr="004847DD" w:rsidRDefault="004847DD" w:rsidP="004847DD">
                    <w:pPr>
                      <w:spacing w:after="0"/>
                      <w:rPr>
                        <w:rFonts w:ascii="Aptos" w:eastAsia="Aptos" w:hAnsi="Aptos" w:cs="Aptos"/>
                        <w:noProof/>
                        <w:color w:val="000000"/>
                        <w:sz w:val="20"/>
                        <w:szCs w:val="20"/>
                      </w:rPr>
                    </w:pPr>
                    <w:r w:rsidRPr="004847DD">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5733948"/>
    <w:multiLevelType w:val="multilevel"/>
    <w:tmpl w:val="3EE673BE"/>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FB149E"/>
    <w:multiLevelType w:val="multilevel"/>
    <w:tmpl w:val="5B56888E"/>
    <w:lvl w:ilvl="0">
      <w:start w:val="1"/>
      <w:numFmt w:val="decimal"/>
      <w:lvlText w:val="4.%1"/>
      <w:lvlJc w:val="left"/>
      <w:pPr>
        <w:ind w:left="360" w:hanging="360"/>
      </w:pPr>
      <w:rPr>
        <w:rFonts w:hint="default"/>
        <w:b w:val="0"/>
        <w:sz w:val="20"/>
        <w:szCs w:val="20"/>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7" w15:restartNumberingAfterBreak="0">
    <w:nsid w:val="1F302569"/>
    <w:multiLevelType w:val="hybridMultilevel"/>
    <w:tmpl w:val="D368B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654B15"/>
    <w:multiLevelType w:val="hybridMultilevel"/>
    <w:tmpl w:val="4022E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1456EC"/>
    <w:multiLevelType w:val="multilevel"/>
    <w:tmpl w:val="ACEA0F0A"/>
    <w:lvl w:ilvl="0">
      <w:start w:val="1"/>
      <w:numFmt w:val="decimal"/>
      <w:lvlText w:val="3.%1"/>
      <w:lvlJc w:val="left"/>
      <w:pPr>
        <w:ind w:left="360" w:hanging="360"/>
      </w:pPr>
      <w:rPr>
        <w:rFonts w:hint="default"/>
        <w:b w:val="0"/>
        <w:sz w:val="20"/>
        <w:szCs w:val="20"/>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0" w15:restartNumberingAfterBreak="0">
    <w:nsid w:val="4CE11BD8"/>
    <w:multiLevelType w:val="hybridMultilevel"/>
    <w:tmpl w:val="0F14B5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4340EFB"/>
    <w:multiLevelType w:val="hybridMultilevel"/>
    <w:tmpl w:val="D9FE9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9917FC"/>
    <w:multiLevelType w:val="multilevel"/>
    <w:tmpl w:val="D040A192"/>
    <w:lvl w:ilvl="0">
      <w:start w:val="1"/>
      <w:numFmt w:val="decimal"/>
      <w:lvlText w:val="2.%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DD628D4"/>
    <w:multiLevelType w:val="hybridMultilevel"/>
    <w:tmpl w:val="1C486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0A5C0D"/>
    <w:multiLevelType w:val="hybridMultilevel"/>
    <w:tmpl w:val="6F625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942AF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7" w15:restartNumberingAfterBreak="0">
    <w:nsid w:val="7D696AA1"/>
    <w:multiLevelType w:val="multilevel"/>
    <w:tmpl w:val="A036C5AE"/>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81420572">
    <w:abstractNumId w:val="1"/>
  </w:num>
  <w:num w:numId="2" w16cid:durableId="419721730">
    <w:abstractNumId w:val="17"/>
  </w:num>
  <w:num w:numId="3" w16cid:durableId="1590390574">
    <w:abstractNumId w:val="10"/>
  </w:num>
  <w:num w:numId="4" w16cid:durableId="1384602932">
    <w:abstractNumId w:val="11"/>
  </w:num>
  <w:num w:numId="5" w16cid:durableId="2117553370">
    <w:abstractNumId w:val="7"/>
  </w:num>
  <w:num w:numId="6" w16cid:durableId="430662030">
    <w:abstractNumId w:val="14"/>
  </w:num>
  <w:num w:numId="7" w16cid:durableId="1680620042">
    <w:abstractNumId w:val="13"/>
  </w:num>
  <w:num w:numId="8" w16cid:durableId="1959018971">
    <w:abstractNumId w:val="8"/>
  </w:num>
  <w:num w:numId="9" w16cid:durableId="231160925">
    <w:abstractNumId w:val="5"/>
  </w:num>
  <w:num w:numId="10" w16cid:durableId="1105808324">
    <w:abstractNumId w:val="12"/>
  </w:num>
  <w:num w:numId="11" w16cid:durableId="1751584403">
    <w:abstractNumId w:val="9"/>
  </w:num>
  <w:num w:numId="12" w16cid:durableId="241763751">
    <w:abstractNumId w:val="6"/>
  </w:num>
  <w:num w:numId="13" w16cid:durableId="134351353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890"/>
    <w:rsid w:val="00005C9D"/>
    <w:rsid w:val="00024CB8"/>
    <w:rsid w:val="000C1AAA"/>
    <w:rsid w:val="000E33D4"/>
    <w:rsid w:val="001240DA"/>
    <w:rsid w:val="0014100D"/>
    <w:rsid w:val="0015736B"/>
    <w:rsid w:val="00164CDF"/>
    <w:rsid w:val="001767D5"/>
    <w:rsid w:val="001A182D"/>
    <w:rsid w:val="001F11E2"/>
    <w:rsid w:val="001F5037"/>
    <w:rsid w:val="0020448D"/>
    <w:rsid w:val="00204EF2"/>
    <w:rsid w:val="0021425A"/>
    <w:rsid w:val="00252E5F"/>
    <w:rsid w:val="0026457F"/>
    <w:rsid w:val="00264CCA"/>
    <w:rsid w:val="002708CD"/>
    <w:rsid w:val="002855F8"/>
    <w:rsid w:val="002B0B84"/>
    <w:rsid w:val="002C0C06"/>
    <w:rsid w:val="002D48D7"/>
    <w:rsid w:val="002F69B1"/>
    <w:rsid w:val="00305BAA"/>
    <w:rsid w:val="00316B38"/>
    <w:rsid w:val="003174C2"/>
    <w:rsid w:val="00317621"/>
    <w:rsid w:val="003237B2"/>
    <w:rsid w:val="003375A1"/>
    <w:rsid w:val="003C1F09"/>
    <w:rsid w:val="003D18FF"/>
    <w:rsid w:val="003E4A01"/>
    <w:rsid w:val="003F58D3"/>
    <w:rsid w:val="003F7DCD"/>
    <w:rsid w:val="0040213F"/>
    <w:rsid w:val="004058BE"/>
    <w:rsid w:val="00431CC9"/>
    <w:rsid w:val="00456951"/>
    <w:rsid w:val="0046393B"/>
    <w:rsid w:val="00466901"/>
    <w:rsid w:val="00482890"/>
    <w:rsid w:val="00483F46"/>
    <w:rsid w:val="004847DD"/>
    <w:rsid w:val="00495445"/>
    <w:rsid w:val="0049586C"/>
    <w:rsid w:val="004C57E4"/>
    <w:rsid w:val="004C7C36"/>
    <w:rsid w:val="004D205D"/>
    <w:rsid w:val="004F5CF4"/>
    <w:rsid w:val="0050226A"/>
    <w:rsid w:val="00503332"/>
    <w:rsid w:val="00513F00"/>
    <w:rsid w:val="0052336A"/>
    <w:rsid w:val="00533EA3"/>
    <w:rsid w:val="00543B8D"/>
    <w:rsid w:val="005462D0"/>
    <w:rsid w:val="005508F1"/>
    <w:rsid w:val="00556D29"/>
    <w:rsid w:val="00575B22"/>
    <w:rsid w:val="00587A61"/>
    <w:rsid w:val="005B47CC"/>
    <w:rsid w:val="005E26A0"/>
    <w:rsid w:val="005F467E"/>
    <w:rsid w:val="005F5951"/>
    <w:rsid w:val="00613403"/>
    <w:rsid w:val="0061455B"/>
    <w:rsid w:val="00623947"/>
    <w:rsid w:val="0064228C"/>
    <w:rsid w:val="006465A8"/>
    <w:rsid w:val="00667FF5"/>
    <w:rsid w:val="00672493"/>
    <w:rsid w:val="00675F75"/>
    <w:rsid w:val="006857C4"/>
    <w:rsid w:val="0068622C"/>
    <w:rsid w:val="006911E0"/>
    <w:rsid w:val="006D2A4C"/>
    <w:rsid w:val="006F725F"/>
    <w:rsid w:val="00723ABD"/>
    <w:rsid w:val="0073775D"/>
    <w:rsid w:val="00754149"/>
    <w:rsid w:val="007968D4"/>
    <w:rsid w:val="007D48F2"/>
    <w:rsid w:val="007D509F"/>
    <w:rsid w:val="007E3775"/>
    <w:rsid w:val="007E4F3F"/>
    <w:rsid w:val="007E5723"/>
    <w:rsid w:val="007E5A01"/>
    <w:rsid w:val="007E5A4D"/>
    <w:rsid w:val="00805BAB"/>
    <w:rsid w:val="00830C0F"/>
    <w:rsid w:val="0084455A"/>
    <w:rsid w:val="00862A88"/>
    <w:rsid w:val="008707F1"/>
    <w:rsid w:val="008724E0"/>
    <w:rsid w:val="008B39BE"/>
    <w:rsid w:val="008C2089"/>
    <w:rsid w:val="00916463"/>
    <w:rsid w:val="00933068"/>
    <w:rsid w:val="009437BE"/>
    <w:rsid w:val="00952ABC"/>
    <w:rsid w:val="00953D43"/>
    <w:rsid w:val="00967FE1"/>
    <w:rsid w:val="009730FE"/>
    <w:rsid w:val="00996281"/>
    <w:rsid w:val="00997390"/>
    <w:rsid w:val="009D3FF7"/>
    <w:rsid w:val="009D6FA9"/>
    <w:rsid w:val="00A10DEA"/>
    <w:rsid w:val="00A10E51"/>
    <w:rsid w:val="00A56160"/>
    <w:rsid w:val="00A849C8"/>
    <w:rsid w:val="00A9053A"/>
    <w:rsid w:val="00AA287A"/>
    <w:rsid w:val="00AC0662"/>
    <w:rsid w:val="00AC55A8"/>
    <w:rsid w:val="00AD3290"/>
    <w:rsid w:val="00AE71F6"/>
    <w:rsid w:val="00AF15B6"/>
    <w:rsid w:val="00B03DE7"/>
    <w:rsid w:val="00B30835"/>
    <w:rsid w:val="00B63CCC"/>
    <w:rsid w:val="00B65518"/>
    <w:rsid w:val="00B80EA9"/>
    <w:rsid w:val="00B84787"/>
    <w:rsid w:val="00B915E1"/>
    <w:rsid w:val="00B95553"/>
    <w:rsid w:val="00BB0034"/>
    <w:rsid w:val="00BB3A4B"/>
    <w:rsid w:val="00BB7D58"/>
    <w:rsid w:val="00BC2A70"/>
    <w:rsid w:val="00BC7A86"/>
    <w:rsid w:val="00C04FB7"/>
    <w:rsid w:val="00C24317"/>
    <w:rsid w:val="00C31708"/>
    <w:rsid w:val="00C34DB4"/>
    <w:rsid w:val="00C43F56"/>
    <w:rsid w:val="00C638AB"/>
    <w:rsid w:val="00C7356D"/>
    <w:rsid w:val="00C853C3"/>
    <w:rsid w:val="00C95F02"/>
    <w:rsid w:val="00CB7DF3"/>
    <w:rsid w:val="00CC2608"/>
    <w:rsid w:val="00CF3ECE"/>
    <w:rsid w:val="00CF5CB7"/>
    <w:rsid w:val="00D30156"/>
    <w:rsid w:val="00D36C52"/>
    <w:rsid w:val="00D71FFF"/>
    <w:rsid w:val="00D9290C"/>
    <w:rsid w:val="00DA3447"/>
    <w:rsid w:val="00DB128D"/>
    <w:rsid w:val="00DB22D8"/>
    <w:rsid w:val="00DB4199"/>
    <w:rsid w:val="00DB6C13"/>
    <w:rsid w:val="00DC2330"/>
    <w:rsid w:val="00DC42EC"/>
    <w:rsid w:val="00DE1FE7"/>
    <w:rsid w:val="00E1366B"/>
    <w:rsid w:val="00E422B7"/>
    <w:rsid w:val="00E62135"/>
    <w:rsid w:val="00E704E8"/>
    <w:rsid w:val="00E96F50"/>
    <w:rsid w:val="00EA0B83"/>
    <w:rsid w:val="00EB3726"/>
    <w:rsid w:val="00EB5178"/>
    <w:rsid w:val="00EB51F5"/>
    <w:rsid w:val="00EC605F"/>
    <w:rsid w:val="00F32B9F"/>
    <w:rsid w:val="00F50DFF"/>
    <w:rsid w:val="00F52D19"/>
    <w:rsid w:val="00F551FD"/>
    <w:rsid w:val="00F82B10"/>
    <w:rsid w:val="00FA213F"/>
    <w:rsid w:val="00FC65BC"/>
    <w:rsid w:val="0201AF5A"/>
    <w:rsid w:val="09F1E785"/>
    <w:rsid w:val="0FF2A28E"/>
    <w:rsid w:val="1EC80061"/>
    <w:rsid w:val="411B1214"/>
    <w:rsid w:val="63901FE4"/>
    <w:rsid w:val="67687A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EB170C"/>
  <w15:chartTrackingRefBased/>
  <w15:docId w15:val="{77241783-EA51-46AA-96AF-B255B220F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1FD"/>
  </w:style>
  <w:style w:type="paragraph" w:styleId="Heading1">
    <w:name w:val="heading 1"/>
    <w:basedOn w:val="Normal"/>
    <w:next w:val="Normal"/>
    <w:link w:val="Heading1Char"/>
    <w:qFormat/>
    <w:rsid w:val="00CB7DF3"/>
    <w:pPr>
      <w:widowControl w:val="0"/>
      <w:numPr>
        <w:numId w:val="1"/>
      </w:numPr>
      <w:suppressAutoHyphens/>
      <w:spacing w:after="0" w:line="240" w:lineRule="auto"/>
      <w:ind w:left="0"/>
      <w:outlineLvl w:val="0"/>
    </w:pPr>
    <w:rPr>
      <w:rFonts w:ascii="Times New Roman" w:eastAsia="Lucida Sans Unicode" w:hAnsi="Times New Roman" w:cs="Times New Roman"/>
      <w:b/>
      <w:bCs/>
      <w:kern w:val="1"/>
      <w:sz w:val="28"/>
      <w:szCs w:val="28"/>
      <w:lang w:eastAsia="ar-SA"/>
    </w:rPr>
  </w:style>
  <w:style w:type="paragraph" w:styleId="Heading2">
    <w:name w:val="heading 2"/>
    <w:basedOn w:val="Normal"/>
    <w:next w:val="Normal"/>
    <w:link w:val="Heading2Char"/>
    <w:unhideWhenUsed/>
    <w:qFormat/>
    <w:rsid w:val="00F551FD"/>
    <w:pPr>
      <w:keepNext/>
      <w:keepLines/>
      <w:spacing w:before="40" w:after="0"/>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7DF3"/>
    <w:rPr>
      <w:rFonts w:ascii="Times New Roman" w:eastAsia="Lucida Sans Unicode" w:hAnsi="Times New Roman" w:cs="Times New Roman"/>
      <w:b/>
      <w:bCs/>
      <w:kern w:val="1"/>
      <w:sz w:val="28"/>
      <w:szCs w:val="28"/>
      <w:lang w:eastAsia="ar-SA"/>
    </w:rPr>
  </w:style>
  <w:style w:type="character" w:customStyle="1" w:styleId="Heading2Char">
    <w:name w:val="Heading 2 Char"/>
    <w:basedOn w:val="DefaultParagraphFont"/>
    <w:link w:val="Heading2"/>
    <w:rsid w:val="00F551FD"/>
    <w:rPr>
      <w:rFonts w:ascii="Cambria" w:eastAsia="Times New Roman" w:hAnsi="Cambria" w:cs="Times New Roman"/>
      <w:b/>
      <w:sz w:val="26"/>
      <w:szCs w:val="26"/>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672493"/>
    <w:pPr>
      <w:ind w:left="720"/>
      <w:contextualSpacing/>
    </w:pPr>
  </w:style>
  <w:style w:type="character" w:styleId="Hyperlink">
    <w:name w:val="Hyperlink"/>
    <w:basedOn w:val="DefaultParagraphFont"/>
    <w:uiPriority w:val="99"/>
    <w:unhideWhenUsed/>
    <w:rsid w:val="00805BAB"/>
    <w:rPr>
      <w:color w:val="0563C1" w:themeColor="hyperlink"/>
      <w:u w:val="single"/>
    </w:rPr>
  </w:style>
  <w:style w:type="character" w:styleId="UnresolvedMention">
    <w:name w:val="Unresolved Mention"/>
    <w:basedOn w:val="DefaultParagraphFont"/>
    <w:uiPriority w:val="99"/>
    <w:semiHidden/>
    <w:unhideWhenUsed/>
    <w:rsid w:val="00805BAB"/>
    <w:rPr>
      <w:color w:val="605E5C"/>
      <w:shd w:val="clear" w:color="auto" w:fill="E1DFDD"/>
    </w:rPr>
  </w:style>
  <w:style w:type="character" w:styleId="FollowedHyperlink">
    <w:name w:val="FollowedHyperlink"/>
    <w:basedOn w:val="DefaultParagraphFont"/>
    <w:uiPriority w:val="99"/>
    <w:semiHidden/>
    <w:unhideWhenUsed/>
    <w:rsid w:val="00805BAB"/>
    <w:rPr>
      <w:color w:val="954F72" w:themeColor="followedHyperlink"/>
      <w:u w:val="single"/>
    </w:rPr>
  </w:style>
  <w:style w:type="paragraph" w:styleId="BodyText2">
    <w:name w:val="Body Text 2"/>
    <w:basedOn w:val="Normal"/>
    <w:link w:val="BodyText2Char"/>
    <w:unhideWhenUsed/>
    <w:rsid w:val="00CB7DF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rsid w:val="00CB7DF3"/>
    <w:rPr>
      <w:rFonts w:ascii="Times New Roman" w:eastAsia="Times New Roman" w:hAnsi="Times New Roman" w:cs="Times New Roman"/>
      <w:sz w:val="24"/>
      <w:szCs w:val="20"/>
      <w:lang w:eastAsia="lt-LT"/>
    </w:rPr>
  </w:style>
  <w:style w:type="paragraph" w:styleId="BodyTextIndent3">
    <w:name w:val="Body Text Indent 3"/>
    <w:basedOn w:val="Normal"/>
    <w:link w:val="BodyTextIndent3Char"/>
    <w:semiHidden/>
    <w:unhideWhenUsed/>
    <w:rsid w:val="00CB7DF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semiHidden/>
    <w:rsid w:val="00CB7DF3"/>
    <w:rPr>
      <w:rFonts w:ascii="Times New Roman" w:eastAsia="Times New Roman" w:hAnsi="Times New Roman" w:cs="Times New Roman"/>
      <w:sz w:val="24"/>
      <w:szCs w:val="20"/>
      <w:lang w:eastAsia="lt-LT"/>
    </w:rPr>
  </w:style>
  <w:style w:type="paragraph" w:styleId="BalloonText">
    <w:name w:val="Balloon Text"/>
    <w:basedOn w:val="Normal"/>
    <w:link w:val="BalloonTextChar"/>
    <w:uiPriority w:val="99"/>
    <w:semiHidden/>
    <w:unhideWhenUsed/>
    <w:rsid w:val="00CB7D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7DF3"/>
    <w:rPr>
      <w:rFonts w:ascii="Segoe UI" w:hAnsi="Segoe UI" w:cs="Segoe UI"/>
      <w:sz w:val="18"/>
      <w:szCs w:val="18"/>
    </w:rPr>
  </w:style>
  <w:style w:type="paragraph" w:styleId="BodyText">
    <w:name w:val="Body Text"/>
    <w:basedOn w:val="Normal"/>
    <w:link w:val="BodyTextChar"/>
    <w:rsid w:val="00CB7DF3"/>
    <w:pPr>
      <w:widowControl w:val="0"/>
      <w:suppressAutoHyphens/>
      <w:spacing w:after="120" w:line="240" w:lineRule="auto"/>
    </w:pPr>
    <w:rPr>
      <w:rFonts w:ascii="Times New Roman" w:eastAsia="Lucida Sans Unicode" w:hAnsi="Times New Roman" w:cs="Times New Roman"/>
      <w:kern w:val="1"/>
      <w:sz w:val="24"/>
      <w:szCs w:val="24"/>
      <w:lang w:eastAsia="ar-SA"/>
    </w:rPr>
  </w:style>
  <w:style w:type="character" w:customStyle="1" w:styleId="BodyTextChar">
    <w:name w:val="Body Text Char"/>
    <w:basedOn w:val="DefaultParagraphFont"/>
    <w:link w:val="BodyText"/>
    <w:rsid w:val="00CB7DF3"/>
    <w:rPr>
      <w:rFonts w:ascii="Times New Roman" w:eastAsia="Lucida Sans Unicode" w:hAnsi="Times New Roman" w:cs="Times New Roman"/>
      <w:kern w:val="1"/>
      <w:sz w:val="24"/>
      <w:szCs w:val="24"/>
      <w:lang w:eastAsia="ar-SA"/>
    </w:rPr>
  </w:style>
  <w:style w:type="table" w:styleId="TableGrid">
    <w:name w:val="Table Grid"/>
    <w:basedOn w:val="TableNormal"/>
    <w:uiPriority w:val="39"/>
    <w:rsid w:val="00CB7DF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B7DF3"/>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CommentText">
    <w:name w:val="annotation text"/>
    <w:basedOn w:val="Normal"/>
    <w:link w:val="CommentTextChar"/>
    <w:uiPriority w:val="99"/>
    <w:unhideWhenUsed/>
    <w:rsid w:val="00CB7DF3"/>
    <w:pPr>
      <w:widowControl w:val="0"/>
      <w:suppressAutoHyphens/>
      <w:spacing w:after="0" w:line="240" w:lineRule="auto"/>
    </w:pPr>
    <w:rPr>
      <w:rFonts w:ascii="Times New Roman" w:eastAsia="Lucida Sans Unicode" w:hAnsi="Times New Roman" w:cs="Times New Roman"/>
      <w:kern w:val="1"/>
      <w:sz w:val="20"/>
      <w:szCs w:val="20"/>
      <w:lang w:eastAsia="ar-SA"/>
    </w:rPr>
  </w:style>
  <w:style w:type="character" w:customStyle="1" w:styleId="CommentTextChar">
    <w:name w:val="Comment Text Char"/>
    <w:basedOn w:val="DefaultParagraphFont"/>
    <w:link w:val="CommentText"/>
    <w:uiPriority w:val="99"/>
    <w:rsid w:val="00CB7DF3"/>
    <w:rPr>
      <w:rFonts w:ascii="Times New Roman" w:eastAsia="Lucida Sans Unicode" w:hAnsi="Times New Roman" w:cs="Times New Roman"/>
      <w:kern w:val="1"/>
      <w:sz w:val="20"/>
      <w:szCs w:val="20"/>
      <w:lang w:eastAsia="ar-SA"/>
    </w:rPr>
  </w:style>
  <w:style w:type="character" w:customStyle="1" w:styleId="CommentSubjectChar">
    <w:name w:val="Comment Subject Char"/>
    <w:basedOn w:val="CommentTextChar"/>
    <w:link w:val="CommentSubject"/>
    <w:uiPriority w:val="99"/>
    <w:semiHidden/>
    <w:rsid w:val="00CB7DF3"/>
    <w:rPr>
      <w:rFonts w:ascii="Times New Roman" w:eastAsia="Lucida Sans Unicode" w:hAnsi="Times New Roman" w:cs="Times New Roman"/>
      <w:b/>
      <w:bCs/>
      <w:kern w:val="1"/>
      <w:sz w:val="20"/>
      <w:szCs w:val="20"/>
      <w:lang w:eastAsia="ar-SA"/>
    </w:rPr>
  </w:style>
  <w:style w:type="paragraph" w:styleId="CommentSubject">
    <w:name w:val="annotation subject"/>
    <w:basedOn w:val="CommentText"/>
    <w:next w:val="CommentText"/>
    <w:link w:val="CommentSubjectChar"/>
    <w:uiPriority w:val="99"/>
    <w:semiHidden/>
    <w:unhideWhenUsed/>
    <w:rsid w:val="00CB7DF3"/>
    <w:rPr>
      <w:b/>
      <w:bCs/>
    </w:rPr>
  </w:style>
  <w:style w:type="paragraph" w:styleId="Header">
    <w:name w:val="header"/>
    <w:basedOn w:val="Normal"/>
    <w:link w:val="HeaderChar"/>
    <w:uiPriority w:val="99"/>
    <w:unhideWhenUsed/>
    <w:rsid w:val="00CB7DF3"/>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HeaderChar">
    <w:name w:val="Header Char"/>
    <w:basedOn w:val="DefaultParagraphFont"/>
    <w:link w:val="Header"/>
    <w:uiPriority w:val="99"/>
    <w:rsid w:val="00CB7DF3"/>
    <w:rPr>
      <w:rFonts w:ascii="Times New Roman" w:eastAsia="Lucida Sans Unicode" w:hAnsi="Times New Roman" w:cs="Times New Roman"/>
      <w:kern w:val="1"/>
      <w:sz w:val="24"/>
      <w:szCs w:val="24"/>
      <w:lang w:eastAsia="ar-SA"/>
    </w:rPr>
  </w:style>
  <w:style w:type="paragraph" w:styleId="Footer">
    <w:name w:val="footer"/>
    <w:basedOn w:val="Normal"/>
    <w:link w:val="FooterChar"/>
    <w:uiPriority w:val="99"/>
    <w:unhideWhenUsed/>
    <w:rsid w:val="00CB7DF3"/>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FooterChar">
    <w:name w:val="Footer Char"/>
    <w:basedOn w:val="DefaultParagraphFont"/>
    <w:link w:val="Footer"/>
    <w:uiPriority w:val="99"/>
    <w:rsid w:val="00CB7DF3"/>
    <w:rPr>
      <w:rFonts w:ascii="Times New Roman" w:eastAsia="Lucida Sans Unicode" w:hAnsi="Times New Roman" w:cs="Times New Roman"/>
      <w:kern w:val="1"/>
      <w:sz w:val="24"/>
      <w:szCs w:val="24"/>
      <w:lang w:eastAsia="ar-SA"/>
    </w:rPr>
  </w:style>
  <w:style w:type="paragraph" w:customStyle="1" w:styleId="istatymas">
    <w:name w:val="istatymas"/>
    <w:basedOn w:val="Normal"/>
    <w:rsid w:val="00CB7DF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text0">
    <w:name w:val="bodytext"/>
    <w:basedOn w:val="Normal"/>
    <w:rsid w:val="00CB7D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t1">
    <w:name w:val="st1"/>
    <w:basedOn w:val="DefaultParagraphFont"/>
    <w:rsid w:val="00CB7DF3"/>
  </w:style>
  <w:style w:type="paragraph" w:customStyle="1" w:styleId="Hipersaitas1">
    <w:name w:val="Hipersaitas1"/>
    <w:basedOn w:val="Normal"/>
    <w:rsid w:val="00CB7DF3"/>
    <w:pPr>
      <w:suppressAutoHyphens/>
      <w:spacing w:before="280" w:after="280" w:line="240" w:lineRule="auto"/>
      <w:ind w:firstLine="720"/>
    </w:pPr>
    <w:rPr>
      <w:rFonts w:ascii="Times New Roman" w:eastAsia="Times New Roman" w:hAnsi="Times New Roman" w:cs="Times New Roman"/>
      <w:kern w:val="2"/>
      <w:sz w:val="24"/>
      <w:szCs w:val="24"/>
      <w:lang w:eastAsia="ar-SA"/>
    </w:rPr>
  </w:style>
  <w:style w:type="paragraph" w:customStyle="1" w:styleId="SLONormal">
    <w:name w:val="SLO Normal"/>
    <w:rsid w:val="00CB7DF3"/>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FootnoteText">
    <w:name w:val="footnote text"/>
    <w:basedOn w:val="Normal"/>
    <w:link w:val="FootnoteTextChar"/>
    <w:uiPriority w:val="99"/>
    <w:semiHidden/>
    <w:unhideWhenUsed/>
    <w:rsid w:val="00CB7DF3"/>
    <w:pPr>
      <w:suppressAutoHyphens/>
      <w:spacing w:after="0" w:line="240" w:lineRule="auto"/>
      <w:ind w:firstLine="720"/>
    </w:pPr>
    <w:rPr>
      <w:rFonts w:ascii="Times New Roman" w:eastAsia="Times New Roman" w:hAnsi="Times New Roman" w:cs="Times New Roman"/>
      <w:kern w:val="1"/>
      <w:sz w:val="20"/>
      <w:szCs w:val="20"/>
      <w:lang w:eastAsia="ar-SA"/>
    </w:rPr>
  </w:style>
  <w:style w:type="character" w:customStyle="1" w:styleId="FootnoteTextChar">
    <w:name w:val="Footnote Text Char"/>
    <w:basedOn w:val="DefaultParagraphFont"/>
    <w:link w:val="FootnoteText"/>
    <w:uiPriority w:val="99"/>
    <w:semiHidden/>
    <w:rsid w:val="00CB7DF3"/>
    <w:rPr>
      <w:rFonts w:ascii="Times New Roman" w:eastAsia="Times New Roman" w:hAnsi="Times New Roman" w:cs="Times New Roman"/>
      <w:kern w:val="1"/>
      <w:sz w:val="20"/>
      <w:szCs w:val="20"/>
      <w:lang w:eastAsia="ar-SA"/>
    </w:rPr>
  </w:style>
  <w:style w:type="character" w:styleId="FootnoteReference">
    <w:name w:val="footnote reference"/>
    <w:basedOn w:val="DefaultParagraphFont"/>
    <w:uiPriority w:val="99"/>
    <w:semiHidden/>
    <w:unhideWhenUsed/>
    <w:rsid w:val="00CB7DF3"/>
    <w:rPr>
      <w:vertAlign w:val="superscript"/>
    </w:rPr>
  </w:style>
  <w:style w:type="character" w:styleId="Emphasis">
    <w:name w:val="Emphasis"/>
    <w:basedOn w:val="DefaultParagraphFont"/>
    <w:uiPriority w:val="20"/>
    <w:qFormat/>
    <w:rsid w:val="00CB7DF3"/>
    <w:rPr>
      <w:i/>
      <w:iCs/>
    </w:rPr>
  </w:style>
  <w:style w:type="character" w:customStyle="1" w:styleId="EndnoteTextChar">
    <w:name w:val="Endnote Text Char"/>
    <w:basedOn w:val="DefaultParagraphFont"/>
    <w:link w:val="EndnoteText"/>
    <w:uiPriority w:val="99"/>
    <w:semiHidden/>
    <w:rsid w:val="00CB7DF3"/>
    <w:rPr>
      <w:rFonts w:ascii="Times New Roman" w:eastAsia="Lucida Sans Unicode" w:hAnsi="Times New Roman" w:cs="Times New Roman"/>
      <w:kern w:val="1"/>
      <w:sz w:val="20"/>
      <w:szCs w:val="20"/>
      <w:lang w:eastAsia="ar-SA"/>
    </w:rPr>
  </w:style>
  <w:style w:type="paragraph" w:styleId="EndnoteText">
    <w:name w:val="endnote text"/>
    <w:basedOn w:val="Normal"/>
    <w:link w:val="EndnoteTextChar"/>
    <w:uiPriority w:val="99"/>
    <w:semiHidden/>
    <w:unhideWhenUsed/>
    <w:rsid w:val="00CB7DF3"/>
    <w:pPr>
      <w:widowControl w:val="0"/>
      <w:suppressAutoHyphens/>
      <w:spacing w:after="0" w:line="240" w:lineRule="auto"/>
    </w:pPr>
    <w:rPr>
      <w:rFonts w:ascii="Times New Roman" w:eastAsia="Lucida Sans Unicode" w:hAnsi="Times New Roman" w:cs="Times New Roman"/>
      <w:kern w:val="1"/>
      <w:sz w:val="20"/>
      <w:szCs w:val="20"/>
      <w:lang w:eastAsia="ar-SA"/>
    </w:rPr>
  </w:style>
  <w:style w:type="paragraph" w:customStyle="1" w:styleId="tin">
    <w:name w:val="tin"/>
    <w:basedOn w:val="Normal"/>
    <w:rsid w:val="00CB7DF3"/>
    <w:pPr>
      <w:spacing w:after="150" w:line="240" w:lineRule="auto"/>
    </w:pPr>
    <w:rPr>
      <w:rFonts w:ascii="Times New Roman" w:eastAsia="Times New Roman" w:hAnsi="Times New Roman" w:cs="Times New Roman"/>
      <w:sz w:val="24"/>
      <w:szCs w:val="24"/>
      <w:lang w:eastAsia="lt-LT"/>
    </w:rPr>
  </w:style>
  <w:style w:type="paragraph" w:customStyle="1" w:styleId="CM4">
    <w:name w:val="CM4"/>
    <w:basedOn w:val="Normal"/>
    <w:next w:val="Normal"/>
    <w:uiPriority w:val="99"/>
    <w:rsid w:val="00CB7DF3"/>
    <w:pPr>
      <w:autoSpaceDE w:val="0"/>
      <w:autoSpaceDN w:val="0"/>
      <w:adjustRightInd w:val="0"/>
      <w:spacing w:after="0" w:line="240" w:lineRule="auto"/>
    </w:pPr>
    <w:rPr>
      <w:rFonts w:ascii="Times New Roman" w:hAnsi="Times New Roman" w:cs="Times New Roman"/>
      <w:sz w:val="24"/>
      <w:szCs w:val="24"/>
    </w:rPr>
  </w:style>
  <w:style w:type="character" w:customStyle="1" w:styleId="Heading4">
    <w:name w:val="Heading #4_"/>
    <w:link w:val="Heading40"/>
    <w:rsid w:val="00DB6C13"/>
    <w:rPr>
      <w:rFonts w:ascii="Times New Roman" w:hAnsi="Times New Roman" w:cs="Times New Roman"/>
      <w:b/>
      <w:bCs/>
      <w:sz w:val="23"/>
      <w:szCs w:val="23"/>
      <w:shd w:val="clear" w:color="auto" w:fill="FFFFFF"/>
    </w:rPr>
  </w:style>
  <w:style w:type="character" w:customStyle="1" w:styleId="Bodytext1">
    <w:name w:val="Body text_"/>
    <w:link w:val="Bodytext10"/>
    <w:rsid w:val="00DB6C13"/>
    <w:rPr>
      <w:rFonts w:ascii="Times New Roman" w:hAnsi="Times New Roman" w:cs="Times New Roman"/>
      <w:sz w:val="23"/>
      <w:szCs w:val="23"/>
      <w:shd w:val="clear" w:color="auto" w:fill="FFFFFF"/>
    </w:rPr>
  </w:style>
  <w:style w:type="character" w:customStyle="1" w:styleId="Bodytext20">
    <w:name w:val="Body text (2)_"/>
    <w:link w:val="Bodytext21"/>
    <w:rsid w:val="00DB6C13"/>
    <w:rPr>
      <w:rFonts w:ascii="Times New Roman" w:hAnsi="Times New Roman" w:cs="Times New Roman"/>
      <w:i/>
      <w:iCs/>
      <w:sz w:val="23"/>
      <w:szCs w:val="23"/>
      <w:shd w:val="clear" w:color="auto" w:fill="FFFFFF"/>
    </w:rPr>
  </w:style>
  <w:style w:type="character" w:customStyle="1" w:styleId="Bodytext7">
    <w:name w:val="Body text (7)_"/>
    <w:link w:val="Bodytext70"/>
    <w:rsid w:val="00DB6C13"/>
    <w:rPr>
      <w:rFonts w:ascii="Times New Roman" w:hAnsi="Times New Roman" w:cs="Times New Roman"/>
      <w:sz w:val="23"/>
      <w:szCs w:val="23"/>
      <w:shd w:val="clear" w:color="auto" w:fill="FFFFFF"/>
    </w:rPr>
  </w:style>
  <w:style w:type="character" w:customStyle="1" w:styleId="Bodytext2NotItalic2">
    <w:name w:val="Body text (2) + Not Italic2"/>
    <w:basedOn w:val="Bodytext20"/>
    <w:rsid w:val="00DB6C13"/>
    <w:rPr>
      <w:rFonts w:ascii="Times New Roman" w:hAnsi="Times New Roman" w:cs="Times New Roman"/>
      <w:i/>
      <w:iCs/>
      <w:sz w:val="23"/>
      <w:szCs w:val="23"/>
      <w:shd w:val="clear" w:color="auto" w:fill="FFFFFF"/>
    </w:rPr>
  </w:style>
  <w:style w:type="character" w:customStyle="1" w:styleId="Bodytext2Bold">
    <w:name w:val="Body text (2) + Bold"/>
    <w:rsid w:val="00DB6C13"/>
    <w:rPr>
      <w:rFonts w:ascii="Times New Roman" w:hAnsi="Times New Roman" w:cs="Times New Roman"/>
      <w:b/>
      <w:bCs/>
      <w:i/>
      <w:iCs/>
      <w:spacing w:val="0"/>
      <w:sz w:val="23"/>
      <w:szCs w:val="23"/>
    </w:rPr>
  </w:style>
  <w:style w:type="character" w:customStyle="1" w:styleId="Bodytext2Bold1">
    <w:name w:val="Body text (2) + Bold1"/>
    <w:rsid w:val="00DB6C13"/>
    <w:rPr>
      <w:rFonts w:ascii="Times New Roman" w:hAnsi="Times New Roman" w:cs="Times New Roman"/>
      <w:b/>
      <w:bCs/>
      <w:i/>
      <w:iCs/>
      <w:spacing w:val="0"/>
      <w:sz w:val="23"/>
      <w:szCs w:val="23"/>
    </w:rPr>
  </w:style>
  <w:style w:type="character" w:customStyle="1" w:styleId="Bodytext2NotItalic1">
    <w:name w:val="Body text (2) + Not Italic1"/>
    <w:basedOn w:val="Bodytext20"/>
    <w:rsid w:val="00DB6C13"/>
    <w:rPr>
      <w:rFonts w:ascii="Times New Roman" w:hAnsi="Times New Roman" w:cs="Times New Roman"/>
      <w:i/>
      <w:iCs/>
      <w:sz w:val="23"/>
      <w:szCs w:val="23"/>
      <w:shd w:val="clear" w:color="auto" w:fill="FFFFFF"/>
    </w:rPr>
  </w:style>
  <w:style w:type="paragraph" w:customStyle="1" w:styleId="Heading40">
    <w:name w:val="Heading #4"/>
    <w:basedOn w:val="Normal"/>
    <w:link w:val="Heading4"/>
    <w:rsid w:val="00DB6C13"/>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DB6C13"/>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1">
    <w:name w:val="Body text (2)"/>
    <w:basedOn w:val="Normal"/>
    <w:link w:val="Bodytext20"/>
    <w:rsid w:val="00DB6C13"/>
    <w:pPr>
      <w:shd w:val="clear" w:color="auto" w:fill="FFFFFF"/>
      <w:spacing w:after="0" w:line="269" w:lineRule="exact"/>
      <w:ind w:hanging="400"/>
    </w:pPr>
    <w:rPr>
      <w:rFonts w:ascii="Times New Roman" w:hAnsi="Times New Roman" w:cs="Times New Roman"/>
      <w:i/>
      <w:iCs/>
      <w:sz w:val="23"/>
      <w:szCs w:val="23"/>
    </w:rPr>
  </w:style>
  <w:style w:type="paragraph" w:customStyle="1" w:styleId="Bodytext70">
    <w:name w:val="Body text (7)"/>
    <w:basedOn w:val="Normal"/>
    <w:link w:val="Bodytext7"/>
    <w:rsid w:val="00DB6C13"/>
    <w:pPr>
      <w:shd w:val="clear" w:color="auto" w:fill="FFFFFF"/>
      <w:spacing w:before="60" w:after="60" w:line="240" w:lineRule="atLeast"/>
    </w:pPr>
    <w:rPr>
      <w:rFonts w:ascii="Times New Roman" w:hAnsi="Times New Roman" w:cs="Times New Roman"/>
      <w:sz w:val="23"/>
      <w:szCs w:val="23"/>
    </w:rPr>
  </w:style>
  <w:style w:type="character" w:styleId="CommentReference">
    <w:name w:val="annotation reference"/>
    <w:basedOn w:val="DefaultParagraphFont"/>
    <w:uiPriority w:val="99"/>
    <w:semiHidden/>
    <w:unhideWhenUsed/>
    <w:rsid w:val="00CF3ECE"/>
    <w:rPr>
      <w:sz w:val="16"/>
      <w:szCs w:val="16"/>
    </w:rPr>
  </w:style>
  <w:style w:type="table" w:customStyle="1" w:styleId="TableGrid1">
    <w:name w:val="Table Grid1"/>
    <w:basedOn w:val="TableNormal"/>
    <w:next w:val="TableGrid"/>
    <w:uiPriority w:val="99"/>
    <w:rsid w:val="00CF3EC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17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178"/>
    <w:pPr>
      <w:shd w:val="clear" w:color="auto" w:fill="FFFFFF"/>
      <w:spacing w:after="0" w:line="274" w:lineRule="exact"/>
    </w:pPr>
    <w:rPr>
      <w:rFonts w:ascii="Times New Roman" w:hAnsi="Times New Roman" w:cs="Times New Roman"/>
      <w:b/>
      <w:bCs/>
      <w:sz w:val="23"/>
      <w:szCs w:val="23"/>
    </w:rPr>
  </w:style>
  <w:style w:type="paragraph" w:styleId="Revision">
    <w:name w:val="Revision"/>
    <w:hidden/>
    <w:uiPriority w:val="99"/>
    <w:semiHidden/>
    <w:rsid w:val="00BB3A4B"/>
    <w:pPr>
      <w:spacing w:after="0" w:line="240" w:lineRule="auto"/>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31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42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5D68F1-990A-464D-BE00-797D9E022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7F2118-31AB-44AC-838C-4BE695491C29}">
  <ds:schemaRefs>
    <ds:schemaRef ds:uri="http://schemas.openxmlformats.org/officeDocument/2006/bibliography"/>
  </ds:schemaRefs>
</ds:datastoreItem>
</file>

<file path=customXml/itemProps3.xml><?xml version="1.0" encoding="utf-8"?>
<ds:datastoreItem xmlns:ds="http://schemas.openxmlformats.org/officeDocument/2006/customXml" ds:itemID="{A0240318-82AB-4E12-9C3B-1848A1C23E99}">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50D78902-15DF-407B-8E44-AD553F8AB050}">
  <ds:schemaRefs>
    <ds:schemaRef ds:uri="http://schemas.microsoft.com/sharepoint/v3/contenttype/forms"/>
  </ds:schemaRefs>
</ds:datastoreItem>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21</TotalTime>
  <Pages>9</Pages>
  <Words>2378</Words>
  <Characters>13555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Jakubauskas</dc:creator>
  <cp:keywords/>
  <dc:description/>
  <cp:lastModifiedBy>Viktorija Jakovleva-Ogut</cp:lastModifiedBy>
  <cp:revision>9</cp:revision>
  <dcterms:created xsi:type="dcterms:W3CDTF">2026-07-14T12:21:00Z</dcterms:created>
  <dcterms:modified xsi:type="dcterms:W3CDTF">2026-07-15T19:36:00Z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2023-02-06T21:34:24Z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076707c8-27a7-4d58-9072-13060994e9d3</vt:lpwstr>
  </property>
  <property fmtid="{D5CDD505-2E9C-101B-9397-08002B2CF9AE}" pid="9" name="MSIP_Label_32ae7b5d-0aac-474b-ae2b-02c331ef2874_ContentBits">
    <vt:lpwstr>0</vt:lpwstr>
  </property>
  <property fmtid="{D5CDD505-2E9C-101B-9397-08002B2CF9AE}" pid="10" name="docLang">
    <vt:lpwstr>lt</vt:lpwstr>
  </property>
  <property fmtid="{D5CDD505-2E9C-101B-9397-08002B2CF9AE}" pid="11" name="MediaServiceImageTags">
    <vt:lpwstr/>
  </property>
  <property fmtid="{D5CDD505-2E9C-101B-9397-08002B2CF9AE}" pid="12" name="ClassificationContentMarkingHeaderShapeIds">
    <vt:lpwstr>556153b,233cab39,4f758900,10a5a702,2ceb5175,96fcec</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